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583E" w14:textId="77777777" w:rsidR="00CD1524" w:rsidRPr="00C1057A" w:rsidRDefault="00CD1524" w:rsidP="002F0489">
      <w:pPr>
        <w:keepNext/>
        <w:keepLines/>
        <w:ind w:right="1132"/>
        <w:rPr>
          <w:rFonts w:ascii="Tahoma" w:hAnsi="Tahoma" w:cs="Tahoma"/>
          <w:b/>
        </w:rPr>
      </w:pPr>
    </w:p>
    <w:p w14:paraId="45A50B6E" w14:textId="614BCCC5" w:rsidR="00CD3F61" w:rsidRDefault="00CD3F61" w:rsidP="002F0489">
      <w:pPr>
        <w:keepNext/>
        <w:keepLines/>
        <w:rPr>
          <w:rFonts w:ascii="Tahoma" w:hAnsi="Tahoma" w:cs="Tahoma"/>
          <w:b/>
          <w:bCs/>
          <w:i/>
          <w:szCs w:val="22"/>
          <w:u w:val="single"/>
        </w:rPr>
      </w:pPr>
      <w:r w:rsidRPr="007124F0">
        <w:rPr>
          <w:rFonts w:ascii="Tahoma" w:hAnsi="Tahoma" w:cs="Tahoma"/>
          <w:b/>
          <w:bCs/>
          <w:i/>
          <w:szCs w:val="22"/>
          <w:u w:val="single"/>
        </w:rPr>
        <w:t>Naročnik:</w:t>
      </w:r>
    </w:p>
    <w:p w14:paraId="33FB866C" w14:textId="5360A371" w:rsidR="00E40F81" w:rsidRDefault="00E40F81" w:rsidP="002F0489">
      <w:pPr>
        <w:keepNext/>
        <w:keepLines/>
        <w:rPr>
          <w:rFonts w:ascii="Tahoma" w:hAnsi="Tahoma" w:cs="Tahoma"/>
          <w:b/>
          <w:bCs/>
          <w:i/>
          <w:szCs w:val="22"/>
          <w:u w:val="single"/>
        </w:rPr>
      </w:pPr>
    </w:p>
    <w:p w14:paraId="4E09F270" w14:textId="77777777" w:rsidR="00E40F81" w:rsidRPr="007124F0" w:rsidRDefault="00E40F81" w:rsidP="002F0489">
      <w:pPr>
        <w:keepNext/>
        <w:keepLines/>
        <w:rPr>
          <w:rFonts w:ascii="Tahoma" w:hAnsi="Tahoma" w:cs="Tahoma"/>
          <w:b/>
          <w:bCs/>
        </w:rPr>
      </w:pPr>
      <w:r w:rsidRPr="007124F0">
        <w:rPr>
          <w:rFonts w:ascii="Tahoma" w:hAnsi="Tahoma" w:cs="Tahoma"/>
          <w:b/>
          <w:bCs/>
        </w:rPr>
        <w:t xml:space="preserve">JAVNO PODJETJE LJUBLJANSKI POTNIŠKI PROMET, d.o.o. </w:t>
      </w:r>
    </w:p>
    <w:p w14:paraId="0BC993C5" w14:textId="77777777" w:rsidR="00E40F81" w:rsidRDefault="00E40F81" w:rsidP="002F0489">
      <w:pPr>
        <w:keepNext/>
        <w:keepLines/>
        <w:rPr>
          <w:rFonts w:ascii="Tahoma" w:hAnsi="Tahoma" w:cs="Tahoma"/>
          <w:bCs/>
        </w:rPr>
      </w:pPr>
      <w:r w:rsidRPr="007124F0">
        <w:rPr>
          <w:rFonts w:ascii="Tahoma" w:hAnsi="Tahoma" w:cs="Tahoma"/>
          <w:bCs/>
        </w:rPr>
        <w:t>Celovška cesta 160</w:t>
      </w:r>
    </w:p>
    <w:p w14:paraId="3D6B0775" w14:textId="7F2A108B" w:rsidR="00E40F81" w:rsidRPr="00E40F81" w:rsidRDefault="00E40F81" w:rsidP="002F0489">
      <w:pPr>
        <w:keepNext/>
        <w:keepLines/>
        <w:rPr>
          <w:rFonts w:ascii="Tahoma" w:hAnsi="Tahoma" w:cs="Tahoma"/>
          <w:bCs/>
        </w:rPr>
      </w:pPr>
      <w:r>
        <w:rPr>
          <w:rFonts w:ascii="Tahoma" w:hAnsi="Tahoma" w:cs="Tahoma"/>
          <w:bCs/>
        </w:rPr>
        <w:t>1</w:t>
      </w:r>
      <w:r w:rsidRPr="007124F0">
        <w:rPr>
          <w:rFonts w:ascii="Tahoma" w:hAnsi="Tahoma" w:cs="Tahoma"/>
          <w:bCs/>
        </w:rPr>
        <w:t>000 Ljubljana</w:t>
      </w:r>
    </w:p>
    <w:p w14:paraId="67B44AAF" w14:textId="77777777" w:rsidR="00CD3F61" w:rsidRPr="007124F0" w:rsidRDefault="00CD3F61" w:rsidP="002F0489">
      <w:pPr>
        <w:keepNext/>
        <w:keepLines/>
        <w:ind w:right="142"/>
        <w:rPr>
          <w:rFonts w:ascii="Tahoma" w:hAnsi="Tahoma" w:cs="Tahoma"/>
          <w:sz w:val="18"/>
        </w:rPr>
      </w:pPr>
    </w:p>
    <w:p w14:paraId="6BC156D3" w14:textId="77777777" w:rsidR="00BB5DA1" w:rsidRPr="007124F0" w:rsidRDefault="00BB5DA1" w:rsidP="002F0489">
      <w:pPr>
        <w:keepNext/>
        <w:keepLines/>
        <w:rPr>
          <w:rFonts w:ascii="Tahoma" w:hAnsi="Tahoma" w:cs="Tahoma"/>
          <w:b/>
          <w:color w:val="000000" w:themeColor="text1"/>
          <w:sz w:val="12"/>
        </w:rPr>
      </w:pPr>
    </w:p>
    <w:p w14:paraId="732CCDDE" w14:textId="5707AD57" w:rsidR="00BB5DA1" w:rsidRPr="007124F0" w:rsidRDefault="00BB5DA1" w:rsidP="002F0489">
      <w:pPr>
        <w:keepNext/>
        <w:keepLines/>
        <w:rPr>
          <w:rFonts w:ascii="Tahoma" w:hAnsi="Tahoma" w:cs="Tahoma"/>
          <w:b/>
          <w:color w:val="000000" w:themeColor="text1"/>
        </w:rPr>
      </w:pPr>
      <w:r w:rsidRPr="007124F0">
        <w:rPr>
          <w:rFonts w:ascii="Tahoma" w:hAnsi="Tahoma" w:cs="Tahoma"/>
          <w:b/>
          <w:color w:val="000000" w:themeColor="text1"/>
        </w:rPr>
        <w:t>Po pooblastilu</w:t>
      </w:r>
      <w:r w:rsidR="007167B5">
        <w:rPr>
          <w:rFonts w:ascii="Tahoma" w:hAnsi="Tahoma" w:cs="Tahoma"/>
          <w:b/>
          <w:color w:val="000000" w:themeColor="text1"/>
        </w:rPr>
        <w:t xml:space="preserve"> </w:t>
      </w:r>
      <w:r w:rsidR="007167B5">
        <w:rPr>
          <w:rFonts w:ascii="Tahoma" w:hAnsi="Tahoma" w:cs="Tahoma"/>
          <w:b/>
        </w:rPr>
        <w:t>naročnik</w:t>
      </w:r>
      <w:r w:rsidR="00E40F81">
        <w:rPr>
          <w:rFonts w:ascii="Tahoma" w:hAnsi="Tahoma" w:cs="Tahoma"/>
          <w:b/>
        </w:rPr>
        <w:t>a</w:t>
      </w:r>
      <w:r w:rsidR="007167B5" w:rsidRPr="002B0694">
        <w:rPr>
          <w:rFonts w:ascii="Tahoma" w:hAnsi="Tahoma" w:cs="Tahoma"/>
          <w:b/>
        </w:rPr>
        <w:t xml:space="preserve"> </w:t>
      </w:r>
      <w:r w:rsidR="007167B5">
        <w:rPr>
          <w:rFonts w:ascii="Tahoma" w:hAnsi="Tahoma" w:cs="Tahoma"/>
          <w:b/>
        </w:rPr>
        <w:t>postopek oddaje javnega naročila</w:t>
      </w:r>
      <w:r w:rsidRPr="007124F0">
        <w:rPr>
          <w:rFonts w:ascii="Tahoma" w:hAnsi="Tahoma" w:cs="Tahoma"/>
          <w:b/>
          <w:color w:val="000000" w:themeColor="text1"/>
        </w:rPr>
        <w:t xml:space="preserve"> vodi:</w:t>
      </w:r>
    </w:p>
    <w:p w14:paraId="18E2A92C" w14:textId="77777777" w:rsidR="00BB5DA1" w:rsidRPr="007124F0" w:rsidRDefault="00BB5DA1" w:rsidP="002F0489">
      <w:pPr>
        <w:keepNext/>
        <w:keepLines/>
        <w:rPr>
          <w:rFonts w:ascii="Tahoma" w:hAnsi="Tahoma" w:cs="Tahoma"/>
          <w:color w:val="000000" w:themeColor="text1"/>
          <w:sz w:val="12"/>
        </w:rPr>
      </w:pPr>
    </w:p>
    <w:p w14:paraId="4A80C9A3" w14:textId="77777777" w:rsidR="00BB5DA1" w:rsidRPr="007124F0" w:rsidRDefault="00BB5DA1" w:rsidP="002F0489">
      <w:pPr>
        <w:keepNext/>
        <w:keepLines/>
        <w:rPr>
          <w:rFonts w:ascii="Tahoma" w:hAnsi="Tahoma" w:cs="Tahoma"/>
          <w:b/>
          <w:bCs/>
          <w:color w:val="000000" w:themeColor="text1"/>
        </w:rPr>
      </w:pPr>
      <w:r w:rsidRPr="007124F0">
        <w:rPr>
          <w:rFonts w:ascii="Tahoma" w:hAnsi="Tahoma" w:cs="Tahoma"/>
          <w:b/>
          <w:bCs/>
          <w:color w:val="000000" w:themeColor="text1"/>
        </w:rPr>
        <w:t xml:space="preserve">JAVNI HOLDING Ljubljana, d.o.o. </w:t>
      </w:r>
    </w:p>
    <w:p w14:paraId="49C44516" w14:textId="77777777" w:rsidR="00BB5DA1" w:rsidRPr="007124F0" w:rsidRDefault="00BB5DA1" w:rsidP="002F0489">
      <w:pPr>
        <w:keepNext/>
        <w:keepLines/>
        <w:rPr>
          <w:rFonts w:ascii="Tahoma" w:hAnsi="Tahoma" w:cs="Tahoma"/>
          <w:color w:val="000000" w:themeColor="text1"/>
        </w:rPr>
      </w:pPr>
      <w:r w:rsidRPr="007124F0">
        <w:rPr>
          <w:rFonts w:ascii="Tahoma" w:hAnsi="Tahoma" w:cs="Tahoma"/>
          <w:color w:val="000000" w:themeColor="text1"/>
        </w:rPr>
        <w:t>Verovškova ulica 70</w:t>
      </w:r>
    </w:p>
    <w:p w14:paraId="099B32CA" w14:textId="77777777" w:rsidR="00BB5DA1" w:rsidRPr="007124F0" w:rsidRDefault="00BB5DA1" w:rsidP="002F0489">
      <w:pPr>
        <w:keepNext/>
        <w:keepLines/>
        <w:rPr>
          <w:rFonts w:ascii="Tahoma" w:hAnsi="Tahoma" w:cs="Tahoma"/>
          <w:color w:val="000000" w:themeColor="text1"/>
        </w:rPr>
      </w:pPr>
      <w:r w:rsidRPr="007124F0">
        <w:rPr>
          <w:rFonts w:ascii="Tahoma" w:hAnsi="Tahoma" w:cs="Tahoma"/>
          <w:color w:val="000000" w:themeColor="text1"/>
        </w:rPr>
        <w:t>1000 Ljubljana</w:t>
      </w:r>
    </w:p>
    <w:p w14:paraId="21F82209" w14:textId="77777777" w:rsidR="00BB5DA1" w:rsidRPr="007124F0" w:rsidRDefault="00BB5DA1" w:rsidP="002F0489">
      <w:pPr>
        <w:keepNext/>
        <w:keepLines/>
        <w:rPr>
          <w:rFonts w:ascii="Tahoma" w:hAnsi="Tahoma" w:cs="Tahoma"/>
          <w:sz w:val="16"/>
        </w:rPr>
      </w:pPr>
    </w:p>
    <w:p w14:paraId="473E8504" w14:textId="77777777" w:rsidR="00BB5DA1" w:rsidRPr="007124F0" w:rsidRDefault="00BB5DA1" w:rsidP="002F0489">
      <w:pPr>
        <w:keepNext/>
        <w:keepLines/>
        <w:rPr>
          <w:rFonts w:ascii="Tahoma" w:hAnsi="Tahoma" w:cs="Tahoma"/>
          <w:sz w:val="16"/>
        </w:rPr>
      </w:pPr>
    </w:p>
    <w:p w14:paraId="4481CAD0" w14:textId="673E401B" w:rsidR="00BB5DA1" w:rsidRPr="007124F0" w:rsidRDefault="00BB5DA1" w:rsidP="002F0489">
      <w:pPr>
        <w:keepNext/>
        <w:keepLines/>
        <w:rPr>
          <w:rFonts w:ascii="Tahoma" w:hAnsi="Tahoma" w:cs="Tahoma"/>
        </w:rPr>
      </w:pPr>
      <w:r w:rsidRPr="007124F0">
        <w:rPr>
          <w:rFonts w:ascii="Tahoma" w:hAnsi="Tahoma" w:cs="Tahoma"/>
        </w:rPr>
        <w:t xml:space="preserve">Številka: </w:t>
      </w:r>
      <w:r w:rsidR="00F43D25" w:rsidRPr="00F43D25">
        <w:rPr>
          <w:rFonts w:ascii="Tahoma" w:hAnsi="Tahoma" w:cs="Tahoma"/>
          <w:b/>
        </w:rPr>
        <w:t>LPP-8/25</w:t>
      </w:r>
      <w:r w:rsidRPr="007124F0">
        <w:rPr>
          <w:rFonts w:ascii="Tahoma" w:hAnsi="Tahoma" w:cs="Tahoma"/>
          <w:b/>
        </w:rPr>
        <w:t xml:space="preserve"> </w:t>
      </w:r>
    </w:p>
    <w:p w14:paraId="424E57AB" w14:textId="77777777" w:rsidR="00BB5DA1" w:rsidRPr="007124F0" w:rsidRDefault="00BB5DA1" w:rsidP="002F0489">
      <w:pPr>
        <w:keepNext/>
        <w:keepLines/>
        <w:rPr>
          <w:rFonts w:ascii="Tahoma" w:hAnsi="Tahoma" w:cs="Tahoma"/>
        </w:rPr>
      </w:pPr>
    </w:p>
    <w:p w14:paraId="5286073F" w14:textId="77777777" w:rsidR="00BB5DA1" w:rsidRPr="007124F0" w:rsidRDefault="00BB5DA1" w:rsidP="002F0489">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0B8904A7" w14:textId="77777777" w:rsidTr="00411688">
        <w:trPr>
          <w:trHeight w:val="1172"/>
        </w:trPr>
        <w:tc>
          <w:tcPr>
            <w:tcW w:w="7512" w:type="dxa"/>
            <w:shd w:val="pct12" w:color="auto" w:fill="FFFFFF"/>
          </w:tcPr>
          <w:p w14:paraId="7AD0EAB4" w14:textId="77777777" w:rsidR="00BB5DA1" w:rsidRPr="007124F0" w:rsidRDefault="00BB5DA1" w:rsidP="002F0489">
            <w:pPr>
              <w:keepNext/>
              <w:keepLines/>
              <w:jc w:val="center"/>
              <w:outlineLvl w:val="3"/>
              <w:rPr>
                <w:rFonts w:ascii="Tahoma" w:hAnsi="Tahoma" w:cs="Tahoma"/>
                <w:b/>
                <w:sz w:val="16"/>
                <w:szCs w:val="16"/>
              </w:rPr>
            </w:pPr>
          </w:p>
          <w:p w14:paraId="3BC8EE08" w14:textId="77777777" w:rsidR="00BB5DA1" w:rsidRPr="007124F0" w:rsidRDefault="00BB5DA1" w:rsidP="002F0489">
            <w:pPr>
              <w:keepNext/>
              <w:keepLines/>
              <w:jc w:val="center"/>
              <w:outlineLvl w:val="3"/>
              <w:rPr>
                <w:rFonts w:ascii="Tahoma" w:hAnsi="Tahoma" w:cs="Tahoma"/>
                <w:b/>
                <w:sz w:val="36"/>
                <w:szCs w:val="34"/>
              </w:rPr>
            </w:pPr>
            <w:r w:rsidRPr="007124F0">
              <w:rPr>
                <w:rFonts w:ascii="Tahoma" w:hAnsi="Tahoma" w:cs="Tahoma"/>
                <w:b/>
                <w:sz w:val="32"/>
                <w:szCs w:val="34"/>
              </w:rPr>
              <w:t>DOKUMENTACIJ</w:t>
            </w:r>
            <w:r w:rsidR="00CA3F5F">
              <w:rPr>
                <w:rFonts w:ascii="Tahoma" w:hAnsi="Tahoma" w:cs="Tahoma"/>
                <w:b/>
                <w:sz w:val="32"/>
                <w:szCs w:val="34"/>
              </w:rPr>
              <w:t>A</w:t>
            </w:r>
            <w:r w:rsidRPr="007124F0">
              <w:rPr>
                <w:rFonts w:ascii="Tahoma" w:hAnsi="Tahoma" w:cs="Tahoma"/>
                <w:b/>
                <w:sz w:val="32"/>
                <w:szCs w:val="34"/>
              </w:rPr>
              <w:t xml:space="preserve"> V ZVEZI Z ODDAJO JAVNEGA NAROČILA</w:t>
            </w:r>
          </w:p>
          <w:p w14:paraId="26607F73" w14:textId="0A69B044" w:rsidR="00BB5DA1" w:rsidRPr="007124F0" w:rsidRDefault="00BB5DA1" w:rsidP="002F0489">
            <w:pPr>
              <w:keepNext/>
              <w:keepLines/>
              <w:jc w:val="center"/>
              <w:outlineLvl w:val="3"/>
              <w:rPr>
                <w:rFonts w:ascii="Tahoma" w:hAnsi="Tahoma" w:cs="Tahoma"/>
                <w:b/>
                <w:sz w:val="24"/>
                <w:szCs w:val="26"/>
              </w:rPr>
            </w:pPr>
            <w:r w:rsidRPr="007124F0">
              <w:rPr>
                <w:rFonts w:ascii="Tahoma" w:hAnsi="Tahoma" w:cs="Tahoma"/>
                <w:b/>
                <w:sz w:val="24"/>
                <w:szCs w:val="26"/>
              </w:rPr>
              <w:t>(</w:t>
            </w:r>
            <w:r w:rsidR="00B959A9">
              <w:rPr>
                <w:rFonts w:ascii="Tahoma" w:hAnsi="Tahoma" w:cs="Tahoma"/>
                <w:b/>
                <w:sz w:val="28"/>
                <w:szCs w:val="26"/>
              </w:rPr>
              <w:t xml:space="preserve">RAZPISNA </w:t>
            </w:r>
            <w:r w:rsidRPr="007124F0">
              <w:rPr>
                <w:rFonts w:ascii="Tahoma" w:hAnsi="Tahoma" w:cs="Tahoma"/>
                <w:b/>
                <w:sz w:val="28"/>
                <w:szCs w:val="26"/>
              </w:rPr>
              <w:t>DOKUMENTACIJA</w:t>
            </w:r>
            <w:r w:rsidRPr="007124F0">
              <w:rPr>
                <w:rFonts w:ascii="Tahoma" w:hAnsi="Tahoma" w:cs="Tahoma"/>
                <w:b/>
                <w:sz w:val="24"/>
                <w:szCs w:val="26"/>
              </w:rPr>
              <w:t>)</w:t>
            </w:r>
          </w:p>
          <w:p w14:paraId="5F0630BF" w14:textId="77777777" w:rsidR="00BB5DA1" w:rsidRPr="007124F0" w:rsidRDefault="00BB5DA1" w:rsidP="002F0489">
            <w:pPr>
              <w:keepNext/>
              <w:keepLines/>
              <w:rPr>
                <w:rFonts w:ascii="Tahoma" w:hAnsi="Tahoma" w:cs="Tahoma"/>
                <w:sz w:val="16"/>
              </w:rPr>
            </w:pPr>
          </w:p>
        </w:tc>
      </w:tr>
    </w:tbl>
    <w:p w14:paraId="22843869" w14:textId="77777777" w:rsidR="00BB5DA1" w:rsidRPr="007124F0" w:rsidRDefault="00BB5DA1" w:rsidP="002F0489">
      <w:pPr>
        <w:keepNext/>
        <w:keepLines/>
        <w:rPr>
          <w:rFonts w:ascii="Tahoma" w:hAnsi="Tahoma" w:cs="Tahoma"/>
        </w:rPr>
      </w:pPr>
    </w:p>
    <w:p w14:paraId="4574E165" w14:textId="77777777" w:rsidR="00BB5DA1" w:rsidRPr="007124F0" w:rsidRDefault="00BB5DA1" w:rsidP="002F0489">
      <w:pPr>
        <w:keepNext/>
        <w:keepLines/>
        <w:jc w:val="center"/>
        <w:rPr>
          <w:rFonts w:ascii="Tahoma" w:hAnsi="Tahoma" w:cs="Tahoma"/>
        </w:rPr>
      </w:pPr>
      <w:r w:rsidRPr="007124F0">
        <w:rPr>
          <w:rFonts w:ascii="Tahoma" w:hAnsi="Tahoma" w:cs="Tahoma"/>
          <w:sz w:val="24"/>
          <w:szCs w:val="24"/>
        </w:rPr>
        <w:t>ZA ODDAJO JAVNEGA NAROČILA</w:t>
      </w:r>
      <w:r w:rsidR="00CA3F5F">
        <w:rPr>
          <w:rFonts w:ascii="Tahoma" w:hAnsi="Tahoma" w:cs="Tahoma"/>
          <w:sz w:val="24"/>
          <w:szCs w:val="24"/>
        </w:rPr>
        <w:t xml:space="preserve"> </w:t>
      </w:r>
      <w:r w:rsidRPr="007124F0">
        <w:rPr>
          <w:rFonts w:ascii="Tahoma" w:hAnsi="Tahoma" w:cs="Tahoma"/>
          <w:sz w:val="24"/>
        </w:rPr>
        <w:t>PO ODPRTEM POSTOPKU</w:t>
      </w:r>
    </w:p>
    <w:p w14:paraId="2FF7C3F2" w14:textId="77777777" w:rsidR="007C70A1" w:rsidRPr="007124F0" w:rsidRDefault="007C70A1" w:rsidP="002F0489">
      <w:pPr>
        <w:keepNext/>
        <w:keepLines/>
        <w:rPr>
          <w:rFonts w:ascii="Tahoma" w:hAnsi="Tahoma" w:cs="Tahoma"/>
        </w:rPr>
      </w:pPr>
    </w:p>
    <w:p w14:paraId="4F24F61A" w14:textId="77777777" w:rsidR="007C70A1" w:rsidRPr="007124F0" w:rsidRDefault="007C70A1" w:rsidP="002F0489">
      <w:pPr>
        <w:keepNext/>
        <w:keepLines/>
        <w:rPr>
          <w:rFonts w:ascii="Tahoma" w:hAnsi="Tahoma" w:cs="Tahoma"/>
        </w:rPr>
      </w:pPr>
    </w:p>
    <w:p w14:paraId="58021F75" w14:textId="77777777" w:rsidR="00A9387B" w:rsidRPr="007124F0" w:rsidRDefault="00A9387B" w:rsidP="002F0489">
      <w:pPr>
        <w:keepNext/>
        <w:keepLines/>
        <w:tabs>
          <w:tab w:val="left" w:pos="9356"/>
        </w:tabs>
        <w:rPr>
          <w:rFonts w:ascii="Tahoma" w:hAnsi="Tahoma" w:cs="Tahoma"/>
        </w:rPr>
      </w:pPr>
    </w:p>
    <w:p w14:paraId="647DA770" w14:textId="39767D6C" w:rsidR="007C70A1" w:rsidRPr="007124F0" w:rsidRDefault="00E40F81" w:rsidP="002F0489">
      <w:pPr>
        <w:keepNext/>
        <w:keepLines/>
        <w:jc w:val="center"/>
        <w:rPr>
          <w:rFonts w:ascii="Tahoma" w:hAnsi="Tahoma" w:cs="Tahoma"/>
        </w:rPr>
      </w:pPr>
      <w:r>
        <w:rPr>
          <w:rFonts w:ascii="Tahoma" w:hAnsi="Tahoma" w:cs="Tahoma"/>
          <w:b/>
          <w:color w:val="000000"/>
          <w:sz w:val="28"/>
          <w:szCs w:val="28"/>
        </w:rPr>
        <w:t>Dobava tahografov in rezervnih delov za tahografe</w:t>
      </w:r>
    </w:p>
    <w:p w14:paraId="438D6F05" w14:textId="77777777" w:rsidR="007C70A1" w:rsidRPr="007124F0" w:rsidRDefault="007C70A1" w:rsidP="002F0489">
      <w:pPr>
        <w:keepNext/>
        <w:keepLines/>
        <w:jc w:val="center"/>
        <w:rPr>
          <w:rFonts w:ascii="Tahoma" w:hAnsi="Tahoma" w:cs="Tahoma"/>
          <w:b/>
        </w:rPr>
      </w:pPr>
    </w:p>
    <w:p w14:paraId="23E8EBE8" w14:textId="77777777" w:rsidR="007C70A1" w:rsidRPr="007124F0" w:rsidRDefault="007C70A1" w:rsidP="002F0489">
      <w:pPr>
        <w:keepNext/>
        <w:keepLines/>
        <w:jc w:val="center"/>
        <w:rPr>
          <w:rFonts w:ascii="Tahoma" w:hAnsi="Tahoma" w:cs="Tahoma"/>
        </w:rPr>
      </w:pPr>
    </w:p>
    <w:p w14:paraId="39AEFBFF" w14:textId="1258BBEA" w:rsidR="007C70A1" w:rsidRPr="007124F0" w:rsidRDefault="007C70A1" w:rsidP="002F0489">
      <w:pPr>
        <w:pStyle w:val="Naslov3"/>
        <w:keepLines/>
        <w:rPr>
          <w:rFonts w:ascii="Tahoma" w:hAnsi="Tahoma" w:cs="Tahoma"/>
          <w:b w:val="0"/>
          <w:sz w:val="20"/>
        </w:rPr>
      </w:pPr>
      <w:r w:rsidRPr="007124F0">
        <w:rPr>
          <w:rFonts w:ascii="Tahoma" w:hAnsi="Tahoma" w:cs="Tahoma"/>
          <w:b w:val="0"/>
          <w:sz w:val="20"/>
        </w:rPr>
        <w:t>Ljubljana</w:t>
      </w:r>
      <w:r w:rsidRPr="00411EE9">
        <w:rPr>
          <w:rFonts w:ascii="Tahoma" w:hAnsi="Tahoma" w:cs="Tahoma"/>
          <w:b w:val="0"/>
          <w:sz w:val="20"/>
        </w:rPr>
        <w:t xml:space="preserve">, </w:t>
      </w:r>
      <w:r w:rsidR="00403337" w:rsidRPr="00403337">
        <w:rPr>
          <w:rFonts w:ascii="Tahoma" w:hAnsi="Tahoma" w:cs="Tahoma"/>
          <w:b w:val="0"/>
          <w:sz w:val="20"/>
        </w:rPr>
        <w:t>4</w:t>
      </w:r>
      <w:r w:rsidR="00411EE9" w:rsidRPr="00403337">
        <w:rPr>
          <w:rFonts w:ascii="Tahoma" w:hAnsi="Tahoma" w:cs="Tahoma"/>
          <w:b w:val="0"/>
          <w:sz w:val="20"/>
        </w:rPr>
        <w:t xml:space="preserve">. </w:t>
      </w:r>
      <w:r w:rsidR="00403337" w:rsidRPr="00403337">
        <w:rPr>
          <w:rFonts w:ascii="Tahoma" w:hAnsi="Tahoma" w:cs="Tahoma"/>
          <w:b w:val="0"/>
          <w:sz w:val="20"/>
        </w:rPr>
        <w:t>februar</w:t>
      </w:r>
      <w:r w:rsidR="000C66AC" w:rsidRPr="00403337">
        <w:rPr>
          <w:rFonts w:ascii="Tahoma" w:hAnsi="Tahoma" w:cs="Tahoma"/>
          <w:b w:val="0"/>
          <w:sz w:val="20"/>
        </w:rPr>
        <w:t xml:space="preserve"> </w:t>
      </w:r>
      <w:r w:rsidR="00941517" w:rsidRPr="00403337">
        <w:rPr>
          <w:rFonts w:ascii="Tahoma" w:hAnsi="Tahoma" w:cs="Tahoma"/>
          <w:b w:val="0"/>
          <w:sz w:val="20"/>
        </w:rPr>
        <w:t>202</w:t>
      </w:r>
      <w:r w:rsidR="00E40F81" w:rsidRPr="00403337">
        <w:rPr>
          <w:rFonts w:ascii="Tahoma" w:hAnsi="Tahoma" w:cs="Tahoma"/>
          <w:b w:val="0"/>
          <w:sz w:val="20"/>
        </w:rPr>
        <w:t>5</w:t>
      </w:r>
    </w:p>
    <w:p w14:paraId="090641E1" w14:textId="77777777" w:rsidR="007C70A1" w:rsidRPr="007124F0" w:rsidRDefault="007C70A1" w:rsidP="002F0489">
      <w:pPr>
        <w:keepNext/>
        <w:keepLines/>
        <w:jc w:val="center"/>
        <w:rPr>
          <w:rFonts w:ascii="Tahoma" w:hAnsi="Tahoma" w:cs="Tahoma"/>
          <w:noProof/>
        </w:rPr>
      </w:pPr>
    </w:p>
    <w:p w14:paraId="5019F8DA" w14:textId="77777777" w:rsidR="007C70A1" w:rsidRPr="007124F0" w:rsidRDefault="007C70A1" w:rsidP="002F0489">
      <w:pPr>
        <w:keepNext/>
        <w:keepLines/>
        <w:jc w:val="center"/>
        <w:rPr>
          <w:rFonts w:ascii="Tahoma" w:hAnsi="Tahoma" w:cs="Tahoma"/>
          <w:noProof/>
        </w:rPr>
      </w:pPr>
    </w:p>
    <w:p w14:paraId="0F6CB22B" w14:textId="77777777" w:rsidR="00413199" w:rsidRPr="007124F0" w:rsidRDefault="00413199" w:rsidP="002F0489">
      <w:pPr>
        <w:keepNext/>
        <w:keepLines/>
        <w:jc w:val="center"/>
        <w:rPr>
          <w:rFonts w:ascii="Tahoma" w:hAnsi="Tahoma" w:cs="Tahoma"/>
          <w:noProof/>
        </w:rPr>
        <w:sectPr w:rsidR="00413199" w:rsidRPr="007124F0"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57FBCF78" w14:textId="77777777" w:rsidR="000D024C" w:rsidRPr="007124F0" w:rsidRDefault="000D024C" w:rsidP="002F0489">
      <w:pPr>
        <w:keepNext/>
        <w:keepLines/>
      </w:pPr>
      <w:bookmarkStart w:id="0" w:name="_Toc178483388"/>
    </w:p>
    <w:p w14:paraId="7253231B" w14:textId="77777777" w:rsidR="000D024C" w:rsidRPr="007124F0" w:rsidRDefault="000D024C" w:rsidP="002F0489">
      <w:pPr>
        <w:keepNext/>
        <w:keepLines/>
        <w:rPr>
          <w:rFonts w:ascii="Tahoma" w:hAnsi="Tahoma" w:cs="Tahoma"/>
          <w:sz w:val="28"/>
          <w:szCs w:val="28"/>
        </w:rPr>
      </w:pPr>
      <w:r w:rsidRPr="007124F0">
        <w:rPr>
          <w:rFonts w:ascii="Tahoma" w:hAnsi="Tahoma" w:cs="Tahoma"/>
          <w:sz w:val="28"/>
          <w:szCs w:val="28"/>
        </w:rPr>
        <w:br w:type="page"/>
      </w:r>
    </w:p>
    <w:p w14:paraId="7A76ADF4" w14:textId="77777777" w:rsidR="00832A7F" w:rsidRPr="007124F0" w:rsidRDefault="00832A7F" w:rsidP="002F0489">
      <w:pPr>
        <w:pStyle w:val="Naslov1"/>
        <w:keepLines/>
        <w:jc w:val="center"/>
        <w:rPr>
          <w:rFonts w:ascii="Tahoma" w:hAnsi="Tahoma" w:cs="Tahoma"/>
          <w:sz w:val="28"/>
          <w:szCs w:val="28"/>
        </w:rPr>
      </w:pPr>
      <w:r w:rsidRPr="007124F0">
        <w:rPr>
          <w:rFonts w:ascii="Tahoma" w:hAnsi="Tahoma" w:cs="Tahoma"/>
          <w:sz w:val="28"/>
          <w:szCs w:val="28"/>
        </w:rPr>
        <w:lastRenderedPageBreak/>
        <w:t>POVABILO K ODDAJI PONUDBE</w:t>
      </w:r>
    </w:p>
    <w:p w14:paraId="35FC6041" w14:textId="77777777" w:rsidR="00832A7F" w:rsidRPr="007124F0" w:rsidRDefault="00832A7F" w:rsidP="002F0489">
      <w:pPr>
        <w:keepNext/>
        <w:keepLines/>
        <w:rPr>
          <w:rFonts w:ascii="Tahoma" w:hAnsi="Tahoma" w:cs="Tahoma"/>
        </w:rPr>
      </w:pPr>
    </w:p>
    <w:p w14:paraId="2E0565C5" w14:textId="77777777" w:rsidR="00832A7F" w:rsidRPr="007124F0" w:rsidRDefault="00832A7F" w:rsidP="002F0489">
      <w:pPr>
        <w:keepNext/>
        <w:keepLines/>
        <w:rPr>
          <w:rFonts w:ascii="Tahoma" w:hAnsi="Tahoma" w:cs="Tahoma"/>
        </w:rPr>
      </w:pPr>
    </w:p>
    <w:p w14:paraId="201E0D56" w14:textId="77777777" w:rsidR="00832A7F" w:rsidRPr="007124F0" w:rsidRDefault="00832A7F" w:rsidP="002F0489">
      <w:pPr>
        <w:keepNext/>
        <w:keepLines/>
        <w:rPr>
          <w:rFonts w:ascii="Tahoma" w:hAnsi="Tahoma" w:cs="Tahoma"/>
        </w:rPr>
      </w:pPr>
    </w:p>
    <w:p w14:paraId="3BF25CC2" w14:textId="77B39515" w:rsidR="009243B6" w:rsidRPr="007124F0" w:rsidRDefault="009243B6" w:rsidP="002F0489">
      <w:pPr>
        <w:keepNext/>
        <w:keepLines/>
        <w:jc w:val="both"/>
        <w:rPr>
          <w:rFonts w:ascii="Tahoma" w:hAnsi="Tahoma" w:cs="Tahoma"/>
        </w:rPr>
      </w:pPr>
      <w:r w:rsidRPr="007124F0">
        <w:rPr>
          <w:rFonts w:ascii="Tahoma" w:hAnsi="Tahoma" w:cs="Tahoma"/>
        </w:rPr>
        <w:t>JAVNI HOLDING Ljubljana, d.o.o., Verovškova ulica 70, 1000 L</w:t>
      </w:r>
      <w:r w:rsidR="005E0708">
        <w:rPr>
          <w:rFonts w:ascii="Tahoma" w:hAnsi="Tahoma" w:cs="Tahoma"/>
        </w:rPr>
        <w:t>jubljana, na podlagi pooblastil</w:t>
      </w:r>
      <w:r w:rsidR="00E40F81">
        <w:rPr>
          <w:rFonts w:ascii="Tahoma" w:hAnsi="Tahoma" w:cs="Tahoma"/>
        </w:rPr>
        <w:t>a</w:t>
      </w:r>
      <w:r w:rsidR="005E0708">
        <w:rPr>
          <w:rFonts w:ascii="Tahoma" w:hAnsi="Tahoma" w:cs="Tahoma"/>
        </w:rPr>
        <w:t xml:space="preserve"> naročnik</w:t>
      </w:r>
      <w:r w:rsidR="00E40F81">
        <w:rPr>
          <w:rFonts w:ascii="Tahoma" w:hAnsi="Tahoma" w:cs="Tahoma"/>
        </w:rPr>
        <w:t>a</w:t>
      </w:r>
      <w:r w:rsidR="00CA3F5F">
        <w:rPr>
          <w:rFonts w:ascii="Tahoma" w:hAnsi="Tahoma" w:cs="Tahoma"/>
        </w:rPr>
        <w:t>,</w:t>
      </w:r>
    </w:p>
    <w:p w14:paraId="5BDD4103" w14:textId="77777777" w:rsidR="009243B6" w:rsidRPr="007124F0" w:rsidRDefault="009243B6" w:rsidP="002F0489">
      <w:pPr>
        <w:keepNext/>
        <w:keepLines/>
        <w:jc w:val="both"/>
        <w:rPr>
          <w:rFonts w:ascii="Tahoma" w:eastAsia="Calibri" w:hAnsi="Tahoma" w:cs="Tahoma"/>
        </w:rPr>
      </w:pPr>
    </w:p>
    <w:p w14:paraId="5213F551" w14:textId="77777777" w:rsidR="009243B6" w:rsidRPr="007124F0" w:rsidRDefault="009243B6" w:rsidP="002F0489">
      <w:pPr>
        <w:keepNext/>
        <w:keepLines/>
        <w:jc w:val="both"/>
        <w:rPr>
          <w:rFonts w:ascii="Tahoma" w:eastAsia="Calibri" w:hAnsi="Tahoma" w:cs="Tahoma"/>
        </w:rPr>
      </w:pPr>
    </w:p>
    <w:p w14:paraId="62B70D79" w14:textId="77777777" w:rsidR="009243B6" w:rsidRPr="007124F0" w:rsidRDefault="009243B6" w:rsidP="002F0489">
      <w:pPr>
        <w:keepNext/>
        <w:keepLines/>
        <w:jc w:val="both"/>
        <w:rPr>
          <w:rFonts w:ascii="Tahoma" w:eastAsia="Calibri" w:hAnsi="Tahoma" w:cs="Tahoma"/>
          <w:b/>
        </w:rPr>
      </w:pPr>
      <w:r w:rsidRPr="007124F0">
        <w:rPr>
          <w:rFonts w:ascii="Tahoma" w:eastAsia="Calibri" w:hAnsi="Tahoma" w:cs="Tahoma"/>
          <w:b/>
        </w:rPr>
        <w:t xml:space="preserve"> vabi </w:t>
      </w:r>
    </w:p>
    <w:p w14:paraId="238CCE20" w14:textId="77777777" w:rsidR="009243B6" w:rsidRPr="007124F0" w:rsidRDefault="009243B6" w:rsidP="002F0489">
      <w:pPr>
        <w:keepNext/>
        <w:keepLines/>
        <w:jc w:val="both"/>
        <w:rPr>
          <w:rFonts w:ascii="Tahoma" w:eastAsia="Calibri" w:hAnsi="Tahoma" w:cs="Tahoma"/>
        </w:rPr>
      </w:pPr>
    </w:p>
    <w:p w14:paraId="6BCC5C11" w14:textId="77777777" w:rsidR="00832A7F" w:rsidRPr="007124F0" w:rsidRDefault="009243B6" w:rsidP="002F0489">
      <w:pPr>
        <w:keepNext/>
        <w:keepLines/>
        <w:jc w:val="both"/>
        <w:rPr>
          <w:rFonts w:ascii="Tahoma" w:hAnsi="Tahoma" w:cs="Tahoma"/>
        </w:rPr>
      </w:pPr>
      <w:r w:rsidRPr="007124F0">
        <w:rPr>
          <w:rFonts w:ascii="Tahoma" w:eastAsia="Calibri" w:hAnsi="Tahoma" w:cs="Tahoma"/>
        </w:rPr>
        <w:t>vse zainteresirane ponudnike, da predložijo svojo ponudbo po zahtevah dokumentacije za oddajo javnega naročila:</w:t>
      </w:r>
    </w:p>
    <w:p w14:paraId="19F4EC18" w14:textId="77777777" w:rsidR="00832A7F" w:rsidRPr="007124F0" w:rsidRDefault="00832A7F" w:rsidP="002F0489">
      <w:pPr>
        <w:keepNext/>
        <w:keepLines/>
        <w:rPr>
          <w:rFonts w:ascii="Tahoma" w:hAnsi="Tahoma" w:cs="Tahoma"/>
        </w:rPr>
      </w:pPr>
    </w:p>
    <w:p w14:paraId="64120831" w14:textId="77777777" w:rsidR="00832A7F" w:rsidRPr="007124F0" w:rsidRDefault="00832A7F" w:rsidP="002F0489">
      <w:pPr>
        <w:keepNext/>
        <w:keepLines/>
        <w:rPr>
          <w:rFonts w:ascii="Tahoma" w:hAnsi="Tahoma" w:cs="Tahoma"/>
        </w:rPr>
      </w:pPr>
    </w:p>
    <w:p w14:paraId="22D137D7" w14:textId="2086CA04" w:rsidR="00CE74FF" w:rsidRPr="007124F0" w:rsidRDefault="00E40F81" w:rsidP="002F0489">
      <w:pPr>
        <w:keepNext/>
        <w:keepLines/>
        <w:jc w:val="center"/>
        <w:rPr>
          <w:rFonts w:ascii="Tahoma" w:hAnsi="Tahoma" w:cs="Tahoma"/>
        </w:rPr>
      </w:pPr>
      <w:r>
        <w:rPr>
          <w:rFonts w:ascii="Tahoma" w:hAnsi="Tahoma" w:cs="Tahoma"/>
          <w:b/>
          <w:color w:val="000000"/>
          <w:sz w:val="28"/>
          <w:szCs w:val="28"/>
        </w:rPr>
        <w:t>Dobava tahografov in rezervnih delov za tahografe</w:t>
      </w:r>
    </w:p>
    <w:p w14:paraId="4F57E622" w14:textId="77777777" w:rsidR="00832A7F" w:rsidRPr="007124F0" w:rsidRDefault="00832A7F" w:rsidP="002F0489">
      <w:pPr>
        <w:keepNext/>
        <w:keepLines/>
        <w:jc w:val="center"/>
        <w:rPr>
          <w:rFonts w:ascii="Tahoma" w:hAnsi="Tahoma" w:cs="Tahoma"/>
        </w:rPr>
      </w:pPr>
    </w:p>
    <w:p w14:paraId="7A247493" w14:textId="77777777" w:rsidR="00832A7F" w:rsidRPr="007124F0" w:rsidRDefault="00832A7F" w:rsidP="002F0489">
      <w:pPr>
        <w:keepNext/>
        <w:keepLines/>
        <w:jc w:val="center"/>
        <w:rPr>
          <w:rFonts w:ascii="Tahoma" w:hAnsi="Tahoma" w:cs="Tahoma"/>
        </w:rPr>
      </w:pPr>
    </w:p>
    <w:p w14:paraId="63991D84" w14:textId="77777777" w:rsidR="00832A7F" w:rsidRPr="007124F0" w:rsidRDefault="00832A7F" w:rsidP="002F0489">
      <w:pPr>
        <w:keepNext/>
        <w:keepLines/>
        <w:jc w:val="both"/>
        <w:rPr>
          <w:rFonts w:ascii="Tahoma" w:hAnsi="Tahoma" w:cs="Tahoma"/>
        </w:rPr>
      </w:pPr>
    </w:p>
    <w:p w14:paraId="040E435F" w14:textId="77777777" w:rsidR="002974FF" w:rsidRPr="007124F0" w:rsidRDefault="002974FF" w:rsidP="002F0489">
      <w:pPr>
        <w:keepNext/>
        <w:keepLines/>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 predmetnega javnega naročila.</w:t>
      </w:r>
    </w:p>
    <w:p w14:paraId="323B5500" w14:textId="77777777" w:rsidR="00A1586A" w:rsidRPr="007124F0" w:rsidRDefault="00A1586A" w:rsidP="002F0489">
      <w:pPr>
        <w:keepNext/>
        <w:keepLines/>
        <w:rPr>
          <w:rFonts w:ascii="Tahoma" w:hAnsi="Tahoma" w:cs="Tahoma"/>
          <w:color w:val="FF0000"/>
        </w:rPr>
      </w:pPr>
    </w:p>
    <w:p w14:paraId="2938B166" w14:textId="77777777" w:rsidR="00A1586A" w:rsidRPr="007124F0" w:rsidRDefault="00A1586A" w:rsidP="002F0489">
      <w:pPr>
        <w:keepNext/>
        <w:keepLines/>
        <w:jc w:val="both"/>
        <w:rPr>
          <w:rFonts w:ascii="Tahoma" w:hAnsi="Tahoma" w:cs="Tahoma"/>
        </w:rPr>
      </w:pPr>
      <w:r w:rsidRPr="007124F0">
        <w:rPr>
          <w:rFonts w:ascii="Tahoma" w:hAnsi="Tahoma" w:cs="Tahoma"/>
        </w:rPr>
        <w:t>Sestavni del razpisne dokumentacije so tudi morebitne spremembe, dopolnitve in pojasnila razpisne dokumentacije ter odgovori na vprašanja gospodarskih subjektov.</w:t>
      </w:r>
    </w:p>
    <w:p w14:paraId="7EFA6C12" w14:textId="77777777" w:rsidR="00832A7F" w:rsidRPr="007124F0" w:rsidRDefault="00832A7F" w:rsidP="002F0489">
      <w:pPr>
        <w:keepNext/>
        <w:keepLines/>
        <w:ind w:right="565"/>
        <w:rPr>
          <w:rFonts w:ascii="Tahoma" w:hAnsi="Tahoma" w:cs="Tahoma"/>
          <w:b/>
          <w:noProof/>
        </w:rPr>
      </w:pPr>
    </w:p>
    <w:p w14:paraId="6810DC75" w14:textId="77777777" w:rsidR="00832A7F" w:rsidRPr="007124F0" w:rsidRDefault="00832A7F" w:rsidP="002F0489">
      <w:pPr>
        <w:keepNext/>
        <w:keepLines/>
        <w:rPr>
          <w:rFonts w:ascii="Tahoma" w:hAnsi="Tahoma" w:cs="Tahoma"/>
        </w:rPr>
      </w:pPr>
    </w:p>
    <w:p w14:paraId="69E66053" w14:textId="77777777" w:rsidR="00832A7F" w:rsidRPr="007124F0" w:rsidRDefault="00832A7F" w:rsidP="002F0489">
      <w:pPr>
        <w:keepNext/>
        <w:keepLines/>
        <w:rPr>
          <w:rFonts w:ascii="Tahoma" w:hAnsi="Tahoma" w:cs="Tahoma"/>
        </w:rPr>
      </w:pPr>
    </w:p>
    <w:p w14:paraId="460A389A" w14:textId="77777777" w:rsidR="00832A7F" w:rsidRPr="007124F0" w:rsidRDefault="00832A7F" w:rsidP="002F0489">
      <w:pPr>
        <w:keepNext/>
        <w:keepLines/>
        <w:rPr>
          <w:rFonts w:ascii="Tahoma" w:hAnsi="Tahoma" w:cs="Tahoma"/>
        </w:rPr>
      </w:pPr>
      <w:r w:rsidRPr="007124F0">
        <w:rPr>
          <w:rFonts w:ascii="Tahoma" w:hAnsi="Tahoma" w:cs="Tahoma"/>
        </w:rPr>
        <w:t>S spoštovanjem!</w:t>
      </w:r>
    </w:p>
    <w:p w14:paraId="112A4DBB" w14:textId="77777777" w:rsidR="00832A7F" w:rsidRPr="007124F0" w:rsidRDefault="00832A7F" w:rsidP="002F0489">
      <w:pPr>
        <w:keepNext/>
        <w:keepLines/>
        <w:autoSpaceDE w:val="0"/>
        <w:autoSpaceDN w:val="0"/>
        <w:adjustRightInd w:val="0"/>
        <w:rPr>
          <w:rFonts w:ascii="Tahoma" w:hAnsi="Tahoma" w:cs="Tahoma"/>
        </w:rPr>
      </w:pPr>
    </w:p>
    <w:p w14:paraId="1EF4B3FC" w14:textId="77777777" w:rsidR="00832A7F" w:rsidRPr="007124F0" w:rsidRDefault="00832A7F" w:rsidP="002F0489">
      <w:pPr>
        <w:keepNext/>
        <w:keepLines/>
        <w:autoSpaceDE w:val="0"/>
        <w:autoSpaceDN w:val="0"/>
        <w:adjustRightInd w:val="0"/>
        <w:jc w:val="right"/>
        <w:rPr>
          <w:rFonts w:ascii="Tahoma,Bold" w:hAnsi="Tahoma,Bold" w:cs="Tahoma,Bold"/>
          <w:bCs/>
        </w:rPr>
      </w:pPr>
    </w:p>
    <w:p w14:paraId="2CA9951A" w14:textId="77777777" w:rsidR="00832A7F" w:rsidRPr="007124F0" w:rsidRDefault="00832A7F" w:rsidP="002F0489">
      <w:pPr>
        <w:keepNext/>
        <w:keepLines/>
        <w:autoSpaceDE w:val="0"/>
        <w:autoSpaceDN w:val="0"/>
        <w:adjustRightInd w:val="0"/>
        <w:jc w:val="right"/>
        <w:rPr>
          <w:rFonts w:ascii="Tahoma,Bold" w:hAnsi="Tahoma,Bold" w:cs="Tahoma,Bold"/>
          <w:bCs/>
        </w:rPr>
      </w:pPr>
    </w:p>
    <w:p w14:paraId="00C9D606" w14:textId="77777777" w:rsidR="00832A7F" w:rsidRPr="007124F0" w:rsidRDefault="00832A7F" w:rsidP="002F0489">
      <w:pPr>
        <w:keepNext/>
        <w:keepLines/>
        <w:autoSpaceDE w:val="0"/>
        <w:autoSpaceDN w:val="0"/>
        <w:adjustRightInd w:val="0"/>
        <w:jc w:val="right"/>
        <w:rPr>
          <w:rFonts w:ascii="Tahoma,Bold" w:hAnsi="Tahoma,Bold" w:cs="Tahoma,Bold"/>
          <w:bCs/>
        </w:rPr>
      </w:pPr>
    </w:p>
    <w:p w14:paraId="5A2453E8" w14:textId="77777777" w:rsidR="00832A7F" w:rsidRPr="007124F0" w:rsidRDefault="00832A7F" w:rsidP="002F0489">
      <w:pPr>
        <w:keepNext/>
        <w:keepLines/>
        <w:autoSpaceDE w:val="0"/>
        <w:autoSpaceDN w:val="0"/>
        <w:adjustRightInd w:val="0"/>
        <w:jc w:val="right"/>
        <w:rPr>
          <w:rFonts w:ascii="Tahoma,Bold" w:hAnsi="Tahoma,Bold" w:cs="Tahoma,Bold"/>
          <w:bCs/>
        </w:rPr>
      </w:pPr>
    </w:p>
    <w:p w14:paraId="3EB3E02C" w14:textId="23155C7B" w:rsidR="00832A7F" w:rsidRPr="003A0E43" w:rsidRDefault="003A0E43" w:rsidP="002F0489">
      <w:pPr>
        <w:keepNext/>
        <w:keepLines/>
        <w:autoSpaceDE w:val="0"/>
        <w:autoSpaceDN w:val="0"/>
        <w:adjustRightInd w:val="0"/>
        <w:ind w:left="6372"/>
        <w:rPr>
          <w:rFonts w:ascii="Tahoma" w:hAnsi="Tahoma" w:cs="Tahoma"/>
          <w:bCs/>
        </w:rPr>
      </w:pPr>
      <w:r>
        <w:rPr>
          <w:rFonts w:ascii="Tahoma" w:hAnsi="Tahoma" w:cs="Tahoma"/>
          <w:bCs/>
        </w:rPr>
        <w:t>JAVNI HOLDING Ljubljana, d.o.o.</w:t>
      </w:r>
    </w:p>
    <w:p w14:paraId="15ABC4B7" w14:textId="7D939DB0" w:rsidR="00832A7F" w:rsidRPr="003A0E43" w:rsidRDefault="003A0E43" w:rsidP="002F0489">
      <w:pPr>
        <w:keepNext/>
        <w:keepLines/>
        <w:ind w:left="6372"/>
        <w:rPr>
          <w:rFonts w:ascii="Tahoma" w:hAnsi="Tahoma" w:cs="Tahoma"/>
        </w:rPr>
      </w:pPr>
      <w:r>
        <w:rPr>
          <w:rFonts w:ascii="Tahoma" w:hAnsi="Tahoma" w:cs="Tahoma"/>
          <w:bCs/>
        </w:rPr>
        <w:t>Sektor za javna naročila</w:t>
      </w:r>
    </w:p>
    <w:p w14:paraId="79A653F4" w14:textId="77777777" w:rsidR="00A43EED" w:rsidRPr="007124F0" w:rsidRDefault="00A43EED" w:rsidP="002F0489">
      <w:pPr>
        <w:pStyle w:val="Naslov1"/>
        <w:keepLines/>
        <w:jc w:val="center"/>
        <w:rPr>
          <w:rFonts w:ascii="Tahoma" w:hAnsi="Tahoma" w:cs="Tahoma"/>
          <w:sz w:val="28"/>
          <w:szCs w:val="28"/>
        </w:rPr>
      </w:pPr>
    </w:p>
    <w:bookmarkEnd w:id="0"/>
    <w:p w14:paraId="7CEFAFAC" w14:textId="77777777" w:rsidR="006402A9" w:rsidRPr="007124F0" w:rsidRDefault="006402A9" w:rsidP="002F0489">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12335964" w14:textId="77777777" w:rsidR="00832A7F" w:rsidRPr="007124F0" w:rsidRDefault="00267A10" w:rsidP="002F0489">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56F90733" w14:textId="77777777" w:rsidR="00832A7F" w:rsidRPr="007124F0" w:rsidRDefault="00832A7F" w:rsidP="002F0489">
      <w:pPr>
        <w:keepNext/>
        <w:keepLines/>
        <w:jc w:val="both"/>
        <w:rPr>
          <w:rFonts w:ascii="Tahoma" w:hAnsi="Tahoma" w:cs="Tahoma"/>
          <w:b/>
          <w:sz w:val="18"/>
        </w:rPr>
      </w:pPr>
    </w:p>
    <w:p w14:paraId="2A96205F" w14:textId="77777777" w:rsidR="00D61FBD" w:rsidRPr="007124F0" w:rsidRDefault="00832A7F" w:rsidP="002F0489">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5C64A51E" w14:textId="77777777" w:rsidR="00074B25" w:rsidRPr="007124F0" w:rsidRDefault="00074B25" w:rsidP="002F0489">
      <w:pPr>
        <w:keepNext/>
        <w:keepLines/>
        <w:jc w:val="both"/>
        <w:rPr>
          <w:rFonts w:ascii="Tahoma" w:hAnsi="Tahoma" w:cs="Tahoma"/>
          <w:b/>
          <w:sz w:val="18"/>
        </w:rPr>
      </w:pPr>
    </w:p>
    <w:p w14:paraId="1C1F4A1D" w14:textId="71BD5897" w:rsidR="00D61FBD" w:rsidRPr="007124F0" w:rsidRDefault="00D61FBD" w:rsidP="002F0489">
      <w:pPr>
        <w:keepNext/>
        <w:keepLines/>
        <w:tabs>
          <w:tab w:val="left" w:pos="9496"/>
        </w:tabs>
        <w:ind w:right="-4"/>
        <w:jc w:val="both"/>
        <w:rPr>
          <w:rFonts w:ascii="Tahoma" w:hAnsi="Tahoma" w:cs="Tahoma"/>
        </w:rPr>
      </w:pPr>
      <w:r w:rsidRPr="007124F0">
        <w:rPr>
          <w:rFonts w:ascii="Tahoma" w:hAnsi="Tahoma" w:cs="Tahoma"/>
        </w:rPr>
        <w:t>Predmet javnega naročila je »</w:t>
      </w:r>
      <w:r w:rsidR="00E40F81">
        <w:rPr>
          <w:rFonts w:ascii="Tahoma" w:hAnsi="Tahoma" w:cs="Tahoma"/>
          <w:b/>
        </w:rPr>
        <w:t>Dobava tahografov in rezervnih delov za tahografe</w:t>
      </w:r>
      <w:r w:rsidRPr="007124F0">
        <w:rPr>
          <w:rFonts w:ascii="Tahoma" w:hAnsi="Tahoma" w:cs="Tahoma"/>
        </w:rPr>
        <w:t xml:space="preserve">« za obdobje od dneva sklenitve okvirnega sporazuma </w:t>
      </w:r>
      <w:r w:rsidR="00D032BA">
        <w:rPr>
          <w:rFonts w:ascii="Tahoma" w:hAnsi="Tahoma" w:cs="Tahoma"/>
        </w:rPr>
        <w:t xml:space="preserve">do 30.10.2026 </w:t>
      </w:r>
      <w:r w:rsidRPr="007124F0">
        <w:rPr>
          <w:rFonts w:ascii="Tahoma" w:hAnsi="Tahoma" w:cs="Tahoma"/>
        </w:rPr>
        <w:t xml:space="preserve">oziroma najkasneje do izčrpanja ocenjene vrednosti javnega naročila, kar nastopi prej. </w:t>
      </w:r>
    </w:p>
    <w:p w14:paraId="776B08AF" w14:textId="77777777" w:rsidR="00D61FBD" w:rsidRPr="007124F0" w:rsidRDefault="00D61FBD" w:rsidP="002F0489">
      <w:pPr>
        <w:keepNext/>
        <w:keepLines/>
        <w:jc w:val="both"/>
        <w:rPr>
          <w:rFonts w:ascii="Tahoma" w:hAnsi="Tahoma" w:cs="Tahoma"/>
        </w:rPr>
      </w:pPr>
    </w:p>
    <w:p w14:paraId="60390CB8" w14:textId="4CDF5B3F" w:rsidR="006C76D2" w:rsidRPr="007124F0" w:rsidRDefault="006C76D2" w:rsidP="002F0489">
      <w:pPr>
        <w:keepNext/>
        <w:keepLines/>
        <w:jc w:val="both"/>
        <w:rPr>
          <w:rFonts w:ascii="Tahoma" w:hAnsi="Tahoma" w:cs="Tahoma"/>
        </w:rPr>
      </w:pPr>
      <w:r w:rsidRPr="007124F0">
        <w:rPr>
          <w:rFonts w:ascii="Tahoma" w:hAnsi="Tahoma" w:cs="Tahoma"/>
        </w:rPr>
        <w:t xml:space="preserve">Podroben opis predmeta javnega naročila je </w:t>
      </w:r>
      <w:r w:rsidRPr="00615197">
        <w:rPr>
          <w:rFonts w:ascii="Tahoma" w:hAnsi="Tahoma" w:cs="Tahoma"/>
          <w:color w:val="000000" w:themeColor="text1"/>
        </w:rPr>
        <w:t xml:space="preserve">razviden v </w:t>
      </w:r>
      <w:r w:rsidRPr="003A0E43">
        <w:rPr>
          <w:rFonts w:ascii="Tahoma" w:hAnsi="Tahoma" w:cs="Tahoma"/>
          <w:color w:val="000000" w:themeColor="text1"/>
        </w:rPr>
        <w:t>točki 2.</w:t>
      </w:r>
      <w:r w:rsidR="003A4DF2" w:rsidRPr="003A0E43">
        <w:rPr>
          <w:rFonts w:ascii="Tahoma" w:hAnsi="Tahoma" w:cs="Tahoma"/>
          <w:color w:val="000000" w:themeColor="text1"/>
        </w:rPr>
        <w:t>1</w:t>
      </w:r>
      <w:r w:rsidRPr="003A0E43">
        <w:rPr>
          <w:rFonts w:ascii="Tahoma" w:hAnsi="Tahoma" w:cs="Tahoma"/>
          <w:color w:val="000000" w:themeColor="text1"/>
        </w:rPr>
        <w:t>.</w:t>
      </w:r>
      <w:r w:rsidRPr="00615197">
        <w:rPr>
          <w:rFonts w:ascii="Tahoma" w:hAnsi="Tahoma" w:cs="Tahoma"/>
          <w:color w:val="000000" w:themeColor="text1"/>
        </w:rPr>
        <w:t xml:space="preserve"> razpisne dokumentacije </w:t>
      </w:r>
      <w:r w:rsidRPr="007124F0">
        <w:rPr>
          <w:rFonts w:ascii="Tahoma" w:hAnsi="Tahoma" w:cs="Tahoma"/>
        </w:rPr>
        <w:t xml:space="preserve">in v ponudbenem predračunu predmeta javnega naročila, ki je kot priloga sestavni del te razpisne dokumentacije. </w:t>
      </w:r>
    </w:p>
    <w:p w14:paraId="07A9E576" w14:textId="77777777" w:rsidR="00D61FBD" w:rsidRPr="007124F0" w:rsidRDefault="00D61FBD" w:rsidP="002F0489">
      <w:pPr>
        <w:keepNext/>
        <w:keepLines/>
        <w:jc w:val="both"/>
        <w:rPr>
          <w:rFonts w:ascii="Tahoma" w:hAnsi="Tahoma" w:cs="Tahoma"/>
          <w:sz w:val="18"/>
        </w:rPr>
      </w:pPr>
    </w:p>
    <w:p w14:paraId="1BD48196" w14:textId="77777777" w:rsidR="00D61FBD" w:rsidRPr="007124F0" w:rsidRDefault="00D61FBD" w:rsidP="002F0489">
      <w:pPr>
        <w:keepNext/>
        <w:keepLines/>
        <w:jc w:val="both"/>
        <w:rPr>
          <w:rFonts w:ascii="Tahoma" w:hAnsi="Tahoma" w:cs="Tahoma"/>
        </w:rPr>
      </w:pPr>
      <w:r w:rsidRPr="007124F0">
        <w:rPr>
          <w:rFonts w:ascii="Tahoma" w:hAnsi="Tahoma" w:cs="Tahoma"/>
          <w:lang w:eastAsia="en-US"/>
        </w:rPr>
        <w:t xml:space="preserve">Količine predmeta javnega naročila so okvirne in odvisne od dejanskih potreb naročnika v obdobju veljavnosti okvirnega sporazuma. </w:t>
      </w:r>
    </w:p>
    <w:p w14:paraId="427C274A" w14:textId="77777777" w:rsidR="00D61FBD" w:rsidRPr="007124F0" w:rsidRDefault="00D61FBD" w:rsidP="002F0489">
      <w:pPr>
        <w:keepNext/>
        <w:keepLines/>
        <w:jc w:val="both"/>
        <w:rPr>
          <w:rFonts w:ascii="Tahoma" w:hAnsi="Tahoma"/>
          <w:sz w:val="18"/>
        </w:rPr>
      </w:pPr>
    </w:p>
    <w:p w14:paraId="2FFC2CE2" w14:textId="77777777" w:rsidR="00D61FBD" w:rsidRPr="007124F0" w:rsidRDefault="00D61FBD" w:rsidP="002F0489">
      <w:pPr>
        <w:keepNext/>
        <w:keepLines/>
        <w:jc w:val="both"/>
        <w:rPr>
          <w:rFonts w:ascii="Tahoma" w:hAnsi="Tahoma" w:cs="Tahoma"/>
          <w:i/>
          <w:u w:val="single"/>
        </w:rPr>
      </w:pPr>
      <w:r w:rsidRPr="007124F0">
        <w:rPr>
          <w:rFonts w:ascii="Tahoma" w:hAnsi="Tahoma" w:cs="Tahoma"/>
          <w:i/>
          <w:u w:val="single"/>
        </w:rPr>
        <w:t>Razpisna dokumentacija v nadaljevanju določa predmet (vsebino) javnega naročila ter zahteve in pogoj</w:t>
      </w:r>
      <w:r w:rsidR="002E49C6">
        <w:rPr>
          <w:rFonts w:ascii="Tahoma" w:hAnsi="Tahoma" w:cs="Tahoma"/>
          <w:i/>
          <w:u w:val="single"/>
        </w:rPr>
        <w:t>e naročnika za izbiro ponudnika</w:t>
      </w:r>
      <w:r w:rsidRPr="007124F0">
        <w:rPr>
          <w:rFonts w:ascii="Tahoma" w:hAnsi="Tahoma" w:cs="Tahoma"/>
          <w:i/>
          <w:u w:val="single"/>
        </w:rPr>
        <w:t>.</w:t>
      </w:r>
      <w:r w:rsidRPr="007124F0">
        <w:rPr>
          <w:rFonts w:ascii="Tahoma" w:hAnsi="Tahoma" w:cs="Tahoma"/>
        </w:rPr>
        <w:t xml:space="preserve"> </w:t>
      </w:r>
    </w:p>
    <w:p w14:paraId="78529C43" w14:textId="77777777" w:rsidR="00BA0C16" w:rsidRPr="007124F0" w:rsidRDefault="00BA0C16" w:rsidP="002F0489">
      <w:pPr>
        <w:keepNext/>
        <w:keepLines/>
        <w:jc w:val="both"/>
        <w:rPr>
          <w:rFonts w:ascii="Tahoma" w:hAnsi="Tahoma" w:cs="Tahoma"/>
        </w:rPr>
      </w:pPr>
    </w:p>
    <w:p w14:paraId="14419F18" w14:textId="77777777" w:rsidR="00832A7F" w:rsidRPr="007124F0" w:rsidRDefault="00832A7F" w:rsidP="002F0489">
      <w:pPr>
        <w:keepNext/>
        <w:keepLines/>
        <w:numPr>
          <w:ilvl w:val="1"/>
          <w:numId w:val="2"/>
        </w:numPr>
        <w:jc w:val="both"/>
        <w:rPr>
          <w:rFonts w:ascii="Tahoma" w:hAnsi="Tahoma" w:cs="Tahoma"/>
          <w:b/>
        </w:rPr>
      </w:pPr>
      <w:r w:rsidRPr="007124F0">
        <w:rPr>
          <w:rFonts w:ascii="Tahoma" w:hAnsi="Tahoma" w:cs="Tahoma"/>
          <w:b/>
        </w:rPr>
        <w:t>Podatki o naročniku</w:t>
      </w:r>
    </w:p>
    <w:p w14:paraId="34810CCC" w14:textId="77777777" w:rsidR="00832A7F" w:rsidRPr="007124F0" w:rsidRDefault="00832A7F" w:rsidP="002F0489">
      <w:pPr>
        <w:keepNext/>
        <w:keepLines/>
        <w:jc w:val="both"/>
        <w:rPr>
          <w:rFonts w:ascii="Tahoma" w:hAnsi="Tahoma" w:cs="Tahoma"/>
          <w:sz w:val="18"/>
        </w:rPr>
      </w:pPr>
    </w:p>
    <w:p w14:paraId="55D4C6F9" w14:textId="0EDD1F93" w:rsidR="004055E7" w:rsidRPr="007124F0" w:rsidRDefault="00D604F0" w:rsidP="002F0489">
      <w:pPr>
        <w:keepNext/>
        <w:keepLines/>
        <w:spacing w:after="40"/>
        <w:jc w:val="both"/>
        <w:rPr>
          <w:rFonts w:ascii="Tahoma" w:hAnsi="Tahoma" w:cs="Tahoma"/>
        </w:rPr>
      </w:pPr>
      <w:r w:rsidRPr="007124F0">
        <w:rPr>
          <w:rFonts w:ascii="Tahoma" w:hAnsi="Tahoma" w:cs="Tahoma"/>
        </w:rPr>
        <w:t>Naročnik</w:t>
      </w:r>
      <w:r w:rsidR="004055E7" w:rsidRPr="007124F0">
        <w:rPr>
          <w:rFonts w:ascii="Tahoma" w:hAnsi="Tahoma" w:cs="Tahoma"/>
        </w:rPr>
        <w:t xml:space="preserve"> javnega naročila </w:t>
      </w:r>
      <w:r w:rsidR="00E40F81">
        <w:rPr>
          <w:rFonts w:ascii="Tahoma" w:hAnsi="Tahoma" w:cs="Tahoma"/>
        </w:rPr>
        <w:t>je</w:t>
      </w:r>
    </w:p>
    <w:p w14:paraId="22CCC958" w14:textId="77777777" w:rsidR="005D32E3" w:rsidRPr="007124F0" w:rsidRDefault="005D32E3" w:rsidP="002F0489">
      <w:pPr>
        <w:keepNext/>
        <w:keepLines/>
        <w:numPr>
          <w:ilvl w:val="0"/>
          <w:numId w:val="24"/>
        </w:numPr>
        <w:ind w:left="426" w:hanging="284"/>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2554F7E2" w14:textId="77777777" w:rsidR="005D32E3" w:rsidRDefault="005D32E3" w:rsidP="002F0489">
      <w:pPr>
        <w:keepNext/>
        <w:keepLines/>
        <w:ind w:left="426"/>
        <w:jc w:val="both"/>
        <w:rPr>
          <w:rFonts w:ascii="Tahoma" w:hAnsi="Tahoma" w:cs="Tahoma"/>
          <w:i/>
        </w:rPr>
      </w:pPr>
      <w:r w:rsidRPr="007124F0">
        <w:rPr>
          <w:rFonts w:ascii="Tahoma" w:hAnsi="Tahoma" w:cs="Tahoma"/>
          <w:i/>
        </w:rPr>
        <w:t>(v nadaljevanju tudi LJUBLJANSKI POTNIŠKI PROMET ali LPP),</w:t>
      </w:r>
    </w:p>
    <w:p w14:paraId="73E9DB10" w14:textId="173996E8" w:rsidR="00526348" w:rsidRPr="007124F0" w:rsidRDefault="002E69DE" w:rsidP="002F0489">
      <w:pPr>
        <w:keepNext/>
        <w:keepLines/>
        <w:spacing w:before="40"/>
        <w:jc w:val="both"/>
        <w:rPr>
          <w:rFonts w:ascii="Tahoma" w:hAnsi="Tahoma" w:cs="Tahoma"/>
        </w:rPr>
      </w:pPr>
      <w:r w:rsidRPr="007124F0">
        <w:rPr>
          <w:rFonts w:ascii="Tahoma" w:hAnsi="Tahoma" w:cs="Tahoma"/>
        </w:rPr>
        <w:t xml:space="preserve">ki </w:t>
      </w:r>
      <w:r w:rsidR="00E40F81">
        <w:rPr>
          <w:rFonts w:ascii="Tahoma" w:hAnsi="Tahoma" w:cs="Tahoma"/>
        </w:rPr>
        <w:t>je</w:t>
      </w:r>
      <w:r w:rsidRPr="007124F0">
        <w:rPr>
          <w:rFonts w:ascii="Tahoma" w:hAnsi="Tahoma" w:cs="Tahoma"/>
        </w:rPr>
        <w:t xml:space="preserve"> na podla</w:t>
      </w:r>
      <w:r w:rsidR="004055E7" w:rsidRPr="007124F0">
        <w:rPr>
          <w:rFonts w:ascii="Tahoma" w:hAnsi="Tahoma" w:cs="Tahoma"/>
        </w:rPr>
        <w:t>gi pooblastil</w:t>
      </w:r>
      <w:r w:rsidR="00E40F81">
        <w:rPr>
          <w:rFonts w:ascii="Tahoma" w:hAnsi="Tahoma" w:cs="Tahoma"/>
        </w:rPr>
        <w:t>a</w:t>
      </w:r>
      <w:r w:rsidR="004055E7" w:rsidRPr="007124F0">
        <w:rPr>
          <w:rFonts w:ascii="Tahoma" w:hAnsi="Tahoma" w:cs="Tahoma"/>
        </w:rPr>
        <w:t xml:space="preserve"> prenes</w:t>
      </w:r>
      <w:r w:rsidR="00E40F81">
        <w:rPr>
          <w:rFonts w:ascii="Tahoma" w:hAnsi="Tahoma" w:cs="Tahoma"/>
        </w:rPr>
        <w:t xml:space="preserve">el </w:t>
      </w:r>
      <w:r w:rsidR="00550143" w:rsidRPr="007124F0">
        <w:rPr>
          <w:rFonts w:ascii="Tahoma" w:hAnsi="Tahoma" w:cs="Tahoma"/>
        </w:rPr>
        <w:t>izvedbo</w:t>
      </w:r>
      <w:r w:rsidR="00D168C2">
        <w:rPr>
          <w:rFonts w:ascii="Tahoma" w:hAnsi="Tahoma" w:cs="Tahoma"/>
        </w:rPr>
        <w:t xml:space="preserve"> </w:t>
      </w:r>
      <w:r w:rsidR="00550143" w:rsidRPr="007124F0">
        <w:rPr>
          <w:rFonts w:ascii="Tahoma" w:hAnsi="Tahoma" w:cs="Tahoma"/>
        </w:rPr>
        <w:t>postopk</w:t>
      </w:r>
      <w:r w:rsidR="00E40F81">
        <w:rPr>
          <w:rFonts w:ascii="Tahoma" w:hAnsi="Tahoma" w:cs="Tahoma"/>
        </w:rPr>
        <w:t>a</w:t>
      </w:r>
      <w:r w:rsidRPr="007124F0">
        <w:rPr>
          <w:rFonts w:ascii="Tahoma" w:hAnsi="Tahoma" w:cs="Tahoma"/>
        </w:rPr>
        <w:t xml:space="preserve"> oddaje javnega naročila na JAVNI HOLDING Ljubljana, d.o.o., Verovškova ulica 70, 1000 Ljubljana</w:t>
      </w:r>
      <w:r w:rsidR="00E043EA">
        <w:rPr>
          <w:rFonts w:ascii="Tahoma" w:hAnsi="Tahoma" w:cs="Tahoma"/>
        </w:rPr>
        <w:t xml:space="preserve"> (v nadaljevanju tudi: pooblaščeni predstavnik naročnika</w:t>
      </w:r>
      <w:r w:rsidR="007D1FBE" w:rsidRPr="007124F0">
        <w:rPr>
          <w:rFonts w:ascii="Tahoma" w:hAnsi="Tahoma" w:cs="Tahoma"/>
        </w:rPr>
        <w:t>.</w:t>
      </w:r>
    </w:p>
    <w:p w14:paraId="6D85FCCE" w14:textId="77777777" w:rsidR="00C959DA" w:rsidRPr="007124F0" w:rsidRDefault="00C959DA" w:rsidP="002F0489">
      <w:pPr>
        <w:keepNext/>
        <w:keepLines/>
        <w:jc w:val="both"/>
        <w:rPr>
          <w:rFonts w:ascii="Tahoma" w:hAnsi="Tahoma" w:cs="Tahoma"/>
          <w:sz w:val="18"/>
        </w:rPr>
      </w:pPr>
    </w:p>
    <w:p w14:paraId="48405EC0" w14:textId="77777777" w:rsidR="00832A7F" w:rsidRPr="007124F0" w:rsidRDefault="00832A7F" w:rsidP="002F0489">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687FC596" w14:textId="77777777" w:rsidR="00832A7F" w:rsidRPr="007124F0" w:rsidRDefault="00832A7F" w:rsidP="002F0489">
      <w:pPr>
        <w:keepNext/>
        <w:keepLines/>
        <w:jc w:val="both"/>
        <w:rPr>
          <w:rFonts w:ascii="Tahoma" w:hAnsi="Tahoma" w:cs="Tahoma"/>
          <w:sz w:val="18"/>
        </w:rPr>
      </w:pPr>
    </w:p>
    <w:p w14:paraId="08CC0388" w14:textId="77777777" w:rsidR="002E69DE" w:rsidRPr="007124F0" w:rsidRDefault="002E69DE" w:rsidP="002F0489">
      <w:pPr>
        <w:keepNext/>
        <w:keepLines/>
        <w:jc w:val="both"/>
        <w:rPr>
          <w:rFonts w:ascii="Tahoma" w:hAnsi="Tahoma" w:cs="Tahoma"/>
        </w:rPr>
      </w:pPr>
      <w:r w:rsidRPr="007124F0">
        <w:rPr>
          <w:rFonts w:ascii="Tahoma" w:hAnsi="Tahoma" w:cs="Tahoma"/>
        </w:rPr>
        <w:t>Javno naročilo se izvaja skladno s določbami:</w:t>
      </w:r>
    </w:p>
    <w:p w14:paraId="15B02B6F"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Zakona o javnem naročanju (Ur. l. RS, št. 91/15 in nadaljnji; v nadaljevanju: ZJN-3),</w:t>
      </w:r>
    </w:p>
    <w:p w14:paraId="227F0F8D"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7F845FF9"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1462C5CD"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2C4B0425" w14:textId="77777777" w:rsidR="00D1288B" w:rsidRPr="007124F0" w:rsidRDefault="00D1288B" w:rsidP="002F0489">
      <w:pPr>
        <w:keepNext/>
        <w:keepLines/>
        <w:jc w:val="both"/>
        <w:rPr>
          <w:rFonts w:ascii="Tahoma" w:hAnsi="Tahoma" w:cs="Tahoma"/>
          <w:sz w:val="16"/>
        </w:rPr>
      </w:pPr>
    </w:p>
    <w:p w14:paraId="54EABB88" w14:textId="399450B4" w:rsidR="002E69DE" w:rsidRPr="007124F0" w:rsidRDefault="002E69DE" w:rsidP="002F0489">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4C29442C" w14:textId="77777777" w:rsidR="002E69DE" w:rsidRPr="007124F0" w:rsidRDefault="0008533C" w:rsidP="002F0489">
      <w:pPr>
        <w:keepNext/>
        <w:keepLines/>
        <w:jc w:val="both"/>
        <w:rPr>
          <w:rFonts w:ascii="Tahoma" w:hAnsi="Tahoma" w:cs="Tahoma"/>
        </w:rPr>
      </w:pPr>
      <w:r w:rsidRPr="007124F0">
        <w:rPr>
          <w:rFonts w:ascii="Tahoma" w:hAnsi="Tahoma" w:cs="Tahoma"/>
        </w:rPr>
        <w:t xml:space="preserve"> </w:t>
      </w:r>
    </w:p>
    <w:p w14:paraId="662917CF" w14:textId="77777777" w:rsidR="002E69DE" w:rsidRPr="007124F0" w:rsidRDefault="002E69DE" w:rsidP="002F0489">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51835982" w14:textId="77777777" w:rsidR="00182268" w:rsidRPr="007124F0" w:rsidRDefault="00182268" w:rsidP="002F0489">
      <w:pPr>
        <w:keepNext/>
        <w:keepLines/>
        <w:jc w:val="both"/>
        <w:rPr>
          <w:rFonts w:ascii="Tahoma" w:hAnsi="Tahoma" w:cs="Tahoma"/>
        </w:rPr>
      </w:pPr>
    </w:p>
    <w:p w14:paraId="370DACFD" w14:textId="77777777" w:rsidR="0048450B" w:rsidRPr="007124F0" w:rsidRDefault="002E69DE" w:rsidP="002F0489">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2A86C2F5" w14:textId="77777777" w:rsidR="00813DDF" w:rsidRPr="007124F0" w:rsidRDefault="00813DDF" w:rsidP="002F0489">
      <w:pPr>
        <w:keepNext/>
        <w:keepLines/>
        <w:jc w:val="both"/>
        <w:rPr>
          <w:rFonts w:ascii="Tahoma" w:hAnsi="Tahoma" w:cs="Tahoma"/>
        </w:rPr>
      </w:pPr>
    </w:p>
    <w:p w14:paraId="0EF20DD8" w14:textId="77777777" w:rsidR="00FD688C" w:rsidRPr="007124F0" w:rsidRDefault="00813DDF" w:rsidP="002F0489">
      <w:pPr>
        <w:keepNext/>
        <w:keepLines/>
        <w:numPr>
          <w:ilvl w:val="2"/>
          <w:numId w:val="2"/>
        </w:numPr>
        <w:jc w:val="both"/>
        <w:rPr>
          <w:rFonts w:ascii="Tahoma" w:hAnsi="Tahoma" w:cs="Tahoma"/>
          <w:b/>
        </w:rPr>
      </w:pPr>
      <w:r>
        <w:rPr>
          <w:rFonts w:ascii="Tahoma" w:hAnsi="Tahoma" w:cs="Tahoma"/>
          <w:b/>
        </w:rPr>
        <w:t>Sklenitev okvirnih sporazumov</w:t>
      </w:r>
    </w:p>
    <w:p w14:paraId="7709CCF7" w14:textId="77777777" w:rsidR="00FD688C" w:rsidRPr="007124F0" w:rsidRDefault="00FD688C" w:rsidP="002F0489">
      <w:pPr>
        <w:keepNext/>
        <w:keepLines/>
        <w:jc w:val="both"/>
        <w:rPr>
          <w:rFonts w:ascii="Tahoma" w:hAnsi="Tahoma" w:cs="Tahoma"/>
        </w:rPr>
      </w:pPr>
    </w:p>
    <w:p w14:paraId="77729350" w14:textId="09A9865D" w:rsidR="0038773D" w:rsidRDefault="00813DDF" w:rsidP="002F0489">
      <w:pPr>
        <w:keepNext/>
        <w:keepLines/>
        <w:jc w:val="both"/>
        <w:rPr>
          <w:rFonts w:ascii="Tahoma" w:hAnsi="Tahoma" w:cs="Tahoma"/>
        </w:rPr>
      </w:pPr>
      <w:r>
        <w:rPr>
          <w:rFonts w:ascii="Tahoma" w:hAnsi="Tahoma" w:cs="Tahoma"/>
        </w:rPr>
        <w:t>Naročnik</w:t>
      </w:r>
      <w:r w:rsidR="00E40F81">
        <w:rPr>
          <w:rFonts w:ascii="Tahoma" w:hAnsi="Tahoma" w:cs="Tahoma"/>
        </w:rPr>
        <w:t xml:space="preserve"> </w:t>
      </w:r>
      <w:r w:rsidR="003A0E43" w:rsidRPr="00D168C2">
        <w:rPr>
          <w:rFonts w:ascii="Tahoma" w:hAnsi="Tahoma" w:cs="Tahoma"/>
        </w:rPr>
        <w:t xml:space="preserve">JAVNO PODJETJE </w:t>
      </w:r>
      <w:r w:rsidR="00D168C2" w:rsidRPr="00D168C2">
        <w:rPr>
          <w:rFonts w:ascii="Tahoma" w:hAnsi="Tahoma" w:cs="Tahoma"/>
          <w:bCs/>
        </w:rPr>
        <w:t>LJUBLJANSKI POTNIŠKI PROMET, d.o.o.,</w:t>
      </w:r>
      <w:r w:rsidR="00D168C2" w:rsidRPr="00D168C2">
        <w:rPr>
          <w:rFonts w:ascii="Tahoma" w:hAnsi="Tahoma" w:cs="Tahoma"/>
        </w:rPr>
        <w:t xml:space="preserve"> </w:t>
      </w:r>
      <w:r w:rsidR="00D168C2" w:rsidRPr="00D168C2">
        <w:rPr>
          <w:rFonts w:ascii="Tahoma" w:hAnsi="Tahoma" w:cs="Tahoma"/>
          <w:bCs/>
        </w:rPr>
        <w:t xml:space="preserve">Celovška cesta 160, </w:t>
      </w:r>
      <w:r w:rsidR="00D168C2" w:rsidRPr="00D168C2">
        <w:rPr>
          <w:rFonts w:ascii="Tahoma" w:hAnsi="Tahoma" w:cs="Tahoma"/>
        </w:rPr>
        <w:t>1000 Ljubljana</w:t>
      </w:r>
      <w:r w:rsidR="00E40F81">
        <w:rPr>
          <w:rFonts w:ascii="Tahoma" w:hAnsi="Tahoma" w:cs="Tahoma"/>
          <w:bCs/>
        </w:rPr>
        <w:t xml:space="preserve"> </w:t>
      </w:r>
      <w:r>
        <w:rPr>
          <w:rFonts w:ascii="Tahoma" w:hAnsi="Tahoma" w:cs="Tahoma"/>
        </w:rPr>
        <w:t xml:space="preserve">bo z </w:t>
      </w:r>
      <w:r w:rsidR="00E40F81">
        <w:rPr>
          <w:rFonts w:ascii="Tahoma" w:hAnsi="Tahoma" w:cs="Tahoma"/>
        </w:rPr>
        <w:t>izb</w:t>
      </w:r>
      <w:r>
        <w:rPr>
          <w:rFonts w:ascii="Tahoma" w:hAnsi="Tahoma" w:cs="Tahoma"/>
        </w:rPr>
        <w:t xml:space="preserve">ranim ponudnikom </w:t>
      </w:r>
      <w:r w:rsidRPr="00D168C2">
        <w:rPr>
          <w:rFonts w:ascii="Tahoma" w:hAnsi="Tahoma" w:cs="Tahoma"/>
          <w:b/>
        </w:rPr>
        <w:t xml:space="preserve">sklenili okvirni sporazum </w:t>
      </w:r>
      <w:r w:rsidR="00E40F81">
        <w:rPr>
          <w:rFonts w:ascii="Tahoma" w:hAnsi="Tahoma" w:cs="Tahoma"/>
          <w:b/>
        </w:rPr>
        <w:t>za dobavo tahografov in rezervnih delov</w:t>
      </w:r>
      <w:r w:rsidR="00E40F81">
        <w:rPr>
          <w:rFonts w:ascii="Tahoma" w:hAnsi="Tahoma" w:cs="Tahoma"/>
        </w:rPr>
        <w:t xml:space="preserve"> </w:t>
      </w:r>
      <w:r w:rsidR="0038773D" w:rsidRPr="00D168C2">
        <w:rPr>
          <w:rFonts w:ascii="Tahoma" w:hAnsi="Tahoma" w:cs="Tahoma"/>
          <w:b/>
        </w:rPr>
        <w:t>v svojem imenu in za svoj račun</w:t>
      </w:r>
      <w:r w:rsidR="0038773D" w:rsidRPr="007124F0">
        <w:rPr>
          <w:rFonts w:ascii="Tahoma" w:hAnsi="Tahoma" w:cs="Tahoma"/>
        </w:rPr>
        <w:t>.</w:t>
      </w:r>
    </w:p>
    <w:p w14:paraId="4C6CDC34" w14:textId="77777777" w:rsidR="001D5BD7" w:rsidRDefault="001D5BD7" w:rsidP="002F0489">
      <w:pPr>
        <w:keepNext/>
        <w:keepLines/>
        <w:jc w:val="both"/>
        <w:rPr>
          <w:rFonts w:ascii="Tahoma" w:hAnsi="Tahoma" w:cs="Tahoma"/>
        </w:rPr>
      </w:pPr>
    </w:p>
    <w:p w14:paraId="07489DEC" w14:textId="77777777" w:rsidR="00813DDF" w:rsidRPr="000F00DF" w:rsidRDefault="00813DDF" w:rsidP="002F0489">
      <w:pPr>
        <w:pStyle w:val="BESEDILO"/>
        <w:keepNext/>
        <w:widowControl/>
        <w:rPr>
          <w:rFonts w:ascii="Tahoma" w:hAnsi="Tahoma" w:cs="Tahoma"/>
          <w:color w:val="000000"/>
        </w:rPr>
      </w:pPr>
      <w:r w:rsidRPr="000F00DF">
        <w:rPr>
          <w:rFonts w:ascii="Tahoma" w:hAnsi="Tahoma" w:cs="Tahoma"/>
          <w:color w:val="000000"/>
        </w:rPr>
        <w:t>Okvirni sporazum se bo pred podpisom vsebinsko prilagodil le glede na to, ali bo izbrani ponudnik predložil skupno ponudbo</w:t>
      </w:r>
      <w:r w:rsidR="00D168C2">
        <w:rPr>
          <w:rFonts w:ascii="Tahoma" w:hAnsi="Tahoma" w:cs="Tahoma"/>
          <w:color w:val="000000"/>
        </w:rPr>
        <w:t xml:space="preserve"> (glede na določila akta o skupnem nastopu, ki ga ponudbi priloži ponudnik)</w:t>
      </w:r>
      <w:r w:rsidRPr="000F00DF">
        <w:rPr>
          <w:rFonts w:ascii="Tahoma" w:hAnsi="Tahoma" w:cs="Tahoma"/>
          <w:color w:val="000000"/>
        </w:rPr>
        <w:t>, prijavil sode</w:t>
      </w:r>
      <w:r>
        <w:rPr>
          <w:rFonts w:ascii="Tahoma" w:hAnsi="Tahoma" w:cs="Tahoma"/>
          <w:color w:val="000000"/>
        </w:rPr>
        <w:t>lovanje podizvajalcev in podobno</w:t>
      </w:r>
      <w:r w:rsidRPr="000F00DF">
        <w:rPr>
          <w:rFonts w:ascii="Tahoma" w:hAnsi="Tahoma" w:cs="Tahoma"/>
          <w:color w:val="000000"/>
        </w:rPr>
        <w:t>.</w:t>
      </w:r>
    </w:p>
    <w:p w14:paraId="07DF10D9" w14:textId="77777777" w:rsidR="00223473" w:rsidRDefault="00223473" w:rsidP="002F0489">
      <w:pPr>
        <w:keepNext/>
        <w:keepLines/>
        <w:jc w:val="both"/>
        <w:rPr>
          <w:rFonts w:ascii="Tahoma" w:hAnsi="Tahoma" w:cs="Tahoma"/>
        </w:rPr>
      </w:pPr>
    </w:p>
    <w:p w14:paraId="13960B75" w14:textId="4A7D713F" w:rsidR="001D5BD7" w:rsidRPr="00C8579C" w:rsidRDefault="001D5BD7" w:rsidP="002F0489">
      <w:pPr>
        <w:keepNext/>
        <w:keepLines/>
        <w:jc w:val="both"/>
        <w:rPr>
          <w:rFonts w:ascii="Tahoma" w:hAnsi="Tahoma" w:cs="Tahoma"/>
        </w:rPr>
      </w:pPr>
      <w:r w:rsidRPr="00C8579C">
        <w:rPr>
          <w:rFonts w:ascii="Tahoma" w:hAnsi="Tahoma" w:cs="Tahoma"/>
        </w:rPr>
        <w:t>Vzorec okvirnega sporazuma</w:t>
      </w:r>
      <w:r>
        <w:rPr>
          <w:rFonts w:ascii="Tahoma" w:hAnsi="Tahoma" w:cs="Tahoma"/>
        </w:rPr>
        <w:t xml:space="preserve"> </w:t>
      </w:r>
      <w:r w:rsidRPr="00C8579C">
        <w:rPr>
          <w:rFonts w:ascii="Tahoma" w:hAnsi="Tahoma" w:cs="Tahoma"/>
        </w:rPr>
        <w:t xml:space="preserve">je kot </w:t>
      </w:r>
      <w:r w:rsidRPr="000B5760">
        <w:rPr>
          <w:rFonts w:ascii="Tahoma" w:hAnsi="Tahoma" w:cs="Tahoma"/>
        </w:rPr>
        <w:t xml:space="preserve">Priloga </w:t>
      </w:r>
      <w:r>
        <w:rPr>
          <w:rFonts w:ascii="Tahoma" w:hAnsi="Tahoma" w:cs="Tahoma"/>
        </w:rPr>
        <w:t xml:space="preserve">7 </w:t>
      </w:r>
      <w:r w:rsidRPr="000B5760">
        <w:rPr>
          <w:rFonts w:ascii="Tahoma" w:hAnsi="Tahoma" w:cs="Tahoma"/>
        </w:rPr>
        <w:t xml:space="preserve">sestavni del te razpisne dokumentacije. Ponudnik potrdi, da se strinja z vsebino okvirnega sporazuma s podpisom </w:t>
      </w:r>
      <w:r w:rsidRPr="00615197">
        <w:rPr>
          <w:rFonts w:ascii="Tahoma" w:hAnsi="Tahoma" w:cs="Tahoma"/>
          <w:szCs w:val="22"/>
        </w:rPr>
        <w:t xml:space="preserve">Priloge </w:t>
      </w:r>
      <w:r w:rsidR="00615197" w:rsidRPr="00615197">
        <w:rPr>
          <w:rFonts w:ascii="Tahoma" w:hAnsi="Tahoma" w:cs="Tahoma"/>
          <w:szCs w:val="22"/>
        </w:rPr>
        <w:t>3/</w:t>
      </w:r>
      <w:r w:rsidRPr="00615197">
        <w:rPr>
          <w:rFonts w:ascii="Tahoma" w:hAnsi="Tahoma" w:cs="Tahoma"/>
          <w:szCs w:val="22"/>
        </w:rPr>
        <w:t>1</w:t>
      </w:r>
      <w:r w:rsidRPr="00C8579C">
        <w:rPr>
          <w:rFonts w:ascii="Tahoma" w:hAnsi="Tahoma" w:cs="Tahoma"/>
          <w:szCs w:val="22"/>
        </w:rPr>
        <w:t>.</w:t>
      </w:r>
      <w:r w:rsidRPr="00C8579C">
        <w:rPr>
          <w:rFonts w:ascii="Tahoma" w:hAnsi="Tahoma" w:cs="Tahoma"/>
        </w:rPr>
        <w:t xml:space="preserve"> </w:t>
      </w:r>
    </w:p>
    <w:p w14:paraId="7E424AF0" w14:textId="77777777" w:rsidR="001D5BD7" w:rsidRPr="007124F0" w:rsidRDefault="001D5BD7" w:rsidP="002F0489">
      <w:pPr>
        <w:keepNext/>
        <w:keepLines/>
        <w:jc w:val="both"/>
        <w:rPr>
          <w:rFonts w:ascii="Tahoma" w:hAnsi="Tahoma" w:cs="Tahoma"/>
        </w:rPr>
      </w:pPr>
    </w:p>
    <w:bookmarkEnd w:id="1"/>
    <w:bookmarkEnd w:id="2"/>
    <w:bookmarkEnd w:id="3"/>
    <w:bookmarkEnd w:id="4"/>
    <w:bookmarkEnd w:id="5"/>
    <w:p w14:paraId="5041C54F" w14:textId="77777777" w:rsidR="00F70DDF" w:rsidRPr="007124F0" w:rsidRDefault="00F70DDF" w:rsidP="002F0489">
      <w:pPr>
        <w:keepNext/>
        <w:keepLines/>
        <w:numPr>
          <w:ilvl w:val="1"/>
          <w:numId w:val="2"/>
        </w:numPr>
        <w:jc w:val="both"/>
        <w:rPr>
          <w:rFonts w:ascii="Tahoma" w:hAnsi="Tahoma" w:cs="Tahoma"/>
          <w:b/>
        </w:rPr>
      </w:pPr>
      <w:r w:rsidRPr="007124F0">
        <w:rPr>
          <w:rFonts w:ascii="Tahoma" w:hAnsi="Tahoma" w:cs="Tahoma"/>
          <w:b/>
        </w:rPr>
        <w:lastRenderedPageBreak/>
        <w:t xml:space="preserve">Rok in način oddaje ponudbe </w:t>
      </w:r>
    </w:p>
    <w:p w14:paraId="063B45BD" w14:textId="77777777" w:rsidR="00F70DDF" w:rsidRPr="007124F0" w:rsidRDefault="00F70DDF" w:rsidP="002F0489">
      <w:pPr>
        <w:keepNext/>
        <w:keepLines/>
        <w:jc w:val="both"/>
        <w:rPr>
          <w:rFonts w:ascii="Tahoma" w:hAnsi="Tahoma" w:cs="Tahoma"/>
        </w:rPr>
      </w:pPr>
    </w:p>
    <w:p w14:paraId="2AEF1590" w14:textId="0775F5AB" w:rsidR="00113FA5" w:rsidRPr="007124F0" w:rsidRDefault="00113FA5" w:rsidP="002F0489">
      <w:pPr>
        <w:keepNext/>
        <w:keepLines/>
        <w:jc w:val="both"/>
        <w:rPr>
          <w:rFonts w:ascii="Tahoma" w:hAnsi="Tahoma" w:cs="Tahoma"/>
        </w:rPr>
      </w:pPr>
      <w:r w:rsidRPr="007124F0">
        <w:rPr>
          <w:rFonts w:ascii="Tahoma" w:hAnsi="Tahoma" w:cs="Tahoma"/>
          <w:b/>
          <w:u w:val="single"/>
        </w:rPr>
        <w:t xml:space="preserve">Rok za oddajo </w:t>
      </w:r>
      <w:r w:rsidRPr="00A00C7C">
        <w:rPr>
          <w:rFonts w:ascii="Tahoma" w:hAnsi="Tahoma" w:cs="Tahoma"/>
          <w:b/>
          <w:u w:val="single"/>
        </w:rPr>
        <w:t>ponudbe</w:t>
      </w:r>
      <w:r w:rsidRPr="00A00C7C">
        <w:rPr>
          <w:rFonts w:ascii="Tahoma" w:hAnsi="Tahoma" w:cs="Tahoma"/>
          <w:b/>
        </w:rPr>
        <w:t xml:space="preserve"> je </w:t>
      </w:r>
      <w:r w:rsidR="001F073E" w:rsidRPr="001F073E">
        <w:rPr>
          <w:rFonts w:ascii="Tahoma" w:hAnsi="Tahoma" w:cs="Tahoma"/>
          <w:b/>
          <w:u w:val="single"/>
        </w:rPr>
        <w:t>7</w:t>
      </w:r>
      <w:r w:rsidR="00A00C7C" w:rsidRPr="001F073E">
        <w:rPr>
          <w:rFonts w:ascii="Tahoma" w:hAnsi="Tahoma" w:cs="Tahoma"/>
          <w:b/>
          <w:u w:val="single"/>
        </w:rPr>
        <w:t xml:space="preserve">. </w:t>
      </w:r>
      <w:r w:rsidR="001F073E" w:rsidRPr="001F073E">
        <w:rPr>
          <w:rFonts w:ascii="Tahoma" w:hAnsi="Tahoma" w:cs="Tahoma"/>
          <w:b/>
          <w:u w:val="single"/>
        </w:rPr>
        <w:t>3</w:t>
      </w:r>
      <w:r w:rsidR="00E37DE5" w:rsidRPr="001F073E">
        <w:rPr>
          <w:rFonts w:ascii="Tahoma" w:hAnsi="Tahoma" w:cs="Tahoma"/>
          <w:b/>
          <w:u w:val="single"/>
        </w:rPr>
        <w:t>. 202</w:t>
      </w:r>
      <w:r w:rsidR="003A0E43" w:rsidRPr="001F073E">
        <w:rPr>
          <w:rFonts w:ascii="Tahoma" w:hAnsi="Tahoma" w:cs="Tahoma"/>
          <w:b/>
          <w:u w:val="single"/>
        </w:rPr>
        <w:t>5</w:t>
      </w:r>
      <w:r w:rsidR="00F6526C" w:rsidRPr="001F073E">
        <w:rPr>
          <w:rFonts w:ascii="Tahoma" w:hAnsi="Tahoma" w:cs="Tahoma"/>
          <w:b/>
          <w:u w:val="single"/>
        </w:rPr>
        <w:t xml:space="preserve"> </w:t>
      </w:r>
      <w:r w:rsidRPr="001F073E">
        <w:rPr>
          <w:rFonts w:ascii="Tahoma" w:hAnsi="Tahoma" w:cs="Tahoma"/>
          <w:b/>
          <w:u w:val="single"/>
        </w:rPr>
        <w:t>do 10:00 ure</w:t>
      </w:r>
      <w:r w:rsidRPr="00A00C7C">
        <w:rPr>
          <w:rFonts w:ascii="Tahoma" w:hAnsi="Tahoma" w:cs="Tahoma"/>
        </w:rPr>
        <w:t xml:space="preserve">. Ponudnik </w:t>
      </w:r>
      <w:r w:rsidRPr="007124F0">
        <w:rPr>
          <w:rFonts w:ascii="Tahoma" w:hAnsi="Tahoma" w:cs="Tahoma"/>
        </w:rPr>
        <w:t xml:space="preserve">nosi vse stroške priprave in predložitve ponudbe. </w:t>
      </w:r>
    </w:p>
    <w:p w14:paraId="311B0E1B" w14:textId="77777777" w:rsidR="00113FA5" w:rsidRPr="007124F0" w:rsidRDefault="00113FA5" w:rsidP="002F0489">
      <w:pPr>
        <w:keepNext/>
        <w:keepLines/>
        <w:jc w:val="both"/>
        <w:rPr>
          <w:rFonts w:ascii="Tahoma" w:hAnsi="Tahoma" w:cs="Tahoma"/>
          <w:sz w:val="18"/>
        </w:rPr>
      </w:pPr>
    </w:p>
    <w:p w14:paraId="75F8DEA6" w14:textId="77777777" w:rsidR="00113FA5" w:rsidRPr="007124F0" w:rsidRDefault="00113FA5" w:rsidP="002F0489">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(elektronska oddaja ponudbe) na spletnem naslovu </w:t>
      </w:r>
      <w:hyperlink r:id="rId12" w:history="1">
        <w:r w:rsidRPr="007124F0">
          <w:rPr>
            <w:rFonts w:ascii="Tahoma" w:hAnsi="Tahoma" w:cs="Tahoma"/>
            <w:color w:val="0000FF"/>
            <w:u w:val="single"/>
          </w:rPr>
          <w:t>https://ejn.gov.si/eJN2</w:t>
        </w:r>
      </w:hyperlink>
      <w:r w:rsidRPr="007124F0">
        <w:rPr>
          <w:rFonts w:ascii="Tahoma" w:hAnsi="Tahoma" w:cs="Tahoma"/>
        </w:rPr>
        <w:t xml:space="preserve">, v skladu </w:t>
      </w:r>
      <w:r w:rsidRPr="007124F0">
        <w:rPr>
          <w:rFonts w:ascii="Tahoma" w:hAnsi="Tahoma" w:cs="Tahoma"/>
          <w:b/>
          <w:u w:val="single"/>
        </w:rPr>
        <w:t>s</w:t>
      </w:r>
      <w:r w:rsidRPr="007124F0">
        <w:rPr>
          <w:rFonts w:ascii="Tahoma" w:hAnsi="Tahoma" w:cs="Tahoma"/>
          <w:u w:val="single"/>
        </w:rPr>
        <w:t xml:space="preserve"> </w:t>
      </w:r>
      <w:r w:rsidRPr="007124F0">
        <w:rPr>
          <w:rFonts w:ascii="Tahoma" w:hAnsi="Tahoma" w:cs="Tahoma"/>
          <w:b/>
          <w:u w:val="single"/>
        </w:rPr>
        <w:t>poglavjem 6</w:t>
      </w:r>
      <w:r w:rsidRPr="007124F0">
        <w:rPr>
          <w:rFonts w:ascii="Tahoma" w:hAnsi="Tahoma" w:cs="Tahoma"/>
          <w:u w:val="single"/>
        </w:rPr>
        <w:t xml:space="preserve"> </w:t>
      </w:r>
      <w:r w:rsidRPr="007124F0">
        <w:rPr>
          <w:rFonts w:ascii="Tahoma" w:hAnsi="Tahoma" w:cs="Tahoma"/>
          <w:b/>
          <w:u w:val="single"/>
        </w:rPr>
        <w:t>razpisne dokumentacije</w:t>
      </w:r>
      <w:r w:rsidRPr="007124F0">
        <w:rPr>
          <w:rFonts w:ascii="Tahoma" w:hAnsi="Tahoma" w:cs="Tahoma"/>
        </w:rPr>
        <w:t xml:space="preserve">. </w:t>
      </w:r>
    </w:p>
    <w:p w14:paraId="67827306" w14:textId="77777777" w:rsidR="00F70DDF" w:rsidRPr="007124F0" w:rsidRDefault="00F70DDF" w:rsidP="002F0489">
      <w:pPr>
        <w:keepNext/>
        <w:keepLines/>
        <w:jc w:val="both"/>
        <w:rPr>
          <w:rFonts w:ascii="Tahoma" w:hAnsi="Tahoma" w:cs="Tahoma"/>
        </w:rPr>
      </w:pPr>
    </w:p>
    <w:p w14:paraId="12839C9A" w14:textId="77777777" w:rsidR="00F70DDF" w:rsidRPr="007124F0" w:rsidRDefault="00F70DDF" w:rsidP="002F0489">
      <w:pPr>
        <w:keepNext/>
        <w:keepLines/>
        <w:numPr>
          <w:ilvl w:val="1"/>
          <w:numId w:val="2"/>
        </w:numPr>
        <w:jc w:val="both"/>
        <w:rPr>
          <w:rFonts w:ascii="Tahoma" w:hAnsi="Tahoma" w:cs="Tahoma"/>
          <w:b/>
        </w:rPr>
      </w:pPr>
      <w:r w:rsidRPr="007124F0">
        <w:rPr>
          <w:rFonts w:ascii="Tahoma" w:hAnsi="Tahoma" w:cs="Tahoma"/>
          <w:b/>
        </w:rPr>
        <w:t>Vprašanja oziroma dodatna pojasnila ponudnikom</w:t>
      </w:r>
    </w:p>
    <w:p w14:paraId="5E1B773E" w14:textId="77777777" w:rsidR="00F70DDF" w:rsidRPr="007124F0" w:rsidRDefault="00F70DDF" w:rsidP="002F0489">
      <w:pPr>
        <w:keepNext/>
        <w:keepLines/>
        <w:jc w:val="both"/>
        <w:rPr>
          <w:rFonts w:ascii="Tahoma" w:hAnsi="Tahoma" w:cs="Tahoma"/>
          <w:sz w:val="18"/>
        </w:rPr>
      </w:pPr>
    </w:p>
    <w:p w14:paraId="5EBA614F" w14:textId="41949465" w:rsidR="00113FA5" w:rsidRPr="00A00C7C" w:rsidRDefault="00113FA5" w:rsidP="002F0489">
      <w:pPr>
        <w:keepNext/>
        <w:keepLines/>
        <w:jc w:val="both"/>
        <w:rPr>
          <w:rFonts w:ascii="Tahoma" w:hAnsi="Tahoma" w:cs="Tahoma"/>
        </w:rPr>
      </w:pPr>
      <w:r w:rsidRPr="007124F0">
        <w:rPr>
          <w:rFonts w:ascii="Tahoma" w:hAnsi="Tahoma" w:cs="Tahoma"/>
        </w:rPr>
        <w:t>Vprašanja oziroma dodatna pojasnila o javnem naročilu oziroma razpisni dokumentaciji, lahko ponudniki zahtevajo preko Portala javnih naročil,</w:t>
      </w:r>
      <w:r w:rsidRPr="007124F0">
        <w:rPr>
          <w:rFonts w:ascii="Tahoma" w:hAnsi="Tahoma" w:cs="Tahoma"/>
          <w:color w:val="FF0000"/>
        </w:rPr>
        <w:t xml:space="preserve"> </w:t>
      </w:r>
      <w:r w:rsidRPr="007124F0">
        <w:rPr>
          <w:rFonts w:ascii="Tahoma" w:hAnsi="Tahoma" w:cs="Tahoma"/>
          <w:b/>
          <w:u w:val="single"/>
        </w:rPr>
        <w:t>vendar najkasneje do (vključno</w:t>
      </w:r>
      <w:r w:rsidRPr="00A00C7C">
        <w:rPr>
          <w:rFonts w:ascii="Tahoma" w:hAnsi="Tahoma" w:cs="Tahoma"/>
          <w:b/>
          <w:u w:val="single"/>
        </w:rPr>
        <w:t xml:space="preserve">) </w:t>
      </w:r>
      <w:r w:rsidR="001F073E" w:rsidRPr="001F073E">
        <w:rPr>
          <w:rFonts w:ascii="Tahoma" w:hAnsi="Tahoma" w:cs="Tahoma"/>
          <w:b/>
          <w:u w:val="single"/>
        </w:rPr>
        <w:t>24</w:t>
      </w:r>
      <w:r w:rsidR="00A00C7C" w:rsidRPr="001F073E">
        <w:rPr>
          <w:rFonts w:ascii="Tahoma" w:hAnsi="Tahoma" w:cs="Tahoma"/>
          <w:b/>
          <w:u w:val="single"/>
        </w:rPr>
        <w:t xml:space="preserve">. </w:t>
      </w:r>
      <w:r w:rsidR="003A0E43" w:rsidRPr="001F073E">
        <w:rPr>
          <w:rFonts w:ascii="Tahoma" w:hAnsi="Tahoma" w:cs="Tahoma"/>
          <w:b/>
          <w:u w:val="single"/>
        </w:rPr>
        <w:t>2</w:t>
      </w:r>
      <w:r w:rsidR="00A00C7C" w:rsidRPr="001F073E">
        <w:rPr>
          <w:rFonts w:ascii="Tahoma" w:hAnsi="Tahoma" w:cs="Tahoma"/>
          <w:b/>
          <w:u w:val="single"/>
        </w:rPr>
        <w:t xml:space="preserve">. </w:t>
      </w:r>
      <w:r w:rsidR="00E37DE5" w:rsidRPr="001F073E">
        <w:rPr>
          <w:rFonts w:ascii="Tahoma" w:hAnsi="Tahoma" w:cs="Tahoma"/>
          <w:b/>
          <w:u w:val="single"/>
        </w:rPr>
        <w:t>202</w:t>
      </w:r>
      <w:r w:rsidR="003A0E43" w:rsidRPr="001F073E">
        <w:rPr>
          <w:rFonts w:ascii="Tahoma" w:hAnsi="Tahoma" w:cs="Tahoma"/>
          <w:b/>
          <w:u w:val="single"/>
        </w:rPr>
        <w:t>5</w:t>
      </w:r>
      <w:r w:rsidR="00F6526C" w:rsidRPr="001F073E">
        <w:rPr>
          <w:rFonts w:ascii="Tahoma" w:hAnsi="Tahoma" w:cs="Tahoma"/>
          <w:b/>
          <w:u w:val="single"/>
        </w:rPr>
        <w:t xml:space="preserve"> </w:t>
      </w:r>
      <w:r w:rsidRPr="001F073E">
        <w:rPr>
          <w:rFonts w:ascii="Tahoma" w:hAnsi="Tahoma" w:cs="Tahoma"/>
          <w:b/>
          <w:u w:val="single"/>
        </w:rPr>
        <w:t xml:space="preserve">do </w:t>
      </w:r>
      <w:r w:rsidR="00A00C7C" w:rsidRPr="001F073E">
        <w:rPr>
          <w:rFonts w:ascii="Tahoma" w:hAnsi="Tahoma" w:cs="Tahoma"/>
          <w:b/>
          <w:u w:val="single"/>
        </w:rPr>
        <w:t>10</w:t>
      </w:r>
      <w:r w:rsidRPr="001F073E">
        <w:rPr>
          <w:rFonts w:ascii="Tahoma" w:hAnsi="Tahoma" w:cs="Tahoma"/>
          <w:b/>
          <w:u w:val="single"/>
        </w:rPr>
        <w:t>.00 ure</w:t>
      </w:r>
      <w:r w:rsidRPr="00A00C7C">
        <w:rPr>
          <w:rFonts w:ascii="Tahoma" w:hAnsi="Tahoma" w:cs="Tahoma"/>
        </w:rPr>
        <w:t xml:space="preserve">. </w:t>
      </w:r>
    </w:p>
    <w:p w14:paraId="2F340119" w14:textId="77777777" w:rsidR="00113FA5" w:rsidRPr="007124F0" w:rsidRDefault="00113FA5" w:rsidP="002F0489">
      <w:pPr>
        <w:keepNext/>
        <w:keepLines/>
        <w:jc w:val="both"/>
        <w:rPr>
          <w:rFonts w:ascii="Tahoma" w:hAnsi="Tahoma" w:cs="Tahoma"/>
          <w:sz w:val="18"/>
        </w:rPr>
      </w:pPr>
    </w:p>
    <w:p w14:paraId="791AD70C" w14:textId="57BE82B7" w:rsidR="00113FA5" w:rsidRPr="007124F0" w:rsidRDefault="00113FA5" w:rsidP="002F0489">
      <w:pPr>
        <w:keepNext/>
        <w:keepLines/>
        <w:jc w:val="both"/>
        <w:rPr>
          <w:rFonts w:ascii="Tahoma" w:hAnsi="Tahoma" w:cs="Tahoma"/>
        </w:rPr>
      </w:pPr>
      <w:r w:rsidRPr="007124F0">
        <w:rPr>
          <w:rFonts w:ascii="Tahoma" w:hAnsi="Tahoma" w:cs="Tahoma"/>
        </w:rPr>
        <w:t xml:space="preserve">Odgovori oziroma pojasnila bodo objavljeni na Portalu javnih naročil, </w:t>
      </w:r>
      <w:r w:rsidRPr="007124F0">
        <w:rPr>
          <w:rFonts w:ascii="Tahoma" w:hAnsi="Tahoma" w:cs="Tahoma"/>
          <w:b/>
          <w:u w:val="single"/>
        </w:rPr>
        <w:t xml:space="preserve">najkasneje </w:t>
      </w:r>
      <w:r w:rsidR="00A00C7C">
        <w:rPr>
          <w:rFonts w:ascii="Tahoma" w:hAnsi="Tahoma" w:cs="Tahoma"/>
          <w:b/>
          <w:u w:val="single"/>
        </w:rPr>
        <w:t>šest (6) koledarskih dni pred rokom za oddajo ponudb</w:t>
      </w:r>
      <w:r w:rsidRPr="007124F0">
        <w:rPr>
          <w:rFonts w:ascii="Tahoma" w:hAnsi="Tahoma" w:cs="Tahoma"/>
        </w:rPr>
        <w:t>, pod pogojem, da bo zahteva posredovana pravočasno.</w:t>
      </w:r>
      <w:r w:rsidRPr="007124F0">
        <w:t xml:space="preserve"> </w:t>
      </w:r>
      <w:r w:rsidRPr="007124F0">
        <w:rPr>
          <w:rFonts w:ascii="Tahoma" w:hAnsi="Tahoma" w:cs="Tahoma"/>
        </w:rPr>
        <w:t xml:space="preserve">Na drugače posredovane zahteve za dodatna pojasnila ali vprašanja naročnik ni dolžan odgovoriti. </w:t>
      </w:r>
    </w:p>
    <w:p w14:paraId="15B8E5B1" w14:textId="77777777" w:rsidR="00F70DDF" w:rsidRPr="007124F0" w:rsidRDefault="00F70DDF" w:rsidP="002F0489">
      <w:pPr>
        <w:keepNext/>
        <w:keepLines/>
        <w:jc w:val="both"/>
        <w:rPr>
          <w:rFonts w:ascii="Tahoma" w:hAnsi="Tahoma" w:cs="Tahoma"/>
          <w:sz w:val="18"/>
        </w:rPr>
      </w:pPr>
    </w:p>
    <w:p w14:paraId="7150745D" w14:textId="77777777" w:rsidR="00F70DDF" w:rsidRPr="007124F0" w:rsidRDefault="00F70DDF" w:rsidP="002F0489">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7124F0">
        <w:rPr>
          <w:rFonts w:ascii="Tahoma" w:hAnsi="Tahoma" w:cs="Tahoma"/>
          <w:b/>
        </w:rPr>
        <w:t>Odpiranje ponudb</w:t>
      </w:r>
      <w:bookmarkEnd w:id="6"/>
      <w:bookmarkEnd w:id="7"/>
      <w:bookmarkEnd w:id="8"/>
      <w:bookmarkEnd w:id="9"/>
      <w:bookmarkEnd w:id="10"/>
    </w:p>
    <w:p w14:paraId="368D1569" w14:textId="77777777" w:rsidR="00F70DDF" w:rsidRPr="007124F0" w:rsidRDefault="00F70DDF" w:rsidP="002F0489">
      <w:pPr>
        <w:keepNext/>
        <w:keepLines/>
        <w:jc w:val="both"/>
        <w:rPr>
          <w:rFonts w:ascii="Tahoma" w:hAnsi="Tahoma" w:cs="Tahoma"/>
          <w:sz w:val="18"/>
        </w:rPr>
      </w:pPr>
    </w:p>
    <w:p w14:paraId="5D7B4046" w14:textId="5A6F69C3" w:rsidR="00113FA5" w:rsidRPr="007124F0" w:rsidRDefault="00113FA5" w:rsidP="002F0489">
      <w:pPr>
        <w:keepNext/>
        <w:keepLines/>
        <w:jc w:val="both"/>
        <w:rPr>
          <w:rFonts w:ascii="Tahoma" w:hAnsi="Tahoma" w:cs="Tahoma"/>
        </w:rPr>
      </w:pPr>
      <w:r w:rsidRPr="007124F0">
        <w:rPr>
          <w:rFonts w:ascii="Tahoma" w:hAnsi="Tahoma" w:cs="Tahoma"/>
        </w:rPr>
        <w:t xml:space="preserve">Odpiranje ponudb bo potekalo avtomatično v informacijskem sistemu e-JN </w:t>
      </w:r>
      <w:r w:rsidRPr="007124F0">
        <w:rPr>
          <w:rFonts w:ascii="Tahoma" w:hAnsi="Tahoma" w:cs="Tahoma"/>
          <w:b/>
        </w:rPr>
        <w:t xml:space="preserve">na dan določen za oddajo ponudb </w:t>
      </w:r>
      <w:r w:rsidRPr="007124F0">
        <w:rPr>
          <w:rFonts w:ascii="Tahoma" w:hAnsi="Tahoma" w:cs="Tahoma"/>
        </w:rPr>
        <w:t xml:space="preserve">in se bo začelo </w:t>
      </w:r>
      <w:r w:rsidRPr="007124F0">
        <w:rPr>
          <w:rFonts w:ascii="Tahoma" w:hAnsi="Tahoma" w:cs="Tahoma"/>
          <w:b/>
        </w:rPr>
        <w:t>ob 12:00 uri</w:t>
      </w:r>
      <w:r w:rsidRPr="007124F0">
        <w:rPr>
          <w:rFonts w:ascii="Tahoma" w:hAnsi="Tahoma" w:cs="Tahoma"/>
        </w:rPr>
        <w:t xml:space="preserve"> na spletnem naslovu </w:t>
      </w:r>
      <w:hyperlink r:id="rId13" w:history="1">
        <w:r w:rsidR="00550143" w:rsidRPr="007124F0">
          <w:rPr>
            <w:rStyle w:val="Hiperpovezava"/>
            <w:rFonts w:ascii="Tahoma" w:hAnsi="Tahoma" w:cs="Tahoma"/>
          </w:rPr>
          <w:t>https://ejn.gov.si/</w:t>
        </w:r>
      </w:hyperlink>
      <w:r w:rsidRPr="007124F0">
        <w:rPr>
          <w:rFonts w:ascii="Tahoma" w:hAnsi="Tahoma" w:cs="Tahoma"/>
        </w:rPr>
        <w:t>.</w:t>
      </w:r>
      <w:r w:rsidR="00B959A9">
        <w:rPr>
          <w:rFonts w:ascii="Tahoma" w:hAnsi="Tahoma" w:cs="Tahoma"/>
        </w:rPr>
        <w:t xml:space="preserve"> </w:t>
      </w:r>
      <w:r w:rsidRPr="007124F0">
        <w:rPr>
          <w:rFonts w:ascii="Tahoma" w:hAnsi="Tahoma" w:cs="Tahoma"/>
        </w:rPr>
        <w:t>Na javnem odpiranju ponudb bo razkrit dokument, ki ga bo ponudnik pripel v Razdelek »Skupna ponudbena vrednost«, del »Predračun« v sistemu e-JN.</w:t>
      </w:r>
    </w:p>
    <w:p w14:paraId="5C5DA32E" w14:textId="77777777" w:rsidR="00113FA5" w:rsidRPr="007124F0" w:rsidRDefault="00113FA5" w:rsidP="002F0489">
      <w:pPr>
        <w:keepNext/>
        <w:keepLines/>
        <w:jc w:val="both"/>
        <w:rPr>
          <w:rFonts w:ascii="Tahoma" w:hAnsi="Tahoma" w:cs="Tahoma"/>
          <w:sz w:val="19"/>
          <w:szCs w:val="19"/>
        </w:rPr>
      </w:pPr>
    </w:p>
    <w:p w14:paraId="0F4A0F2E" w14:textId="0218AF84" w:rsidR="00113FA5" w:rsidRPr="007124F0" w:rsidRDefault="00113FA5" w:rsidP="002F0489">
      <w:pPr>
        <w:keepNext/>
        <w:keepLines/>
        <w:jc w:val="both"/>
        <w:rPr>
          <w:rFonts w:ascii="Tahoma" w:hAnsi="Tahoma" w:cs="Tahoma"/>
          <w:sz w:val="19"/>
          <w:szCs w:val="19"/>
        </w:rPr>
      </w:pPr>
      <w:r w:rsidRPr="007124F0">
        <w:rPr>
          <w:rFonts w:ascii="Tahoma" w:hAnsi="Tahoma" w:cs="Tahoma"/>
          <w:sz w:val="19"/>
          <w:szCs w:val="19"/>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3873E830" w14:textId="77777777" w:rsidR="006D52A1" w:rsidRPr="007124F0" w:rsidRDefault="006D52A1" w:rsidP="002F0489">
      <w:pPr>
        <w:keepNext/>
        <w:keepLines/>
        <w:jc w:val="both"/>
        <w:rPr>
          <w:rFonts w:ascii="Tahoma" w:hAnsi="Tahoma" w:cs="Tahoma"/>
        </w:rPr>
      </w:pPr>
    </w:p>
    <w:p w14:paraId="519F54B3" w14:textId="77777777" w:rsidR="00F70DDF" w:rsidRPr="007124F0" w:rsidRDefault="00F70DDF" w:rsidP="002F0489">
      <w:pPr>
        <w:keepNext/>
        <w:keepLines/>
        <w:numPr>
          <w:ilvl w:val="1"/>
          <w:numId w:val="2"/>
        </w:numPr>
        <w:jc w:val="both"/>
        <w:rPr>
          <w:rFonts w:ascii="Tahoma" w:hAnsi="Tahoma" w:cs="Tahoma"/>
          <w:b/>
        </w:rPr>
      </w:pPr>
      <w:r w:rsidRPr="007124F0">
        <w:rPr>
          <w:rFonts w:ascii="Tahoma" w:hAnsi="Tahoma" w:cs="Tahoma"/>
          <w:b/>
        </w:rPr>
        <w:t>Veljavnost ponudbe</w:t>
      </w:r>
      <w:r w:rsidR="000349DD" w:rsidRPr="007124F0">
        <w:rPr>
          <w:rFonts w:ascii="Tahoma" w:hAnsi="Tahoma" w:cs="Tahoma"/>
          <w:b/>
        </w:rPr>
        <w:t xml:space="preserve"> </w:t>
      </w:r>
    </w:p>
    <w:p w14:paraId="68813A01" w14:textId="77777777" w:rsidR="00F70DDF" w:rsidRPr="007124F0" w:rsidRDefault="00F70DDF" w:rsidP="002F0489">
      <w:pPr>
        <w:keepNext/>
        <w:keepLines/>
        <w:jc w:val="both"/>
        <w:rPr>
          <w:rFonts w:ascii="Tahoma" w:hAnsi="Tahoma" w:cs="Tahoma"/>
        </w:rPr>
      </w:pPr>
    </w:p>
    <w:p w14:paraId="409B368B" w14:textId="1DDC24F1" w:rsidR="00F70DDF" w:rsidRPr="007124F0" w:rsidRDefault="00F70DDF" w:rsidP="002F0489">
      <w:pPr>
        <w:keepNext/>
        <w:keepLines/>
        <w:jc w:val="both"/>
        <w:rPr>
          <w:rFonts w:ascii="Tahoma" w:hAnsi="Tahoma" w:cs="Tahoma"/>
        </w:rPr>
      </w:pPr>
      <w:r w:rsidRPr="007124F0">
        <w:rPr>
          <w:rFonts w:ascii="Tahoma" w:hAnsi="Tahoma" w:cs="Tahoma"/>
        </w:rPr>
        <w:t xml:space="preserve">Ponudba mora biti </w:t>
      </w:r>
      <w:r w:rsidR="00F86335" w:rsidRPr="007124F0">
        <w:rPr>
          <w:rFonts w:ascii="Tahoma" w:hAnsi="Tahoma" w:cs="Tahoma"/>
        </w:rPr>
        <w:t xml:space="preserve">zavezujoča in </w:t>
      </w:r>
      <w:r w:rsidRPr="007124F0">
        <w:rPr>
          <w:rFonts w:ascii="Tahoma" w:hAnsi="Tahoma" w:cs="Tahoma"/>
        </w:rPr>
        <w:t xml:space="preserve">veljavna še najmanj 4 (štiri) mesece od datuma določenega za oddajo ponudb. </w:t>
      </w:r>
    </w:p>
    <w:p w14:paraId="1D8847D8" w14:textId="77777777" w:rsidR="00E73CA3" w:rsidRPr="007124F0" w:rsidRDefault="00E73CA3" w:rsidP="002F0489">
      <w:pPr>
        <w:keepNext/>
        <w:keepLines/>
        <w:jc w:val="both"/>
        <w:rPr>
          <w:rFonts w:ascii="Tahoma" w:hAnsi="Tahoma" w:cs="Tahoma"/>
          <w:sz w:val="18"/>
        </w:rPr>
      </w:pPr>
    </w:p>
    <w:p w14:paraId="1038D8AD" w14:textId="77777777" w:rsidR="00E87A31" w:rsidRPr="007124F0" w:rsidRDefault="00E87A31" w:rsidP="002F0489">
      <w:pPr>
        <w:keepNext/>
        <w:keepLines/>
        <w:numPr>
          <w:ilvl w:val="1"/>
          <w:numId w:val="2"/>
        </w:numPr>
        <w:rPr>
          <w:rFonts w:ascii="Tahoma" w:hAnsi="Tahoma" w:cs="Tahoma"/>
          <w:b/>
        </w:rPr>
      </w:pPr>
      <w:r w:rsidRPr="007124F0">
        <w:rPr>
          <w:rFonts w:ascii="Tahoma" w:hAnsi="Tahoma" w:cs="Tahoma"/>
          <w:b/>
        </w:rPr>
        <w:t>Dopustnost ponudbe, pregled in ocenjevanje ponudb</w:t>
      </w:r>
    </w:p>
    <w:p w14:paraId="6FDD28F4" w14:textId="77777777" w:rsidR="00E87A31" w:rsidRPr="007124F0" w:rsidRDefault="00E87A31" w:rsidP="002F0489">
      <w:pPr>
        <w:keepNext/>
        <w:keepLines/>
        <w:rPr>
          <w:rFonts w:ascii="Tahoma" w:hAnsi="Tahoma" w:cs="Tahoma"/>
          <w:sz w:val="18"/>
        </w:rPr>
      </w:pPr>
    </w:p>
    <w:p w14:paraId="12791D1E" w14:textId="1DD9FB4A" w:rsidR="00DA3EDF" w:rsidRPr="007124F0" w:rsidRDefault="00DA3EDF" w:rsidP="002F0489">
      <w:pPr>
        <w:keepNext/>
        <w:keepLines/>
        <w:jc w:val="both"/>
        <w:rPr>
          <w:rFonts w:ascii="Tahoma" w:hAnsi="Tahoma" w:cs="Tahoma"/>
          <w:u w:val="single"/>
        </w:rPr>
      </w:pPr>
      <w:r w:rsidRPr="007124F0">
        <w:rPr>
          <w:rFonts w:ascii="Tahoma" w:hAnsi="Tahoma" w:cs="Tahoma"/>
          <w:u w:val="single"/>
        </w:rPr>
        <w:t xml:space="preserve">Ponudnik </w:t>
      </w:r>
      <w:r w:rsidR="00813DDF">
        <w:rPr>
          <w:rFonts w:ascii="Tahoma" w:hAnsi="Tahoma" w:cs="Tahoma"/>
          <w:u w:val="single"/>
        </w:rPr>
        <w:t xml:space="preserve">mora </w:t>
      </w:r>
      <w:r w:rsidRPr="007124F0">
        <w:rPr>
          <w:rFonts w:ascii="Tahoma" w:hAnsi="Tahoma" w:cs="Tahoma"/>
          <w:u w:val="single"/>
        </w:rPr>
        <w:t>odda</w:t>
      </w:r>
      <w:r w:rsidR="00813DDF">
        <w:rPr>
          <w:rFonts w:ascii="Tahoma" w:hAnsi="Tahoma" w:cs="Tahoma"/>
          <w:u w:val="single"/>
        </w:rPr>
        <w:t>ti</w:t>
      </w:r>
      <w:r w:rsidRPr="007124F0">
        <w:rPr>
          <w:rFonts w:ascii="Tahoma" w:hAnsi="Tahoma" w:cs="Tahoma"/>
          <w:u w:val="single"/>
        </w:rPr>
        <w:t xml:space="preserve"> ponudbo </w:t>
      </w:r>
      <w:r w:rsidR="00813DDF">
        <w:rPr>
          <w:rFonts w:ascii="Tahoma" w:hAnsi="Tahoma" w:cs="Tahoma"/>
          <w:u w:val="single"/>
        </w:rPr>
        <w:t>za celoten predmet javnega naročila</w:t>
      </w:r>
      <w:r w:rsidRPr="007124F0">
        <w:rPr>
          <w:rFonts w:ascii="Tahoma" w:hAnsi="Tahoma" w:cs="Tahoma"/>
          <w:u w:val="single"/>
        </w:rPr>
        <w:t>, pri čemer mora predmet ponudbe ustrezati tehničnim in ostalim zahtevam, navedenim v predmetni dokumentaciji naročnika.</w:t>
      </w:r>
      <w:r w:rsidR="00E40E83">
        <w:rPr>
          <w:rFonts w:ascii="Tahoma" w:hAnsi="Tahoma" w:cs="Tahoma"/>
          <w:u w:val="single"/>
        </w:rPr>
        <w:t xml:space="preserve"> </w:t>
      </w:r>
      <w:r w:rsidR="00E40E83" w:rsidRPr="00FF627D">
        <w:rPr>
          <w:rFonts w:ascii="Tahoma" w:hAnsi="Tahoma" w:cs="Tahoma"/>
        </w:rPr>
        <w:t xml:space="preserve">Ponudnik mora ponuditi </w:t>
      </w:r>
      <w:r w:rsidR="00E40E83" w:rsidRPr="00FF627D">
        <w:rPr>
          <w:rFonts w:ascii="Tahoma" w:hAnsi="Tahoma" w:cs="Tahoma"/>
          <w:color w:val="000000"/>
        </w:rPr>
        <w:t xml:space="preserve">celotno količino in obseg </w:t>
      </w:r>
      <w:r w:rsidR="004F596C">
        <w:rPr>
          <w:rFonts w:ascii="Tahoma" w:hAnsi="Tahoma" w:cs="Tahoma"/>
          <w:color w:val="000000"/>
        </w:rPr>
        <w:t>dobav</w:t>
      </w:r>
      <w:r w:rsidR="00E40E83" w:rsidRPr="00FF627D">
        <w:rPr>
          <w:rFonts w:ascii="Tahoma" w:hAnsi="Tahoma" w:cs="Tahoma"/>
          <w:color w:val="000000"/>
        </w:rPr>
        <w:t>, ki je navedena v ponudbenem predračunu.</w:t>
      </w:r>
    </w:p>
    <w:p w14:paraId="4B5EC0C5" w14:textId="77777777" w:rsidR="00DA3EDF" w:rsidRPr="007124F0" w:rsidRDefault="00DA3EDF" w:rsidP="002F0489">
      <w:pPr>
        <w:keepNext/>
        <w:keepLines/>
        <w:jc w:val="both"/>
        <w:rPr>
          <w:rFonts w:ascii="Tahoma" w:hAnsi="Tahoma" w:cs="Tahoma"/>
          <w:sz w:val="18"/>
          <w:u w:val="single"/>
        </w:rPr>
      </w:pPr>
      <w:r w:rsidRPr="007124F0">
        <w:rPr>
          <w:rFonts w:ascii="Tahoma" w:hAnsi="Tahoma" w:cs="Tahoma"/>
          <w:sz w:val="18"/>
          <w:u w:val="single"/>
        </w:rPr>
        <w:t xml:space="preserve"> </w:t>
      </w:r>
    </w:p>
    <w:p w14:paraId="0D161A3D" w14:textId="5F9F7171" w:rsidR="00DA3EDF" w:rsidRPr="007124F0" w:rsidRDefault="00DA3EDF" w:rsidP="002F0489">
      <w:pPr>
        <w:keepNext/>
        <w:keepLines/>
        <w:jc w:val="both"/>
        <w:rPr>
          <w:rFonts w:ascii="Tahoma" w:hAnsi="Tahoma" w:cs="Tahoma"/>
        </w:rPr>
      </w:pPr>
      <w:r w:rsidRPr="007124F0">
        <w:rPr>
          <w:rFonts w:ascii="Tahoma" w:hAnsi="Tahoma" w:cs="Tahoma"/>
          <w:b/>
        </w:rPr>
        <w:t>Ponudnik mora za predmet javnega naročila</w:t>
      </w:r>
      <w:r w:rsidR="005D258C" w:rsidRPr="007124F0">
        <w:rPr>
          <w:rFonts w:ascii="Tahoma" w:hAnsi="Tahoma" w:cs="Tahoma"/>
          <w:b/>
        </w:rPr>
        <w:t>,</w:t>
      </w:r>
      <w:r w:rsidRPr="007124F0">
        <w:rPr>
          <w:rFonts w:ascii="Tahoma" w:hAnsi="Tahoma" w:cs="Tahoma"/>
          <w:b/>
        </w:rPr>
        <w:t xml:space="preserve"> za katerega oddaja ponudbo, ponuditi </w:t>
      </w:r>
      <w:r w:rsidRPr="007124F0">
        <w:rPr>
          <w:rFonts w:ascii="Tahoma" w:hAnsi="Tahoma" w:cs="Tahoma"/>
          <w:b/>
          <w:u w:val="single"/>
        </w:rPr>
        <w:t xml:space="preserve">vse razpisane oz. zahtevane </w:t>
      </w:r>
      <w:r w:rsidR="00E872F2">
        <w:rPr>
          <w:rFonts w:ascii="Tahoma" w:hAnsi="Tahoma" w:cs="Tahoma"/>
          <w:b/>
          <w:u w:val="single"/>
        </w:rPr>
        <w:t>dobave (blago)</w:t>
      </w:r>
      <w:r w:rsidRPr="007124F0">
        <w:rPr>
          <w:rFonts w:ascii="Tahoma" w:hAnsi="Tahoma" w:cs="Tahoma"/>
        </w:rPr>
        <w:t xml:space="preserve"> skladno z vsemi zahtevami in pogoji razpisne dokumentacije </w:t>
      </w:r>
      <w:r w:rsidRPr="007124F0">
        <w:rPr>
          <w:rFonts w:ascii="Tahoma" w:hAnsi="Tahoma" w:cs="Tahoma"/>
          <w:b/>
        </w:rPr>
        <w:t>(zahtevana je celovitost ponudbe).</w:t>
      </w:r>
      <w:r w:rsidRPr="007124F0">
        <w:rPr>
          <w:rFonts w:ascii="Tahoma" w:hAnsi="Tahoma" w:cs="Tahoma"/>
        </w:rPr>
        <w:t xml:space="preserve"> </w:t>
      </w:r>
    </w:p>
    <w:p w14:paraId="23F95361" w14:textId="77777777" w:rsidR="00DA3EDF" w:rsidRPr="007124F0" w:rsidRDefault="00DA3EDF" w:rsidP="002F0489">
      <w:pPr>
        <w:keepNext/>
        <w:keepLines/>
        <w:jc w:val="both"/>
        <w:rPr>
          <w:rFonts w:ascii="Tahoma" w:hAnsi="Tahoma" w:cs="Tahoma"/>
          <w:sz w:val="18"/>
        </w:rPr>
      </w:pPr>
    </w:p>
    <w:p w14:paraId="2F007313" w14:textId="77777777" w:rsidR="00DA3EDF" w:rsidRPr="007124F0" w:rsidRDefault="00DA3EDF" w:rsidP="002F0489">
      <w:pPr>
        <w:keepNext/>
        <w:keepLines/>
        <w:jc w:val="both"/>
        <w:rPr>
          <w:rFonts w:ascii="Tahoma" w:hAnsi="Tahoma" w:cs="Tahoma"/>
        </w:rPr>
      </w:pPr>
      <w:r w:rsidRPr="007124F0">
        <w:rPr>
          <w:rFonts w:ascii="Tahoma" w:hAnsi="Tahoma" w:cs="Tahoma"/>
        </w:rPr>
        <w:t>V primeru, da ponudba ne bo v skladu z vsemi zahtevami in pogoji razpisne dokumentacije ter v skladu z ZJN-3, bo naročnik tako ponudbo izključil iz sodelovanja v postopku oddaje javnega naročila.</w:t>
      </w:r>
    </w:p>
    <w:p w14:paraId="3F4B7AA4" w14:textId="77777777" w:rsidR="00DA3EDF" w:rsidRPr="007124F0" w:rsidRDefault="00DA3EDF" w:rsidP="002F0489">
      <w:pPr>
        <w:keepNext/>
        <w:keepLines/>
        <w:jc w:val="both"/>
        <w:rPr>
          <w:rFonts w:ascii="Tahoma" w:hAnsi="Tahoma" w:cs="Tahoma"/>
          <w:sz w:val="18"/>
        </w:rPr>
      </w:pPr>
    </w:p>
    <w:p w14:paraId="4DACBE25" w14:textId="6BD3E421" w:rsidR="00813DDF" w:rsidRDefault="00DA3EDF" w:rsidP="002F0489">
      <w:pPr>
        <w:keepNext/>
        <w:keepLines/>
        <w:jc w:val="both"/>
        <w:rPr>
          <w:rFonts w:ascii="Tahoma" w:hAnsi="Tahoma" w:cs="Tahoma"/>
          <w:sz w:val="18"/>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p>
    <w:p w14:paraId="77075FBD" w14:textId="77777777" w:rsidR="00813DDF" w:rsidRDefault="00813DDF" w:rsidP="002F0489">
      <w:pPr>
        <w:keepNext/>
        <w:keepLines/>
        <w:jc w:val="both"/>
        <w:rPr>
          <w:rFonts w:ascii="Tahoma" w:hAnsi="Tahoma" w:cs="Tahoma"/>
          <w:sz w:val="18"/>
        </w:rPr>
      </w:pPr>
    </w:p>
    <w:p w14:paraId="70F0CEBE" w14:textId="77777777" w:rsidR="00813DDF" w:rsidRDefault="00DA3EDF" w:rsidP="002F0489">
      <w:pPr>
        <w:keepNext/>
        <w:keepLines/>
        <w:jc w:val="both"/>
        <w:rPr>
          <w:rFonts w:ascii="Tahoma" w:hAnsi="Tahoma" w:cs="Tahoma"/>
        </w:rPr>
      </w:pPr>
      <w:r w:rsidRPr="007124F0">
        <w:rPr>
          <w:rFonts w:ascii="Tahoma" w:hAnsi="Tahoma" w:cs="Tahoma"/>
        </w:rPr>
        <w:t xml:space="preserve">Naročnik lahko od ponudnikov zahteva razčlembo (analizo) ponudbenih cen. </w:t>
      </w:r>
    </w:p>
    <w:p w14:paraId="61383D3E" w14:textId="77777777" w:rsidR="00813DDF" w:rsidRDefault="00813DDF" w:rsidP="002F0489">
      <w:pPr>
        <w:keepNext/>
        <w:keepLines/>
        <w:jc w:val="both"/>
        <w:rPr>
          <w:rFonts w:ascii="Tahoma" w:hAnsi="Tahoma" w:cs="Tahoma"/>
        </w:rPr>
      </w:pPr>
    </w:p>
    <w:p w14:paraId="459254DB" w14:textId="77777777" w:rsidR="00813DDF" w:rsidRDefault="00DA3EDF" w:rsidP="002F0489">
      <w:pPr>
        <w:keepNext/>
        <w:keepLines/>
        <w:jc w:val="both"/>
        <w:rPr>
          <w:rFonts w:ascii="Tahoma" w:hAnsi="Tahoma" w:cs="Tahoma"/>
        </w:rPr>
      </w:pPr>
      <w:r w:rsidRPr="007124F0">
        <w:rPr>
          <w:rFonts w:ascii="Tahoma" w:hAnsi="Tahoma" w:cs="Tahoma"/>
        </w:rPr>
        <w:t xml:space="preserve">Zahtevek za dodatna pojasnila kot tudi odgovor morata biti posredovana v enaki obliki kot dodatna pojasnila. </w:t>
      </w:r>
    </w:p>
    <w:p w14:paraId="19CE2D87" w14:textId="77777777" w:rsidR="00813DDF" w:rsidRDefault="00813DDF" w:rsidP="002F0489">
      <w:pPr>
        <w:keepNext/>
        <w:keepLines/>
        <w:jc w:val="both"/>
        <w:rPr>
          <w:rFonts w:ascii="Tahoma" w:hAnsi="Tahoma" w:cs="Tahoma"/>
        </w:rPr>
      </w:pPr>
    </w:p>
    <w:p w14:paraId="15B550F6" w14:textId="77777777" w:rsidR="00DA3EDF" w:rsidRPr="007124F0" w:rsidRDefault="00DA3EDF" w:rsidP="002F0489">
      <w:pPr>
        <w:keepNext/>
        <w:keepLines/>
        <w:jc w:val="both"/>
        <w:rPr>
          <w:rFonts w:ascii="Tahoma" w:hAnsi="Tahoma" w:cs="Tahoma"/>
        </w:rPr>
      </w:pPr>
      <w:r w:rsidRPr="007124F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67EFBAB1" w14:textId="77777777" w:rsidR="00E87A31" w:rsidRPr="007124F0" w:rsidRDefault="00E87A31" w:rsidP="002F0489">
      <w:pPr>
        <w:keepNext/>
        <w:keepLines/>
        <w:jc w:val="both"/>
        <w:rPr>
          <w:rFonts w:ascii="Tahoma" w:hAnsi="Tahoma" w:cs="Tahoma"/>
          <w:sz w:val="18"/>
        </w:rPr>
      </w:pPr>
    </w:p>
    <w:p w14:paraId="72DA0385"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Jezik in denarna enota</w:t>
      </w:r>
    </w:p>
    <w:p w14:paraId="30C602BF" w14:textId="77777777" w:rsidR="00E87A31" w:rsidRPr="007124F0" w:rsidRDefault="00E87A31" w:rsidP="002F0489">
      <w:pPr>
        <w:keepNext/>
        <w:keepLines/>
        <w:jc w:val="both"/>
        <w:rPr>
          <w:rFonts w:ascii="Tahoma" w:hAnsi="Tahoma" w:cs="Tahoma"/>
          <w:b/>
          <w:sz w:val="18"/>
        </w:rPr>
      </w:pPr>
    </w:p>
    <w:p w14:paraId="376435ED" w14:textId="77777777" w:rsidR="00813DDF" w:rsidRDefault="00813DDF" w:rsidP="002F0489">
      <w:pPr>
        <w:keepNext/>
        <w:keepLines/>
        <w:jc w:val="both"/>
        <w:rPr>
          <w:rFonts w:ascii="Tahoma" w:hAnsi="Tahoma" w:cs="Tahoma"/>
        </w:rPr>
      </w:pPr>
      <w:r>
        <w:rPr>
          <w:rFonts w:ascii="Tahoma" w:hAnsi="Tahoma" w:cs="Tahoma"/>
        </w:rPr>
        <w:t>Postopek javnega naročila poteka v slovenskem jeziku.</w:t>
      </w:r>
    </w:p>
    <w:p w14:paraId="1A758517" w14:textId="77777777" w:rsidR="00813DDF" w:rsidRDefault="00813DDF" w:rsidP="002F0489">
      <w:pPr>
        <w:keepNext/>
        <w:keepLines/>
        <w:jc w:val="both"/>
        <w:rPr>
          <w:rFonts w:ascii="Tahoma" w:hAnsi="Tahoma" w:cs="Tahoma"/>
        </w:rPr>
      </w:pPr>
    </w:p>
    <w:p w14:paraId="297F7B7A" w14:textId="77777777" w:rsidR="00E87A31" w:rsidRPr="007124F0" w:rsidRDefault="00E87A31" w:rsidP="002F0489">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1AB0D309" w14:textId="77777777" w:rsidR="00E87A31" w:rsidRPr="007124F0" w:rsidRDefault="00E87A31" w:rsidP="002F0489">
      <w:pPr>
        <w:keepNext/>
        <w:keepLines/>
        <w:jc w:val="both"/>
        <w:rPr>
          <w:rFonts w:ascii="Tahoma" w:hAnsi="Tahoma" w:cs="Tahoma"/>
          <w:sz w:val="18"/>
        </w:rPr>
      </w:pPr>
    </w:p>
    <w:p w14:paraId="0C9CC056" w14:textId="77777777" w:rsidR="00E87A31" w:rsidRPr="007124F0" w:rsidRDefault="00E87A31" w:rsidP="002F0489">
      <w:pPr>
        <w:keepNext/>
        <w:keepLines/>
        <w:jc w:val="both"/>
        <w:rPr>
          <w:rFonts w:ascii="Tahoma" w:hAnsi="Tahoma" w:cs="Tahoma"/>
        </w:rPr>
      </w:pPr>
      <w:r w:rsidRPr="007124F0">
        <w:rPr>
          <w:rFonts w:ascii="Tahoma" w:hAnsi="Tahoma" w:cs="Tahoma"/>
        </w:rPr>
        <w:t xml:space="preserve">Finančni podatki morajo biti podani v evrih, na do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748B6254" w14:textId="77777777" w:rsidR="00223473" w:rsidRPr="007124F0" w:rsidRDefault="00223473" w:rsidP="002F0489">
      <w:pPr>
        <w:keepNext/>
        <w:keepLines/>
        <w:jc w:val="both"/>
        <w:rPr>
          <w:rFonts w:ascii="Tahoma" w:hAnsi="Tahoma" w:cs="Tahoma"/>
          <w:sz w:val="18"/>
        </w:rPr>
      </w:pPr>
    </w:p>
    <w:p w14:paraId="22482E79"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462B9878" w14:textId="77777777" w:rsidR="00E87A31" w:rsidRPr="007124F0" w:rsidRDefault="00E87A31" w:rsidP="002F0489">
      <w:pPr>
        <w:pStyle w:val="BESEDILO"/>
        <w:keepNext/>
        <w:widowControl/>
        <w:tabs>
          <w:tab w:val="clear" w:pos="2155"/>
        </w:tabs>
        <w:rPr>
          <w:rFonts w:ascii="Tahoma" w:hAnsi="Tahoma" w:cs="Tahoma"/>
        </w:rPr>
      </w:pPr>
    </w:p>
    <w:p w14:paraId="11851C7F" w14:textId="77777777" w:rsidR="00E87A31" w:rsidRPr="007124F0" w:rsidRDefault="00E87A31" w:rsidP="002F0489">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3AA2F301" w14:textId="77777777" w:rsidR="00E87A31" w:rsidRPr="007124F0" w:rsidRDefault="00E87A31" w:rsidP="002F0489">
      <w:pPr>
        <w:keepNext/>
        <w:keepLines/>
        <w:jc w:val="both"/>
        <w:rPr>
          <w:rFonts w:ascii="Tahoma" w:hAnsi="Tahoma" w:cs="Tahoma"/>
          <w:sz w:val="16"/>
        </w:rPr>
      </w:pPr>
    </w:p>
    <w:p w14:paraId="1851300D"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7DAD2F85" w14:textId="77777777" w:rsidR="00E87A31" w:rsidRPr="007124F0" w:rsidRDefault="00E87A31" w:rsidP="002F0489">
      <w:pPr>
        <w:keepNext/>
        <w:keepLines/>
        <w:jc w:val="both"/>
        <w:rPr>
          <w:rFonts w:ascii="Tahoma" w:hAnsi="Tahoma" w:cs="Tahoma"/>
          <w:sz w:val="16"/>
        </w:rPr>
      </w:pPr>
    </w:p>
    <w:p w14:paraId="7805087C" w14:textId="77777777" w:rsidR="00DA3EDF" w:rsidRPr="007124F0" w:rsidRDefault="00DA3EDF" w:rsidP="002F0489">
      <w:pPr>
        <w:keepNext/>
        <w:keepLines/>
        <w:ind w:right="56"/>
        <w:jc w:val="both"/>
        <w:rPr>
          <w:rFonts w:ascii="Tahoma" w:hAnsi="Tahoma" w:cs="Tahoma"/>
        </w:rPr>
      </w:pPr>
      <w:bookmarkStart w:id="11" w:name="_Toc116720524"/>
      <w:bookmarkStart w:id="12" w:name="_Toc116720588"/>
      <w:bookmarkStart w:id="13" w:name="_Toc116783499"/>
      <w:bookmarkStart w:id="14" w:name="_Toc116792933"/>
      <w:bookmarkStart w:id="15" w:name="_Toc136417505"/>
      <w:r w:rsidRPr="007124F0">
        <w:rPr>
          <w:rFonts w:ascii="Tahoma" w:hAnsi="Tahoma" w:cs="Tahoma"/>
        </w:rPr>
        <w:t>Naročnik ne dopušča predložitve variantne in opcijske ponudbe. Naročnik bo tako ponudbo zavrnil kot nedopustno.</w:t>
      </w:r>
    </w:p>
    <w:p w14:paraId="742370F5" w14:textId="77777777" w:rsidR="00716BEF" w:rsidRPr="007124F0" w:rsidRDefault="00716BEF" w:rsidP="002F0489">
      <w:pPr>
        <w:keepNext/>
        <w:keepLines/>
        <w:jc w:val="both"/>
        <w:rPr>
          <w:rFonts w:ascii="Tahoma" w:hAnsi="Tahoma" w:cs="Tahoma"/>
          <w:sz w:val="18"/>
        </w:rPr>
      </w:pPr>
    </w:p>
    <w:p w14:paraId="0EB16736"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Prav</w:t>
      </w:r>
      <w:bookmarkEnd w:id="11"/>
      <w:bookmarkEnd w:id="12"/>
      <w:bookmarkEnd w:id="13"/>
      <w:bookmarkEnd w:id="14"/>
      <w:bookmarkEnd w:id="15"/>
      <w:r w:rsidRPr="007124F0">
        <w:rPr>
          <w:rFonts w:ascii="Tahoma" w:hAnsi="Tahoma" w:cs="Tahoma"/>
          <w:b/>
        </w:rPr>
        <w:t>no varstvo</w:t>
      </w:r>
    </w:p>
    <w:p w14:paraId="46D12E00" w14:textId="77777777" w:rsidR="00E87A31" w:rsidRPr="007124F0" w:rsidRDefault="00E87A31" w:rsidP="002F0489">
      <w:pPr>
        <w:keepNext/>
        <w:keepLines/>
        <w:jc w:val="both"/>
        <w:rPr>
          <w:rFonts w:ascii="Tahoma" w:hAnsi="Tahoma" w:cs="Tahoma"/>
          <w:b/>
          <w:sz w:val="16"/>
        </w:rPr>
      </w:pPr>
    </w:p>
    <w:p w14:paraId="61DE965B" w14:textId="77777777" w:rsidR="00CC6BF5" w:rsidRPr="007124F0" w:rsidRDefault="00E87A31" w:rsidP="002F0489">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333B1187" w14:textId="77777777" w:rsidR="00037EDC" w:rsidRPr="007124F0" w:rsidRDefault="00037EDC" w:rsidP="002F0489">
      <w:pPr>
        <w:keepNext/>
        <w:keepLines/>
        <w:autoSpaceDE w:val="0"/>
        <w:autoSpaceDN w:val="0"/>
        <w:adjustRightInd w:val="0"/>
        <w:jc w:val="both"/>
        <w:rPr>
          <w:rFonts w:ascii="Tahoma" w:hAnsi="Tahoma" w:cs="Tahoma"/>
        </w:rPr>
      </w:pPr>
    </w:p>
    <w:p w14:paraId="7C1C342B" w14:textId="77777777" w:rsidR="00E87A31" w:rsidRPr="007124F0" w:rsidRDefault="00E87A31" w:rsidP="002F0489">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610A4470" w14:textId="77777777" w:rsidR="00E87A31" w:rsidRPr="007124F0" w:rsidRDefault="00E87A31" w:rsidP="002F0489">
      <w:pPr>
        <w:keepNext/>
        <w:keepLines/>
        <w:autoSpaceDE w:val="0"/>
        <w:autoSpaceDN w:val="0"/>
        <w:adjustRightInd w:val="0"/>
        <w:jc w:val="both"/>
        <w:rPr>
          <w:rFonts w:ascii="Tahoma" w:hAnsi="Tahoma" w:cs="Tahoma"/>
          <w:sz w:val="16"/>
        </w:rPr>
      </w:pPr>
    </w:p>
    <w:p w14:paraId="61F06F67" w14:textId="77777777" w:rsidR="00E87A31" w:rsidRPr="007124F0" w:rsidRDefault="00E87A31" w:rsidP="002F0489">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FEE9FC7" w14:textId="77777777" w:rsidR="00E87A31" w:rsidRPr="007124F0" w:rsidRDefault="00E87A31" w:rsidP="002F0489">
      <w:pPr>
        <w:keepNext/>
        <w:keepLines/>
        <w:autoSpaceDE w:val="0"/>
        <w:autoSpaceDN w:val="0"/>
        <w:adjustRightInd w:val="0"/>
        <w:jc w:val="both"/>
        <w:rPr>
          <w:rFonts w:ascii="Tahoma" w:hAnsi="Tahoma" w:cs="Tahoma"/>
          <w:sz w:val="16"/>
        </w:rPr>
      </w:pPr>
    </w:p>
    <w:p w14:paraId="60747B92" w14:textId="77777777" w:rsidR="00E87A31" w:rsidRPr="007124F0" w:rsidRDefault="00E87A31" w:rsidP="002F0489">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6FB5678D" w14:textId="77777777" w:rsidR="00037EDC" w:rsidRPr="007124F0" w:rsidRDefault="00037EDC" w:rsidP="002F0489">
      <w:pPr>
        <w:keepNext/>
        <w:keepLines/>
        <w:autoSpaceDE w:val="0"/>
        <w:autoSpaceDN w:val="0"/>
        <w:adjustRightInd w:val="0"/>
        <w:jc w:val="both"/>
        <w:rPr>
          <w:rFonts w:ascii="Tahoma" w:eastAsia="Calibri" w:hAnsi="Tahoma" w:cs="Tahoma"/>
        </w:rPr>
      </w:pPr>
    </w:p>
    <w:p w14:paraId="1D52926C" w14:textId="77777777" w:rsidR="00E87A31" w:rsidRPr="007124F0" w:rsidRDefault="00E87A31" w:rsidP="002F0489">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03C7F901" w14:textId="77777777" w:rsidR="00E87A31" w:rsidRPr="007124F0" w:rsidRDefault="00E87A31" w:rsidP="002F0489">
      <w:pPr>
        <w:keepNext/>
        <w:keepLines/>
        <w:autoSpaceDE w:val="0"/>
        <w:autoSpaceDN w:val="0"/>
        <w:adjustRightInd w:val="0"/>
        <w:jc w:val="both"/>
        <w:rPr>
          <w:rFonts w:ascii="Tahoma" w:hAnsi="Tahoma" w:cs="Tahoma"/>
          <w:sz w:val="18"/>
        </w:rPr>
      </w:pPr>
    </w:p>
    <w:p w14:paraId="29A83E95" w14:textId="77777777" w:rsidR="00E87A31" w:rsidRPr="007124F0" w:rsidRDefault="00E87A31" w:rsidP="002F0489">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36759BD8" w14:textId="77777777" w:rsidR="00E87A31" w:rsidRPr="007124F0" w:rsidRDefault="00E87A31" w:rsidP="002F0489">
      <w:pPr>
        <w:keepNext/>
        <w:keepLines/>
        <w:autoSpaceDE w:val="0"/>
        <w:autoSpaceDN w:val="0"/>
        <w:adjustRightInd w:val="0"/>
        <w:jc w:val="both"/>
        <w:rPr>
          <w:rFonts w:ascii="Tahoma" w:eastAsia="Calibri" w:hAnsi="Tahoma" w:cs="Tahoma"/>
          <w:sz w:val="18"/>
        </w:rPr>
      </w:pPr>
    </w:p>
    <w:p w14:paraId="58E86C68"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Skupna ponudba</w:t>
      </w:r>
    </w:p>
    <w:p w14:paraId="6793C1CC" w14:textId="77777777" w:rsidR="00E87A31" w:rsidRPr="007124F0" w:rsidRDefault="00E87A31" w:rsidP="002F0489">
      <w:pPr>
        <w:pStyle w:val="tekst1"/>
        <w:keepNext/>
        <w:keepLines/>
        <w:spacing w:before="0" w:line="240" w:lineRule="auto"/>
        <w:rPr>
          <w:rFonts w:ascii="Tahoma" w:hAnsi="Tahoma" w:cs="Tahoma"/>
          <w:sz w:val="18"/>
        </w:rPr>
      </w:pPr>
    </w:p>
    <w:p w14:paraId="2A7E9E28" w14:textId="77777777" w:rsidR="00072EB8" w:rsidRPr="007124F0" w:rsidRDefault="00072EB8" w:rsidP="002F0489">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56861F59" w14:textId="77777777" w:rsidR="00072EB8" w:rsidRPr="007124F0" w:rsidRDefault="00072EB8" w:rsidP="002F0489">
      <w:pPr>
        <w:keepNext/>
        <w:keepLines/>
        <w:jc w:val="both"/>
        <w:rPr>
          <w:rFonts w:ascii="Tahoma" w:hAnsi="Tahoma" w:cs="Tahoma"/>
          <w:sz w:val="16"/>
        </w:rPr>
      </w:pPr>
    </w:p>
    <w:p w14:paraId="726D89B9" w14:textId="77777777" w:rsidR="00072EB8" w:rsidRPr="007124F0" w:rsidRDefault="00072EB8" w:rsidP="002F0489">
      <w:pPr>
        <w:keepNext/>
        <w:keepLines/>
        <w:jc w:val="both"/>
        <w:rPr>
          <w:rFonts w:ascii="Tahoma" w:hAnsi="Tahoma" w:cs="Tahoma"/>
        </w:rPr>
      </w:pPr>
      <w:r w:rsidRPr="007124F0">
        <w:rPr>
          <w:rFonts w:ascii="Tahoma" w:hAnsi="Tahoma" w:cs="Tahoma"/>
        </w:rPr>
        <w:t>Navedeni pravni akt mora opredeliti:</w:t>
      </w:r>
    </w:p>
    <w:p w14:paraId="6F4969BA"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6E69F795"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724C086F"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69EC8D85" w14:textId="25487049"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 xml:space="preserve">nosilca zavarovanja glede vseh obveznosti iz okvirnega sporazuma; </w:t>
      </w:r>
    </w:p>
    <w:p w14:paraId="32FE299E"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5B8F675E"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277D5A3D"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lastRenderedPageBreak/>
        <w:t>opredelitev deležev in področje dela partnerjev;</w:t>
      </w:r>
    </w:p>
    <w:p w14:paraId="0EFBAEE1"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6870A39C" w14:textId="77777777" w:rsidR="00072EB8" w:rsidRPr="007124F0" w:rsidRDefault="00072EB8" w:rsidP="002F0489">
      <w:pPr>
        <w:keepNext/>
        <w:keepLines/>
        <w:numPr>
          <w:ilvl w:val="0"/>
          <w:numId w:val="5"/>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44418884" w14:textId="77777777" w:rsidR="00072EB8" w:rsidRPr="007124F0" w:rsidRDefault="00072EB8" w:rsidP="002F0489">
      <w:pPr>
        <w:keepNext/>
        <w:keepLines/>
        <w:jc w:val="both"/>
        <w:rPr>
          <w:rFonts w:ascii="Tahoma" w:hAnsi="Tahoma" w:cs="Tahoma"/>
          <w:sz w:val="14"/>
        </w:rPr>
      </w:pPr>
    </w:p>
    <w:p w14:paraId="211EF890" w14:textId="77777777" w:rsidR="00072EB8" w:rsidRPr="007124F0" w:rsidRDefault="00072EB8" w:rsidP="002F0489">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3C32602A" w14:textId="77777777" w:rsidR="00072EB8" w:rsidRDefault="00072EB8" w:rsidP="002F0489">
      <w:pPr>
        <w:keepNext/>
        <w:keepLines/>
        <w:jc w:val="both"/>
        <w:rPr>
          <w:rFonts w:ascii="Tahoma" w:hAnsi="Tahoma" w:cs="Tahoma"/>
          <w:sz w:val="16"/>
          <w:u w:val="single"/>
        </w:rPr>
      </w:pPr>
    </w:p>
    <w:p w14:paraId="739FF968" w14:textId="77777777" w:rsidR="00E40E83" w:rsidRPr="00112425" w:rsidRDefault="00E40E83" w:rsidP="002F0489">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5B2FF5ED" w14:textId="77777777" w:rsidR="00E40E83" w:rsidRPr="00285804" w:rsidRDefault="00E40E83" w:rsidP="002F0489">
      <w:pPr>
        <w:keepNext/>
        <w:keepLines/>
        <w:jc w:val="both"/>
        <w:rPr>
          <w:rFonts w:ascii="Tahoma" w:hAnsi="Tahoma" w:cs="Tahoma"/>
          <w:b/>
        </w:rPr>
      </w:pPr>
    </w:p>
    <w:p w14:paraId="59FA7BB5" w14:textId="2EC84806" w:rsidR="00E40E83" w:rsidRPr="00A01E1E" w:rsidRDefault="00E40E83" w:rsidP="002F0489">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.pdf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00A21C23">
        <w:rPr>
          <w:rFonts w:ascii="Tahoma" w:hAnsi="Tahoma" w:cs="Tahoma"/>
        </w:rPr>
        <w:t xml:space="preserve"> (Priloga 4)</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7968BD32" w14:textId="66FBAC34" w:rsidR="00E40E83" w:rsidRDefault="00E40E83" w:rsidP="002F0489">
      <w:pPr>
        <w:keepNext/>
        <w:keepLines/>
        <w:numPr>
          <w:ilvl w:val="0"/>
          <w:numId w:val="31"/>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r w:rsidR="00AC0F6D">
        <w:rPr>
          <w:rFonts w:ascii="Tahoma" w:hAnsi="Tahoma" w:cs="Tahoma"/>
        </w:rPr>
        <w:t>/PARTNERJU</w:t>
      </w:r>
      <w:r>
        <w:rPr>
          <w:rFonts w:ascii="Tahoma" w:hAnsi="Tahoma" w:cs="Tahoma"/>
        </w:rPr>
        <w:t>,</w:t>
      </w:r>
    </w:p>
    <w:p w14:paraId="422F1D54" w14:textId="7314DD1A" w:rsidR="00E40E83" w:rsidRDefault="00E40E83" w:rsidP="002F0489">
      <w:pPr>
        <w:keepNext/>
        <w:keepLines/>
        <w:numPr>
          <w:ilvl w:val="0"/>
          <w:numId w:val="31"/>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02732C1B" w14:textId="02923875" w:rsidR="00A21C23" w:rsidRPr="001B4647" w:rsidRDefault="00A21C23" w:rsidP="002F0489">
      <w:pPr>
        <w:keepNext/>
        <w:keepLines/>
        <w:numPr>
          <w:ilvl w:val="0"/>
          <w:numId w:val="31"/>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w:t>
      </w:r>
      <w:r>
        <w:rPr>
          <w:rFonts w:ascii="Tahoma" w:hAnsi="Tahoma" w:cs="Tahoma"/>
        </w:rPr>
        <w:t xml:space="preserve"> 3/1 </w:t>
      </w:r>
      <w:r w:rsidRPr="007124F0">
        <w:rPr>
          <w:rFonts w:ascii="Tahoma" w:hAnsi="Tahoma" w:cs="Tahoma"/>
        </w:rPr>
        <w:t>IZJAVA O IZPOLNJEVANJU POGOJEV – PONUDNIK/PARTNER</w:t>
      </w:r>
      <w:r>
        <w:rPr>
          <w:rFonts w:ascii="Tahoma" w:hAnsi="Tahoma" w:cs="Tahoma"/>
        </w:rPr>
        <w:t>,</w:t>
      </w:r>
    </w:p>
    <w:p w14:paraId="2484E43A" w14:textId="7FA01DF4" w:rsidR="00E40E83" w:rsidRPr="001B4647" w:rsidRDefault="00E40E83" w:rsidP="002F0489">
      <w:pPr>
        <w:keepNext/>
        <w:keepLines/>
        <w:numPr>
          <w:ilvl w:val="0"/>
          <w:numId w:val="31"/>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sidR="00A21C23">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19344E34" w14:textId="77777777" w:rsidR="00E40E83" w:rsidRDefault="00E40E83" w:rsidP="002F0489">
      <w:pPr>
        <w:keepNext/>
        <w:keepLines/>
        <w:numPr>
          <w:ilvl w:val="0"/>
          <w:numId w:val="31"/>
        </w:numPr>
        <w:jc w:val="both"/>
        <w:rPr>
          <w:rFonts w:ascii="Tahoma" w:hAnsi="Tahoma" w:cs="Tahoma"/>
        </w:rPr>
      </w:pPr>
      <w:r w:rsidRPr="001B4647">
        <w:rPr>
          <w:rFonts w:ascii="Tahoma" w:hAnsi="Tahoma" w:cs="Tahoma"/>
        </w:rPr>
        <w:t>ostala dokazila, v kolikor/kot to izhaja iz posameznih točk v nadaljevanju razpisne dokumentacije.</w:t>
      </w:r>
    </w:p>
    <w:p w14:paraId="06A8DF29" w14:textId="77777777" w:rsidR="00E40E83" w:rsidRPr="00E40E83" w:rsidRDefault="00E40E83" w:rsidP="002F0489">
      <w:pPr>
        <w:keepNext/>
        <w:keepLines/>
        <w:ind w:left="720"/>
        <w:jc w:val="both"/>
        <w:rPr>
          <w:rFonts w:ascii="Tahoma" w:hAnsi="Tahoma" w:cs="Tahoma"/>
        </w:rPr>
      </w:pPr>
      <w:r w:rsidRPr="001B4647">
        <w:rPr>
          <w:rFonts w:ascii="Tahoma" w:hAnsi="Tahoma" w:cs="Tahoma"/>
        </w:rPr>
        <w:t xml:space="preserve"> </w:t>
      </w:r>
    </w:p>
    <w:p w14:paraId="1785D933" w14:textId="77777777" w:rsidR="00072EB8" w:rsidRPr="007124F0" w:rsidRDefault="00072EB8" w:rsidP="002F0489">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Pr="007124F0">
        <w:rPr>
          <w:rFonts w:ascii="Tahoma" w:hAnsi="Tahoma" w:cs="Tahoma"/>
        </w:rPr>
        <w:t>.</w:t>
      </w:r>
    </w:p>
    <w:p w14:paraId="7523E01E" w14:textId="77777777" w:rsidR="00020848" w:rsidRPr="007124F0" w:rsidRDefault="00020848" w:rsidP="002F0489">
      <w:pPr>
        <w:keepNext/>
        <w:keepLines/>
        <w:jc w:val="both"/>
        <w:rPr>
          <w:rFonts w:ascii="Tahoma" w:hAnsi="Tahoma" w:cs="Tahoma"/>
          <w:sz w:val="18"/>
        </w:rPr>
      </w:pPr>
    </w:p>
    <w:p w14:paraId="7C59C65F"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Ponudba s podizvajalci</w:t>
      </w:r>
    </w:p>
    <w:p w14:paraId="1B1C24DF" w14:textId="77777777" w:rsidR="00E87A31" w:rsidRPr="007124F0" w:rsidRDefault="00E87A31" w:rsidP="002F0489">
      <w:pPr>
        <w:keepNext/>
        <w:keepLines/>
        <w:jc w:val="both"/>
        <w:rPr>
          <w:rFonts w:ascii="Tahoma" w:hAnsi="Tahoma" w:cs="Tahoma"/>
          <w:sz w:val="16"/>
        </w:rPr>
      </w:pPr>
    </w:p>
    <w:p w14:paraId="21BF4A51" w14:textId="77777777" w:rsidR="00072EB8" w:rsidRPr="007124F0" w:rsidRDefault="00072EB8" w:rsidP="002F0489">
      <w:pPr>
        <w:keepNext/>
        <w:keepLines/>
        <w:jc w:val="both"/>
        <w:rPr>
          <w:rFonts w:ascii="Tahoma" w:hAnsi="Tahoma" w:cs="Tahoma"/>
          <w:kern w:val="16"/>
          <w:u w:val="single"/>
        </w:rPr>
      </w:pPr>
      <w:r w:rsidRPr="007124F0">
        <w:rPr>
          <w:rFonts w:ascii="Tahoma"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292CDF5" w14:textId="77777777" w:rsidR="00072EB8" w:rsidRPr="007124F0" w:rsidRDefault="00072EB8" w:rsidP="002F0489">
      <w:pPr>
        <w:keepNext/>
        <w:keepLines/>
        <w:jc w:val="both"/>
        <w:rPr>
          <w:rFonts w:ascii="Tahoma" w:hAnsi="Tahoma" w:cs="Tahoma"/>
          <w:kern w:val="16"/>
          <w:sz w:val="18"/>
        </w:rPr>
      </w:pPr>
    </w:p>
    <w:p w14:paraId="14F40341" w14:textId="77777777" w:rsidR="00072EB8" w:rsidRPr="007124F0" w:rsidRDefault="00072EB8" w:rsidP="002F0489">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702D8085" w14:textId="77777777" w:rsidR="00072EB8" w:rsidRPr="007124F0" w:rsidRDefault="00072EB8" w:rsidP="002F0489">
      <w:pPr>
        <w:keepNext/>
        <w:keepLines/>
        <w:jc w:val="both"/>
        <w:rPr>
          <w:rFonts w:ascii="Tahoma" w:hAnsi="Tahoma" w:cs="Tahoma"/>
          <w:kern w:val="16"/>
          <w:sz w:val="18"/>
        </w:rPr>
      </w:pPr>
    </w:p>
    <w:p w14:paraId="1CA85917" w14:textId="77777777" w:rsidR="00072EB8" w:rsidRPr="007124F0" w:rsidRDefault="00072EB8" w:rsidP="002F0489">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016E9B0E" w14:textId="77777777" w:rsidR="00037EDC" w:rsidRDefault="00037EDC" w:rsidP="002F0489">
      <w:pPr>
        <w:keepNext/>
        <w:keepLines/>
        <w:jc w:val="both"/>
        <w:rPr>
          <w:rFonts w:ascii="Tahoma" w:hAnsi="Tahoma" w:cs="Tahoma"/>
          <w:kern w:val="16"/>
          <w:sz w:val="18"/>
        </w:rPr>
      </w:pPr>
    </w:p>
    <w:p w14:paraId="0B3F1772" w14:textId="77777777" w:rsidR="00E40E83" w:rsidRPr="002D2581" w:rsidRDefault="00E40E83" w:rsidP="002F0489">
      <w:pPr>
        <w:keepNext/>
        <w:keepLines/>
        <w:jc w:val="both"/>
        <w:rPr>
          <w:rFonts w:ascii="Tahoma" w:hAnsi="Tahoma" w:cs="Tahoma"/>
        </w:rPr>
      </w:pPr>
      <w:r w:rsidRPr="002D2581">
        <w:rPr>
          <w:rFonts w:ascii="Tahoma" w:hAnsi="Tahoma" w:cs="Tahoma"/>
        </w:rPr>
        <w:t>V kolikor namerava ponudnik izvajati predmet javnega naročil s podizvajalci, mora v ponudbi:</w:t>
      </w:r>
    </w:p>
    <w:p w14:paraId="0E731C1A" w14:textId="77777777"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navesti vse podizvajalce ter vsak del javnega naročila, ki ga namerava oddati v podizvajanje,</w:t>
      </w:r>
    </w:p>
    <w:p w14:paraId="7109CC73" w14:textId="77777777"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navesti kontaktne podatke in zakonite zastopnike predlaganih podizvajalcev,</w:t>
      </w:r>
    </w:p>
    <w:p w14:paraId="1FF54669" w14:textId="25EC893F"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predložiti izpolnjen</w:t>
      </w:r>
      <w:r>
        <w:rPr>
          <w:rFonts w:ascii="Tahoma" w:hAnsi="Tahoma" w:cs="Tahoma"/>
        </w:rPr>
        <w:t xml:space="preserve"> in podpisan</w:t>
      </w:r>
      <w:r w:rsidRPr="002D2581">
        <w:rPr>
          <w:rFonts w:ascii="Tahoma" w:hAnsi="Tahoma" w:cs="Tahoma"/>
        </w:rPr>
        <w:t xml:space="preserve"> ESPD s strani podizvajalca/</w:t>
      </w:r>
      <w:proofErr w:type="spellStart"/>
      <w:r w:rsidRPr="002D2581">
        <w:rPr>
          <w:rFonts w:ascii="Tahoma" w:hAnsi="Tahoma" w:cs="Tahoma"/>
        </w:rPr>
        <w:t>ev</w:t>
      </w:r>
      <w:proofErr w:type="spellEnd"/>
      <w:r w:rsidRPr="002D2581">
        <w:rPr>
          <w:rFonts w:ascii="Tahoma" w:hAnsi="Tahoma" w:cs="Tahoma"/>
        </w:rPr>
        <w:t xml:space="preserve"> (Priloga </w:t>
      </w:r>
      <w:r w:rsidR="003E1A14">
        <w:rPr>
          <w:rFonts w:ascii="Tahoma" w:hAnsi="Tahoma" w:cs="Tahoma"/>
        </w:rPr>
        <w:t>4</w:t>
      </w:r>
      <w:r w:rsidRPr="002D2581">
        <w:rPr>
          <w:rFonts w:ascii="Tahoma" w:hAnsi="Tahoma" w:cs="Tahoma"/>
        </w:rPr>
        <w:t>),</w:t>
      </w:r>
    </w:p>
    <w:p w14:paraId="7E59ECA8" w14:textId="4601E7FE" w:rsidR="003E1A14" w:rsidRDefault="003E1A14"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 xml:space="preserve">3/2 </w:t>
      </w:r>
      <w:r w:rsidRPr="007124F0">
        <w:rPr>
          <w:rFonts w:ascii="Tahoma" w:hAnsi="Tahoma" w:cs="Tahoma"/>
        </w:rPr>
        <w:t>IZJAVA O IZPOLNJEVANJU POGOJEV – PODIZVAJALEC/SUBJEKT KATERIH ZMOGLJIVOST UPORABLJA PONUDNIK</w:t>
      </w:r>
      <w:r>
        <w:rPr>
          <w:rFonts w:ascii="Tahoma" w:hAnsi="Tahoma" w:cs="Tahoma"/>
        </w:rPr>
        <w:t>,</w:t>
      </w:r>
    </w:p>
    <w:p w14:paraId="1F9AF84C" w14:textId="1AEC6FB8"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 xml:space="preserve">predložiti izpolnjeno, podpisano in žigosano Prilogo </w:t>
      </w:r>
      <w:r w:rsidR="00A21C23">
        <w:rPr>
          <w:rFonts w:ascii="Tahoma" w:hAnsi="Tahoma" w:cs="Tahoma"/>
        </w:rPr>
        <w:t>3/3</w:t>
      </w:r>
      <w:r w:rsidRPr="002D2581">
        <w:rPr>
          <w:rFonts w:ascii="Tahoma" w:hAnsi="Tahoma" w:cs="Tahoma"/>
        </w:rPr>
        <w:t xml:space="preserve"> IZJAVA O UDELEŽBI FIZIČNIH IN PRAVNIH OSEB V LASTNIŠTVU GOSPODARSKEGA SUBJEKTA,</w:t>
      </w:r>
    </w:p>
    <w:p w14:paraId="17344065" w14:textId="77777777"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predložiti izpolnjen</w:t>
      </w:r>
      <w:r>
        <w:rPr>
          <w:rFonts w:ascii="Tahoma" w:hAnsi="Tahoma" w:cs="Tahoma"/>
        </w:rPr>
        <w:t>o</w:t>
      </w:r>
      <w:r w:rsidRPr="002D2581">
        <w:rPr>
          <w:rFonts w:ascii="Tahoma" w:hAnsi="Tahoma" w:cs="Tahoma"/>
        </w:rPr>
        <w:t xml:space="preserve"> in podpisano Prilogo </w:t>
      </w:r>
      <w:r>
        <w:rPr>
          <w:rFonts w:ascii="Tahoma" w:hAnsi="Tahoma" w:cs="Tahoma"/>
        </w:rPr>
        <w:t>5</w:t>
      </w:r>
      <w:r w:rsidRPr="002D2581">
        <w:rPr>
          <w:rFonts w:ascii="Tahoma" w:hAnsi="Tahoma" w:cs="Tahoma"/>
        </w:rPr>
        <w:t xml:space="preserve"> UDELEŽBA PODIZVAJALCA,</w:t>
      </w:r>
    </w:p>
    <w:p w14:paraId="4A9732CA" w14:textId="77777777"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25844FE4" w14:textId="77777777"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w:t>
      </w:r>
      <w:r>
        <w:rPr>
          <w:rFonts w:ascii="Tahoma" w:hAnsi="Tahoma" w:cs="Tahoma"/>
        </w:rPr>
        <w:t>A</w:t>
      </w:r>
      <w:r w:rsidRPr="002D2581">
        <w:rPr>
          <w:rFonts w:ascii="Tahoma" w:hAnsi="Tahoma" w:cs="Tahoma"/>
        </w:rPr>
        <w:t xml:space="preserve"> (v primeru zahteve posameznega podizvajalca za neposredna plačila, na podlagi katerega naročnik namesto ponudnika poravna podizvajalčevo terjatev do ponudnika),</w:t>
      </w:r>
    </w:p>
    <w:p w14:paraId="5FF9B5DE" w14:textId="77777777" w:rsidR="00E40E83"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09C2EFE6" w14:textId="77777777" w:rsidR="00E40E83" w:rsidRPr="002D2581" w:rsidRDefault="00E40E83" w:rsidP="004D565F">
      <w:pPr>
        <w:pStyle w:val="Odstavekseznama"/>
        <w:keepNext/>
        <w:keepLines/>
        <w:numPr>
          <w:ilvl w:val="0"/>
          <w:numId w:val="32"/>
        </w:numPr>
        <w:ind w:left="426" w:hanging="284"/>
        <w:jc w:val="both"/>
        <w:rPr>
          <w:rFonts w:ascii="Tahoma" w:hAnsi="Tahoma" w:cs="Tahoma"/>
        </w:rPr>
      </w:pPr>
      <w:r w:rsidRPr="002D2581">
        <w:rPr>
          <w:rFonts w:ascii="Tahoma" w:hAnsi="Tahoma" w:cs="Tahoma"/>
        </w:rPr>
        <w:t>ter ostala dokazila, v kolikor/kot to izhaja iz posameznih točk v nadaljevanju razpisne dokumentacije.</w:t>
      </w:r>
    </w:p>
    <w:p w14:paraId="167A13C3" w14:textId="77777777" w:rsidR="00E40E83" w:rsidRPr="002D2581" w:rsidRDefault="00E40E83" w:rsidP="002F0489">
      <w:pPr>
        <w:keepNext/>
        <w:keepLines/>
        <w:jc w:val="both"/>
        <w:rPr>
          <w:rFonts w:ascii="Tahoma" w:hAnsi="Tahoma" w:cs="Tahoma"/>
        </w:rPr>
      </w:pPr>
    </w:p>
    <w:p w14:paraId="6454E512" w14:textId="77777777" w:rsidR="00E40E83" w:rsidRPr="002D2581" w:rsidRDefault="00E40E83" w:rsidP="002F0489">
      <w:pPr>
        <w:keepNext/>
        <w:keepLines/>
        <w:jc w:val="both"/>
        <w:rPr>
          <w:rFonts w:ascii="Tahoma" w:hAnsi="Tahoma" w:cs="Tahoma"/>
        </w:rPr>
      </w:pPr>
      <w:r w:rsidRPr="002D2581">
        <w:rPr>
          <w:rFonts w:ascii="Tahoma" w:hAnsi="Tahoma" w:cs="Tahoma"/>
        </w:rPr>
        <w:t>Priloge se izpolnijo za vsakega od sodelujočih podizvajalcev v ponudbi ločeno.</w:t>
      </w:r>
    </w:p>
    <w:p w14:paraId="27E4DD73" w14:textId="77777777" w:rsidR="00E40E83" w:rsidRPr="007124F0" w:rsidRDefault="00E40E83" w:rsidP="002F0489">
      <w:pPr>
        <w:keepNext/>
        <w:keepLines/>
        <w:jc w:val="both"/>
        <w:rPr>
          <w:rFonts w:ascii="Tahoma" w:hAnsi="Tahoma" w:cs="Tahoma"/>
          <w:kern w:val="16"/>
          <w:sz w:val="18"/>
        </w:rPr>
      </w:pPr>
    </w:p>
    <w:p w14:paraId="12104C90" w14:textId="77777777" w:rsidR="00072EB8" w:rsidRPr="007124F0" w:rsidRDefault="00072EB8" w:rsidP="002F0489">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1655E43E" w14:textId="77777777" w:rsidR="00072EB8" w:rsidRPr="007124F0" w:rsidRDefault="00072EB8" w:rsidP="002F0489">
      <w:pPr>
        <w:keepNext/>
        <w:keepLines/>
        <w:jc w:val="both"/>
        <w:rPr>
          <w:rFonts w:ascii="Tahoma" w:hAnsi="Tahoma" w:cs="Tahoma"/>
        </w:rPr>
      </w:pPr>
    </w:p>
    <w:p w14:paraId="7821CD47" w14:textId="77777777" w:rsidR="00072EB8" w:rsidRPr="007124F0" w:rsidRDefault="00072EB8" w:rsidP="002F0489">
      <w:pPr>
        <w:keepNext/>
        <w:keepLines/>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43CD03D2" w14:textId="77777777" w:rsidR="00072EB8" w:rsidRPr="007124F0" w:rsidRDefault="00072EB8" w:rsidP="002F0489">
      <w:pPr>
        <w:keepNext/>
        <w:keepLines/>
        <w:jc w:val="both"/>
        <w:rPr>
          <w:rFonts w:ascii="Tahoma" w:hAnsi="Tahoma" w:cs="Tahoma"/>
        </w:rPr>
      </w:pPr>
    </w:p>
    <w:p w14:paraId="2B185FD7"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Uporaba zmogljivosti drugih subjektov</w:t>
      </w:r>
    </w:p>
    <w:p w14:paraId="612178B2" w14:textId="77777777" w:rsidR="00E87A31" w:rsidRPr="007124F0" w:rsidRDefault="00E87A31" w:rsidP="002F0489">
      <w:pPr>
        <w:keepNext/>
        <w:keepLines/>
        <w:jc w:val="both"/>
        <w:rPr>
          <w:rFonts w:ascii="Tahoma" w:hAnsi="Tahoma" w:cs="Tahoma"/>
        </w:rPr>
      </w:pPr>
    </w:p>
    <w:p w14:paraId="5C202A57" w14:textId="77777777" w:rsidR="008D1D3C" w:rsidRPr="007124F0" w:rsidRDefault="008D1D3C" w:rsidP="002F0489">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5905381A" w14:textId="77777777" w:rsidR="008D1D3C" w:rsidRPr="007124F0" w:rsidRDefault="008D1D3C" w:rsidP="002F0489">
      <w:pPr>
        <w:keepNext/>
        <w:keepLines/>
        <w:jc w:val="both"/>
        <w:rPr>
          <w:rFonts w:ascii="Tahoma" w:hAnsi="Tahoma" w:cs="Tahoma"/>
          <w:sz w:val="16"/>
        </w:rPr>
      </w:pPr>
      <w:r w:rsidRPr="007124F0">
        <w:rPr>
          <w:rFonts w:ascii="Tahoma" w:hAnsi="Tahoma" w:cs="Tahoma"/>
        </w:rPr>
        <w:t xml:space="preserve"> </w:t>
      </w:r>
    </w:p>
    <w:p w14:paraId="384617E2" w14:textId="77777777" w:rsidR="008D1D3C" w:rsidRPr="007124F0" w:rsidRDefault="008D1D3C" w:rsidP="002F0489">
      <w:pPr>
        <w:keepNext/>
        <w:keepLines/>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740F1C27" w14:textId="77777777" w:rsidR="008D1D3C" w:rsidRPr="007124F0" w:rsidRDefault="008D1D3C" w:rsidP="002F0489">
      <w:pPr>
        <w:keepNext/>
        <w:keepLines/>
        <w:jc w:val="both"/>
        <w:rPr>
          <w:rFonts w:ascii="Tahoma" w:hAnsi="Tahoma" w:cs="Tahoma"/>
        </w:rPr>
      </w:pPr>
    </w:p>
    <w:p w14:paraId="02B80952" w14:textId="19C36AD7" w:rsidR="00E40E83" w:rsidRPr="002D2581" w:rsidRDefault="00E40E83" w:rsidP="002F0489">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w:t>
      </w:r>
      <w:r w:rsidR="003E1A14">
        <w:rPr>
          <w:rFonts w:ascii="Tahoma" w:hAnsi="Tahoma" w:cs="Tahoma"/>
        </w:rPr>
        <w:t>predložiti</w:t>
      </w:r>
      <w:r w:rsidRPr="002D2581">
        <w:rPr>
          <w:rFonts w:ascii="Tahoma" w:hAnsi="Tahoma" w:cs="Tahoma"/>
        </w:rPr>
        <w:t xml:space="preserve">: </w:t>
      </w:r>
    </w:p>
    <w:p w14:paraId="63E6E5C8" w14:textId="77777777" w:rsidR="003E1A14" w:rsidRDefault="003E1A14" w:rsidP="002F0489">
      <w:pPr>
        <w:pStyle w:val="Odstavekseznama"/>
        <w:keepNext/>
        <w:keepLines/>
        <w:numPr>
          <w:ilvl w:val="0"/>
          <w:numId w:val="33"/>
        </w:numPr>
        <w:jc w:val="both"/>
        <w:rPr>
          <w:rFonts w:ascii="Tahoma" w:hAnsi="Tahoma" w:cs="Tahoma"/>
        </w:rPr>
      </w:pPr>
      <w:r w:rsidRPr="003E1A14">
        <w:rPr>
          <w:rFonts w:ascii="Tahoma" w:hAnsi="Tahoma" w:cs="Tahoma"/>
        </w:rPr>
        <w:t>izpolnjen in podpisan ESPD (Priloga 4),</w:t>
      </w:r>
    </w:p>
    <w:p w14:paraId="127B88E0" w14:textId="2202E3B9" w:rsidR="003E1A14" w:rsidRPr="003E1A14" w:rsidRDefault="003E1A14" w:rsidP="002F0489">
      <w:pPr>
        <w:pStyle w:val="Odstavekseznama"/>
        <w:keepNext/>
        <w:keepLines/>
        <w:numPr>
          <w:ilvl w:val="0"/>
          <w:numId w:val="33"/>
        </w:numPr>
        <w:jc w:val="both"/>
        <w:rPr>
          <w:rFonts w:ascii="Tahoma" w:hAnsi="Tahoma" w:cs="Tahoma"/>
        </w:rPr>
      </w:pPr>
      <w:r w:rsidRPr="003E1A14">
        <w:rPr>
          <w:rFonts w:ascii="Tahoma" w:hAnsi="Tahoma" w:cs="Tahoma"/>
        </w:rPr>
        <w:t>izpolnjeno, podpisano in žigosano Prilogo 3/2 IZJAVA O IZPOLNJEVANJU POGOJEV – PODIZVAJALEC/SUBJEKT KATERIH ZMOGLJIVOST UPORABLJA PONUDNIK,</w:t>
      </w:r>
    </w:p>
    <w:p w14:paraId="283EC19C" w14:textId="1D389C9F" w:rsidR="003E1A14" w:rsidRDefault="003E1A14" w:rsidP="002F0489">
      <w:pPr>
        <w:pStyle w:val="Odstavekseznama"/>
        <w:keepNext/>
        <w:keepLines/>
        <w:numPr>
          <w:ilvl w:val="0"/>
          <w:numId w:val="3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3/3</w:t>
      </w:r>
      <w:r w:rsidRPr="002D2581">
        <w:rPr>
          <w:rFonts w:ascii="Tahoma" w:hAnsi="Tahoma" w:cs="Tahoma"/>
        </w:rPr>
        <w:t xml:space="preserve"> IZJAVA O UDELEŽBI FIZIČNIH IN PRAVNIH OSEB V LASTNIŠTVU GOSPODARSKEGA SUBJEKTA,</w:t>
      </w:r>
    </w:p>
    <w:p w14:paraId="7D6FB7BA" w14:textId="056F2767" w:rsidR="00E40E83" w:rsidRPr="002D2581" w:rsidRDefault="00E40E83" w:rsidP="002F0489">
      <w:pPr>
        <w:keepNext/>
        <w:keepLines/>
        <w:numPr>
          <w:ilvl w:val="0"/>
          <w:numId w:val="3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UPORABLJA</w:t>
      </w:r>
      <w:r w:rsidR="003E1A14">
        <w:rPr>
          <w:rFonts w:ascii="Tahoma" w:hAnsi="Tahoma" w:cs="Tahoma"/>
        </w:rPr>
        <w:t xml:space="preserve"> PONUDNIK</w:t>
      </w:r>
      <w:r w:rsidRPr="002D2581">
        <w:rPr>
          <w:rFonts w:ascii="Tahoma" w:hAnsi="Tahoma" w:cs="Tahoma"/>
        </w:rPr>
        <w:t>,</w:t>
      </w:r>
    </w:p>
    <w:p w14:paraId="41E8681C" w14:textId="77777777" w:rsidR="00E40E83" w:rsidRPr="002D2581" w:rsidRDefault="00E40E83" w:rsidP="002F0489">
      <w:pPr>
        <w:keepNext/>
        <w:keepLines/>
        <w:numPr>
          <w:ilvl w:val="0"/>
          <w:numId w:val="33"/>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0BEED8A9" w14:textId="77777777" w:rsidR="00E40E83" w:rsidRPr="002D2581" w:rsidRDefault="00E40E83" w:rsidP="002F0489">
      <w:pPr>
        <w:keepNext/>
        <w:keepLines/>
        <w:jc w:val="both"/>
        <w:rPr>
          <w:rFonts w:ascii="Tahoma" w:hAnsi="Tahoma" w:cs="Tahoma"/>
        </w:rPr>
      </w:pPr>
    </w:p>
    <w:p w14:paraId="64FA80BE" w14:textId="77777777" w:rsidR="00E40E83" w:rsidRPr="002D2581" w:rsidRDefault="00E40E83" w:rsidP="002F0489">
      <w:pPr>
        <w:keepNext/>
        <w:keepLines/>
        <w:jc w:val="both"/>
        <w:rPr>
          <w:rFonts w:ascii="Tahoma" w:hAnsi="Tahoma" w:cs="Tahoma"/>
        </w:rPr>
      </w:pPr>
      <w:r w:rsidRPr="002D2581">
        <w:rPr>
          <w:rFonts w:ascii="Tahoma" w:hAnsi="Tahoma" w:cs="Tahoma"/>
        </w:rPr>
        <w:t>Priloge se izpolnijo za vsakega od sodelujočih subjektov v ponudbi ločeno.</w:t>
      </w:r>
    </w:p>
    <w:p w14:paraId="7929DF72" w14:textId="77777777" w:rsidR="008D1D3C" w:rsidRPr="007124F0" w:rsidRDefault="008D1D3C" w:rsidP="002F0489">
      <w:pPr>
        <w:keepNext/>
        <w:keepLines/>
        <w:jc w:val="both"/>
        <w:rPr>
          <w:rFonts w:ascii="Tahoma" w:hAnsi="Tahoma" w:cs="Tahoma"/>
          <w:sz w:val="12"/>
        </w:rPr>
      </w:pPr>
    </w:p>
    <w:p w14:paraId="566E243B" w14:textId="77777777" w:rsidR="008D1D3C" w:rsidRPr="007124F0" w:rsidRDefault="008D1D3C" w:rsidP="002F0489">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5A70C32C" w14:textId="77777777" w:rsidR="008D1D3C" w:rsidRPr="007124F0" w:rsidRDefault="008D1D3C" w:rsidP="002F0489">
      <w:pPr>
        <w:keepNext/>
        <w:keepLines/>
        <w:jc w:val="both"/>
        <w:rPr>
          <w:rFonts w:ascii="Tahoma" w:hAnsi="Tahoma" w:cs="Tahoma"/>
        </w:rPr>
      </w:pPr>
    </w:p>
    <w:p w14:paraId="32FC63B9" w14:textId="77777777" w:rsidR="00E87A31" w:rsidRPr="007124F0" w:rsidRDefault="008D1D3C" w:rsidP="002F0489">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178A89E6" w14:textId="77777777" w:rsidR="008D1D3C" w:rsidRPr="007124F0" w:rsidRDefault="008D1D3C" w:rsidP="002F0489">
      <w:pPr>
        <w:keepNext/>
        <w:keepLines/>
        <w:rPr>
          <w:rFonts w:ascii="Tahoma" w:hAnsi="Tahoma" w:cs="Tahoma"/>
          <w:kern w:val="16"/>
        </w:rPr>
      </w:pPr>
    </w:p>
    <w:p w14:paraId="38D9004A"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77ECF883" w14:textId="77777777" w:rsidR="00E87A31" w:rsidRPr="007124F0" w:rsidRDefault="00E87A31" w:rsidP="002F0489">
      <w:pPr>
        <w:keepNext/>
        <w:keepLines/>
        <w:autoSpaceDE w:val="0"/>
        <w:autoSpaceDN w:val="0"/>
        <w:adjustRightInd w:val="0"/>
        <w:ind w:left="720"/>
        <w:jc w:val="both"/>
        <w:rPr>
          <w:rFonts w:ascii="Tahoma" w:eastAsia="Calibri" w:hAnsi="Tahoma" w:cs="Tahoma"/>
        </w:rPr>
      </w:pPr>
    </w:p>
    <w:p w14:paraId="5906AD6E" w14:textId="77777777" w:rsidR="008D1D3C" w:rsidRPr="007124F0" w:rsidRDefault="008D1D3C" w:rsidP="002F0489">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703827E7" w14:textId="77777777" w:rsidR="00223473" w:rsidRPr="007124F0" w:rsidRDefault="00223473" w:rsidP="002F0489">
      <w:pPr>
        <w:keepNext/>
        <w:keepLines/>
        <w:jc w:val="both"/>
        <w:rPr>
          <w:rFonts w:ascii="Tahoma" w:eastAsiaTheme="minorHAnsi" w:hAnsi="Tahoma" w:cs="Tahoma"/>
          <w:sz w:val="16"/>
        </w:rPr>
      </w:pPr>
    </w:p>
    <w:p w14:paraId="355FCC0B" w14:textId="77777777" w:rsidR="008D1D3C" w:rsidRPr="007124F0" w:rsidRDefault="008D1D3C" w:rsidP="002F0489">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723970A" w14:textId="77777777" w:rsidR="00E87A31" w:rsidRPr="007124F0" w:rsidRDefault="00E87A31" w:rsidP="002F0489">
      <w:pPr>
        <w:keepNext/>
        <w:keepLines/>
        <w:rPr>
          <w:rFonts w:ascii="Tahoma" w:hAnsi="Tahoma" w:cs="Tahoma"/>
          <w:kern w:val="16"/>
        </w:rPr>
      </w:pPr>
    </w:p>
    <w:p w14:paraId="6B663AB0" w14:textId="77777777" w:rsidR="00E87A31" w:rsidRPr="007124F0" w:rsidRDefault="00E87A31" w:rsidP="002F0489">
      <w:pPr>
        <w:keepNext/>
        <w:keepLines/>
        <w:numPr>
          <w:ilvl w:val="1"/>
          <w:numId w:val="2"/>
        </w:numPr>
        <w:jc w:val="both"/>
        <w:rPr>
          <w:rFonts w:ascii="Tahoma" w:hAnsi="Tahoma" w:cs="Tahoma"/>
          <w:b/>
        </w:rPr>
      </w:pPr>
      <w:bookmarkStart w:id="16" w:name="_Toc163615935"/>
      <w:r w:rsidRPr="007124F0">
        <w:rPr>
          <w:rFonts w:ascii="Tahoma" w:hAnsi="Tahoma" w:cs="Tahoma"/>
          <w:b/>
        </w:rPr>
        <w:t>Zaupnost po</w:t>
      </w:r>
      <w:bookmarkEnd w:id="16"/>
      <w:r w:rsidRPr="007124F0">
        <w:rPr>
          <w:rFonts w:ascii="Tahoma" w:hAnsi="Tahoma" w:cs="Tahoma"/>
          <w:b/>
        </w:rPr>
        <w:t>datkov in vpogled</w:t>
      </w:r>
    </w:p>
    <w:p w14:paraId="4BE66CE5" w14:textId="77777777" w:rsidR="00E87A31" w:rsidRPr="007124F0" w:rsidRDefault="00E87A31" w:rsidP="002F0489">
      <w:pPr>
        <w:keepNext/>
        <w:keepLines/>
        <w:ind w:left="720"/>
        <w:jc w:val="both"/>
        <w:rPr>
          <w:rFonts w:ascii="Tahoma" w:hAnsi="Tahoma" w:cs="Tahoma"/>
          <w:b/>
        </w:rPr>
      </w:pPr>
    </w:p>
    <w:p w14:paraId="61EC69E0" w14:textId="77777777" w:rsidR="00E87A31" w:rsidRPr="007124F0" w:rsidRDefault="00E87A31" w:rsidP="002F0489">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45A6AAAA" w14:textId="77777777" w:rsidR="00E87A31" w:rsidRPr="007124F0" w:rsidRDefault="00E87A31" w:rsidP="002F0489">
      <w:pPr>
        <w:keepNext/>
        <w:keepLines/>
        <w:jc w:val="both"/>
        <w:rPr>
          <w:rFonts w:ascii="Tahoma" w:hAnsi="Tahoma" w:cs="Tahoma"/>
          <w:sz w:val="16"/>
        </w:rPr>
      </w:pPr>
    </w:p>
    <w:p w14:paraId="25EE1201" w14:textId="77777777" w:rsidR="00E87A31" w:rsidRPr="007124F0" w:rsidRDefault="00E87A31" w:rsidP="002F0489">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39356676" w14:textId="77777777" w:rsidR="00E87A31" w:rsidRPr="007124F0" w:rsidRDefault="00E87A31" w:rsidP="002F0489">
      <w:pPr>
        <w:keepNext/>
        <w:keepLines/>
        <w:jc w:val="both"/>
        <w:rPr>
          <w:rFonts w:ascii="Tahoma" w:hAnsi="Tahoma" w:cs="Tahoma"/>
          <w:sz w:val="16"/>
        </w:rPr>
      </w:pPr>
    </w:p>
    <w:p w14:paraId="50A89C40" w14:textId="2EA2B1B5" w:rsidR="00E87A31" w:rsidRPr="007124F0" w:rsidRDefault="00E87A31" w:rsidP="002F0489">
      <w:pPr>
        <w:keepNext/>
        <w:keepLines/>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w:t>
      </w:r>
      <w:r w:rsidR="003A0E43">
        <w:rPr>
          <w:rFonts w:ascii="Tahoma" w:hAnsi="Tahoma" w:cs="Tahoma"/>
        </w:rPr>
        <w:t xml:space="preserve">pooblaščenemu predstavniku </w:t>
      </w:r>
      <w:r w:rsidRPr="007124F0">
        <w:rPr>
          <w:rFonts w:ascii="Tahoma" w:hAnsi="Tahoma" w:cs="Tahoma"/>
        </w:rPr>
        <w:t>naročnik</w:t>
      </w:r>
      <w:r w:rsidR="003A0E43">
        <w:rPr>
          <w:rFonts w:ascii="Tahoma" w:hAnsi="Tahoma" w:cs="Tahoma"/>
        </w:rPr>
        <w:t>a</w:t>
      </w:r>
      <w:r w:rsidRPr="007124F0">
        <w:rPr>
          <w:rFonts w:ascii="Tahoma" w:hAnsi="Tahoma" w:cs="Tahoma"/>
        </w:rPr>
        <w:t xml:space="preserve">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6F7F25DA" w14:textId="77777777" w:rsidR="00E87A31" w:rsidRPr="007124F0" w:rsidRDefault="00E87A31" w:rsidP="002F0489">
      <w:pPr>
        <w:keepNext/>
        <w:keepLines/>
        <w:jc w:val="both"/>
        <w:rPr>
          <w:rFonts w:ascii="Tahoma" w:hAnsi="Tahoma" w:cs="Tahoma"/>
        </w:rPr>
      </w:pPr>
    </w:p>
    <w:p w14:paraId="7BDC1DE5" w14:textId="77777777" w:rsidR="008D1D3C" w:rsidRPr="007124F0" w:rsidRDefault="008D1D3C" w:rsidP="002F0489">
      <w:pPr>
        <w:keepNext/>
        <w:keepLines/>
        <w:numPr>
          <w:ilvl w:val="1"/>
          <w:numId w:val="2"/>
        </w:numPr>
        <w:jc w:val="both"/>
        <w:rPr>
          <w:rFonts w:ascii="Tahoma" w:hAnsi="Tahoma" w:cs="Tahoma"/>
          <w:b/>
        </w:rPr>
      </w:pPr>
      <w:r w:rsidRPr="007124F0">
        <w:rPr>
          <w:rFonts w:ascii="Tahoma" w:hAnsi="Tahoma" w:cs="Tahoma"/>
          <w:b/>
        </w:rPr>
        <w:t>Termin »gospodarski subjekt«</w:t>
      </w:r>
    </w:p>
    <w:p w14:paraId="4673C437" w14:textId="77777777" w:rsidR="008D1D3C" w:rsidRPr="007124F0" w:rsidRDefault="008D1D3C" w:rsidP="002F0489">
      <w:pPr>
        <w:keepNext/>
        <w:keepLines/>
        <w:jc w:val="both"/>
        <w:rPr>
          <w:rFonts w:ascii="Tahoma" w:hAnsi="Tahoma" w:cs="Tahoma"/>
        </w:rPr>
      </w:pPr>
    </w:p>
    <w:p w14:paraId="623B4CB8" w14:textId="77777777" w:rsidR="008D1D3C" w:rsidRPr="007124F0" w:rsidRDefault="008D1D3C" w:rsidP="002F0489">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17FB0769" w14:textId="77777777" w:rsidR="008D1D3C" w:rsidRPr="007124F0" w:rsidRDefault="008D1D3C" w:rsidP="002F0489">
      <w:pPr>
        <w:keepNext/>
        <w:keepLines/>
        <w:jc w:val="both"/>
        <w:rPr>
          <w:rFonts w:ascii="Tahoma" w:hAnsi="Tahoma" w:cs="Tahoma"/>
        </w:rPr>
      </w:pPr>
    </w:p>
    <w:p w14:paraId="14581573"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Jamstvo za napake</w:t>
      </w:r>
    </w:p>
    <w:p w14:paraId="123B8923" w14:textId="77777777" w:rsidR="00E87A31" w:rsidRPr="007124F0" w:rsidRDefault="00E87A31" w:rsidP="002F0489">
      <w:pPr>
        <w:keepNext/>
        <w:keepLines/>
        <w:jc w:val="both"/>
        <w:rPr>
          <w:rFonts w:ascii="Tahoma" w:hAnsi="Tahoma" w:cs="Tahoma"/>
          <w:b/>
        </w:rPr>
      </w:pPr>
    </w:p>
    <w:p w14:paraId="1108CB93" w14:textId="77777777" w:rsidR="00E87A31" w:rsidRPr="007124F0" w:rsidRDefault="00E87A31" w:rsidP="002F0489">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1976814C" w14:textId="77777777" w:rsidR="000D5DF5" w:rsidRPr="007124F0" w:rsidRDefault="000D5DF5" w:rsidP="002F0489">
      <w:pPr>
        <w:keepNext/>
        <w:keepLines/>
        <w:jc w:val="both"/>
        <w:rPr>
          <w:rFonts w:ascii="Tahoma" w:hAnsi="Tahoma" w:cs="Tahoma"/>
        </w:rPr>
      </w:pPr>
    </w:p>
    <w:p w14:paraId="724B119B" w14:textId="77777777" w:rsidR="00CB007C" w:rsidRPr="007124F0" w:rsidRDefault="00AD64CD" w:rsidP="002F0489">
      <w:pPr>
        <w:keepNext/>
        <w:keepLines/>
        <w:numPr>
          <w:ilvl w:val="0"/>
          <w:numId w:val="2"/>
        </w:numPr>
        <w:jc w:val="both"/>
        <w:rPr>
          <w:rFonts w:ascii="Tahoma" w:hAnsi="Tahoma" w:cs="Tahoma"/>
          <w:b/>
          <w:sz w:val="24"/>
        </w:rPr>
      </w:pPr>
      <w:r>
        <w:rPr>
          <w:rFonts w:ascii="Tahoma" w:hAnsi="Tahoma" w:cs="Tahoma"/>
          <w:b/>
          <w:sz w:val="24"/>
        </w:rPr>
        <w:t xml:space="preserve">PREDMET JAVNEGA NAROČILA </w:t>
      </w:r>
      <w:r w:rsidR="00CB007C" w:rsidRPr="007124F0">
        <w:rPr>
          <w:rFonts w:ascii="Tahoma" w:hAnsi="Tahoma" w:cs="Tahoma"/>
          <w:b/>
          <w:sz w:val="24"/>
        </w:rPr>
        <w:t>TER OSTALI PONUDBENI POGOJI IN ZAHTEVE</w:t>
      </w:r>
    </w:p>
    <w:p w14:paraId="44EF4EB6" w14:textId="77777777" w:rsidR="00E87A31" w:rsidRPr="007124F0" w:rsidRDefault="00E87A31" w:rsidP="002F0489">
      <w:pPr>
        <w:keepNext/>
        <w:keepLines/>
        <w:jc w:val="both"/>
        <w:rPr>
          <w:rFonts w:ascii="Tahoma" w:hAnsi="Tahoma" w:cs="Tahoma"/>
        </w:rPr>
      </w:pPr>
    </w:p>
    <w:p w14:paraId="2BAB6912" w14:textId="77777777" w:rsidR="00E06BC4" w:rsidRPr="007124F0" w:rsidRDefault="00055B38" w:rsidP="002F0489">
      <w:pPr>
        <w:keepNext/>
        <w:keepLines/>
        <w:numPr>
          <w:ilvl w:val="1"/>
          <w:numId w:val="2"/>
        </w:numPr>
        <w:jc w:val="both"/>
        <w:rPr>
          <w:rFonts w:ascii="Tahoma" w:hAnsi="Tahoma" w:cs="Tahoma"/>
          <w:b/>
        </w:rPr>
      </w:pPr>
      <w:r w:rsidRPr="007124F0">
        <w:rPr>
          <w:rFonts w:ascii="Tahoma" w:hAnsi="Tahoma" w:cs="Tahoma"/>
          <w:b/>
        </w:rPr>
        <w:t>S</w:t>
      </w:r>
      <w:r w:rsidR="009726F6" w:rsidRPr="007124F0">
        <w:rPr>
          <w:rFonts w:ascii="Tahoma" w:hAnsi="Tahoma" w:cs="Tahoma"/>
          <w:b/>
        </w:rPr>
        <w:t>plošno</w:t>
      </w:r>
    </w:p>
    <w:p w14:paraId="69EA9FEB" w14:textId="77777777" w:rsidR="00E06BC4" w:rsidRPr="007124F0" w:rsidRDefault="00E06BC4" w:rsidP="002F0489">
      <w:pPr>
        <w:keepNext/>
        <w:keepLines/>
        <w:jc w:val="both"/>
        <w:rPr>
          <w:rFonts w:ascii="Tahoma" w:hAnsi="Tahoma" w:cs="Tahoma"/>
        </w:rPr>
      </w:pPr>
    </w:p>
    <w:p w14:paraId="728920E9" w14:textId="3FF35F44" w:rsidR="00223473" w:rsidRPr="00102602" w:rsidRDefault="00223473" w:rsidP="002F0489">
      <w:pPr>
        <w:keepNext/>
        <w:keepLines/>
        <w:jc w:val="both"/>
        <w:rPr>
          <w:rFonts w:ascii="Tahoma" w:hAnsi="Tahoma" w:cs="Tahoma"/>
        </w:rPr>
      </w:pPr>
      <w:r w:rsidRPr="007124F0">
        <w:rPr>
          <w:rFonts w:ascii="Tahoma" w:hAnsi="Tahoma" w:cs="Tahoma"/>
        </w:rPr>
        <w:t xml:space="preserve">Ponudnik mora pri pripravi ponudbe </w:t>
      </w:r>
      <w:r w:rsidR="00EF0E62" w:rsidRPr="007124F0">
        <w:rPr>
          <w:rFonts w:ascii="Tahoma" w:hAnsi="Tahoma" w:cs="Tahoma"/>
          <w:u w:val="single"/>
        </w:rPr>
        <w:t>v celoti upoštevati</w:t>
      </w:r>
      <w:r w:rsidR="00AD64CD">
        <w:rPr>
          <w:rFonts w:ascii="Tahoma" w:hAnsi="Tahoma" w:cs="Tahoma"/>
          <w:u w:val="single"/>
        </w:rPr>
        <w:t xml:space="preserve"> določila predmetne razpisne dokumentacije in njene priloge.</w:t>
      </w:r>
      <w:r w:rsidR="00EF0E62" w:rsidRPr="007124F0">
        <w:rPr>
          <w:rFonts w:ascii="Tahoma" w:hAnsi="Tahoma" w:cs="Tahoma"/>
        </w:rPr>
        <w:t xml:space="preserve"> </w:t>
      </w:r>
      <w:r w:rsidR="00331112" w:rsidRPr="00CB15E0">
        <w:rPr>
          <w:rFonts w:ascii="Tahoma" w:hAnsi="Tahoma" w:cs="Tahoma"/>
        </w:rPr>
        <w:t>Opis predmeta javnega naročila je podrobneje opisan</w:t>
      </w:r>
      <w:r w:rsidR="004D0E5B">
        <w:rPr>
          <w:rFonts w:ascii="Tahoma" w:hAnsi="Tahoma" w:cs="Tahoma"/>
        </w:rPr>
        <w:t xml:space="preserve"> </w:t>
      </w:r>
      <w:r w:rsidR="00102602" w:rsidRPr="00CB15E0">
        <w:rPr>
          <w:rFonts w:ascii="Tahoma" w:hAnsi="Tahoma" w:cs="Tahoma"/>
        </w:rPr>
        <w:t>v</w:t>
      </w:r>
      <w:r w:rsidR="00AD64CD" w:rsidRPr="00CB15E0">
        <w:rPr>
          <w:rFonts w:ascii="Tahoma" w:hAnsi="Tahoma" w:cs="Tahoma"/>
        </w:rPr>
        <w:t xml:space="preserve"> ponudbenem predračunu</w:t>
      </w:r>
      <w:r w:rsidR="004D0E5B">
        <w:rPr>
          <w:rFonts w:ascii="Tahoma" w:hAnsi="Tahoma" w:cs="Tahoma"/>
        </w:rPr>
        <w:t xml:space="preserve">, </w:t>
      </w:r>
      <w:r w:rsidR="00331112" w:rsidRPr="00CB15E0">
        <w:rPr>
          <w:rFonts w:ascii="Tahoma" w:hAnsi="Tahoma" w:cs="Tahoma"/>
        </w:rPr>
        <w:t xml:space="preserve">ki </w:t>
      </w:r>
      <w:r w:rsidR="004D0E5B">
        <w:rPr>
          <w:rFonts w:ascii="Tahoma" w:hAnsi="Tahoma" w:cs="Tahoma"/>
        </w:rPr>
        <w:t>je</w:t>
      </w:r>
      <w:r w:rsidR="00331112" w:rsidRPr="00CB15E0">
        <w:rPr>
          <w:rFonts w:ascii="Tahoma" w:hAnsi="Tahoma" w:cs="Tahoma"/>
        </w:rPr>
        <w:t xml:space="preserve"> priloga</w:t>
      </w:r>
      <w:r w:rsidR="004D0E5B">
        <w:rPr>
          <w:rFonts w:ascii="Tahoma" w:hAnsi="Tahoma" w:cs="Tahoma"/>
        </w:rPr>
        <w:t xml:space="preserve"> in</w:t>
      </w:r>
      <w:r w:rsidR="00331112" w:rsidRPr="00CB15E0">
        <w:rPr>
          <w:rFonts w:ascii="Tahoma" w:hAnsi="Tahoma" w:cs="Tahoma"/>
        </w:rPr>
        <w:t xml:space="preserve"> sestavni del razpisne dokumentacije.</w:t>
      </w:r>
      <w:r w:rsidRPr="00102602">
        <w:rPr>
          <w:rFonts w:ascii="Tahoma" w:hAnsi="Tahoma"/>
        </w:rPr>
        <w:t xml:space="preserve"> </w:t>
      </w:r>
    </w:p>
    <w:p w14:paraId="26C9FF46" w14:textId="77777777" w:rsidR="004D0E5B" w:rsidRDefault="004D0E5B" w:rsidP="002F0489">
      <w:pPr>
        <w:keepNext/>
        <w:keepLines/>
        <w:jc w:val="both"/>
        <w:rPr>
          <w:rFonts w:ascii="Tahoma" w:hAnsi="Tahoma" w:cs="Tahoma"/>
        </w:rPr>
      </w:pPr>
    </w:p>
    <w:p w14:paraId="215F5259" w14:textId="13044B50" w:rsidR="00223473" w:rsidRPr="007124F0" w:rsidRDefault="00223473" w:rsidP="002F0489">
      <w:pPr>
        <w:keepNext/>
        <w:keepLines/>
        <w:jc w:val="both"/>
        <w:rPr>
          <w:rFonts w:ascii="Tahoma" w:hAnsi="Tahoma" w:cs="Tahoma"/>
        </w:rPr>
      </w:pPr>
      <w:r w:rsidRPr="007124F0">
        <w:rPr>
          <w:rFonts w:ascii="Tahoma" w:hAnsi="Tahoma" w:cs="Tahoma"/>
        </w:rPr>
        <w:t xml:space="preserve">V kolikor predmet ponudbe ne bo izpolnjeval vseh opisov, zahtev, pogojev, navedb in kvalitet, navedenih v razpisni dokumentaciji naročnika, katere sestavni del je tehnična specifikacija, bo naročnik tako ponudbo izločil iz nadaljnjega ocenjevanja. </w:t>
      </w:r>
    </w:p>
    <w:p w14:paraId="60E6D23C" w14:textId="77777777" w:rsidR="00223473" w:rsidRPr="007124F0" w:rsidRDefault="00223473" w:rsidP="002F0489">
      <w:pPr>
        <w:keepNext/>
        <w:keepLines/>
        <w:rPr>
          <w:rFonts w:ascii="Tahoma" w:hAnsi="Tahoma" w:cs="Tahoma"/>
          <w:b/>
        </w:rPr>
      </w:pPr>
      <w:r w:rsidRPr="007124F0">
        <w:rPr>
          <w:rFonts w:ascii="Tahoma" w:hAnsi="Tahoma" w:cs="Tahoma"/>
          <w:b/>
        </w:rPr>
        <w:t xml:space="preserve"> </w:t>
      </w:r>
    </w:p>
    <w:p w14:paraId="121C2097" w14:textId="77777777" w:rsidR="008D768C" w:rsidRPr="007124F0" w:rsidRDefault="008D768C" w:rsidP="002F0489">
      <w:pPr>
        <w:keepNext/>
        <w:keepLines/>
        <w:jc w:val="both"/>
        <w:rPr>
          <w:rFonts w:ascii="Tahoma" w:hAnsi="Tahoma" w:cs="Tahoma"/>
          <w:sz w:val="22"/>
          <w:u w:val="single"/>
        </w:rPr>
      </w:pPr>
      <w:r w:rsidRPr="007124F0">
        <w:rPr>
          <w:rFonts w:ascii="Tahoma" w:hAnsi="Tahoma" w:cs="Tahoma"/>
          <w:b/>
          <w:smallCaps/>
          <w:sz w:val="22"/>
        </w:rPr>
        <w:t>Dokazila:</w:t>
      </w:r>
    </w:p>
    <w:p w14:paraId="5C1AFDB2" w14:textId="4E8A1502" w:rsidR="008D768C" w:rsidRPr="007124F0" w:rsidRDefault="008D768C" w:rsidP="002F0489">
      <w:pPr>
        <w:keepNext/>
        <w:keepLines/>
        <w:spacing w:after="80"/>
        <w:jc w:val="both"/>
        <w:rPr>
          <w:rFonts w:ascii="Tahoma" w:hAnsi="Tahoma" w:cs="Tahoma"/>
        </w:rPr>
      </w:pPr>
      <w:r w:rsidRPr="007124F0">
        <w:rPr>
          <w:rFonts w:ascii="Tahoma" w:hAnsi="Tahoma" w:cs="Tahoma"/>
        </w:rPr>
        <w:t>Ponudnik 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12838263" w14:textId="77777777" w:rsidR="008D768C" w:rsidRPr="007124F0" w:rsidRDefault="008D768C" w:rsidP="002F0489">
      <w:pPr>
        <w:keepNext/>
        <w:keepLines/>
        <w:numPr>
          <w:ilvl w:val="0"/>
          <w:numId w:val="6"/>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5A2DD8F2" w14:textId="77777777" w:rsidR="008D768C" w:rsidRPr="007124F0" w:rsidRDefault="008D768C" w:rsidP="002F0489">
      <w:pPr>
        <w:keepNext/>
        <w:keepLines/>
        <w:ind w:left="567"/>
        <w:jc w:val="both"/>
        <w:rPr>
          <w:rFonts w:ascii="Tahoma" w:hAnsi="Tahoma" w:cs="Tahoma"/>
          <w:i/>
          <w:sz w:val="8"/>
        </w:rPr>
      </w:pPr>
    </w:p>
    <w:p w14:paraId="2BE8929C" w14:textId="77777777" w:rsidR="008D768C" w:rsidRPr="007124F0" w:rsidRDefault="008D768C" w:rsidP="002F0489">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44D2438" w14:textId="77777777" w:rsidR="008D768C" w:rsidRPr="007124F0" w:rsidRDefault="008D768C" w:rsidP="002F0489">
      <w:pPr>
        <w:keepNext/>
        <w:keepLines/>
        <w:ind w:left="567"/>
        <w:jc w:val="both"/>
        <w:rPr>
          <w:rFonts w:ascii="Tahoma" w:hAnsi="Tahoma" w:cs="Tahoma"/>
          <w:sz w:val="8"/>
        </w:rPr>
      </w:pPr>
    </w:p>
    <w:p w14:paraId="6E733F00" w14:textId="77777777" w:rsidR="008D768C" w:rsidRPr="007124F0" w:rsidRDefault="008D768C" w:rsidP="002F0489">
      <w:pPr>
        <w:keepNext/>
        <w:keepLines/>
        <w:numPr>
          <w:ilvl w:val="0"/>
          <w:numId w:val="6"/>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5644C7DA" w14:textId="77777777" w:rsidR="008D768C" w:rsidRPr="007124F0" w:rsidRDefault="008D768C" w:rsidP="002F0489">
      <w:pPr>
        <w:keepNext/>
        <w:keepLines/>
        <w:ind w:left="567"/>
        <w:jc w:val="both"/>
        <w:rPr>
          <w:rFonts w:ascii="Tahoma" w:hAnsi="Tahoma" w:cs="Tahoma"/>
          <w:b/>
          <w:sz w:val="8"/>
        </w:rPr>
      </w:pPr>
    </w:p>
    <w:p w14:paraId="27B3E2EB" w14:textId="77777777" w:rsidR="008D768C" w:rsidRPr="007124F0" w:rsidRDefault="008D768C" w:rsidP="002F0489">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3B151A5A" w14:textId="77777777" w:rsidR="008D768C" w:rsidRPr="007124F0" w:rsidRDefault="008D768C" w:rsidP="002F0489">
      <w:pPr>
        <w:keepNext/>
        <w:keepLines/>
        <w:ind w:left="567"/>
        <w:jc w:val="both"/>
        <w:rPr>
          <w:rFonts w:ascii="Tahoma" w:hAnsi="Tahoma" w:cs="Tahoma"/>
          <w:i/>
          <w:sz w:val="6"/>
        </w:rPr>
      </w:pPr>
    </w:p>
    <w:p w14:paraId="33A0C563" w14:textId="77777777" w:rsidR="008D768C" w:rsidRPr="007124F0" w:rsidRDefault="008D768C" w:rsidP="002F0489">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39C146E0" w14:textId="77777777" w:rsidR="008D768C" w:rsidRPr="007124F0" w:rsidRDefault="008D768C" w:rsidP="002F0489">
      <w:pPr>
        <w:keepNext/>
        <w:keepLines/>
        <w:ind w:left="567"/>
        <w:jc w:val="both"/>
        <w:rPr>
          <w:rFonts w:ascii="Tahoma" w:hAnsi="Tahoma" w:cs="Tahoma"/>
          <w:sz w:val="8"/>
        </w:rPr>
      </w:pPr>
    </w:p>
    <w:p w14:paraId="46C8C608" w14:textId="77777777" w:rsidR="008D768C" w:rsidRPr="007124F0" w:rsidRDefault="008D768C" w:rsidP="002F0489">
      <w:pPr>
        <w:keepNext/>
        <w:keepLines/>
        <w:numPr>
          <w:ilvl w:val="0"/>
          <w:numId w:val="6"/>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1F6205C3" w14:textId="77777777" w:rsidR="00E87A31" w:rsidRPr="007124F0" w:rsidRDefault="00E87A31" w:rsidP="002F0489">
      <w:pPr>
        <w:keepNext/>
        <w:keepLines/>
        <w:tabs>
          <w:tab w:val="left" w:pos="2155"/>
        </w:tabs>
        <w:jc w:val="both"/>
        <w:rPr>
          <w:rFonts w:ascii="Tahoma" w:hAnsi="Tahoma" w:cs="Tahoma"/>
          <w:iCs/>
        </w:rPr>
      </w:pPr>
    </w:p>
    <w:p w14:paraId="0E83D00D" w14:textId="77777777" w:rsidR="00E87A31" w:rsidRPr="007124F0" w:rsidRDefault="00E87A31" w:rsidP="002F0489">
      <w:pPr>
        <w:keepNext/>
        <w:keepLines/>
        <w:tabs>
          <w:tab w:val="left" w:pos="2155"/>
        </w:tabs>
        <w:jc w:val="both"/>
        <w:rPr>
          <w:rFonts w:ascii="Tahoma" w:hAnsi="Tahoma" w:cs="Tahoma"/>
        </w:rPr>
      </w:pPr>
      <w:r w:rsidRPr="007124F0">
        <w:rPr>
          <w:rFonts w:ascii="Tahoma" w:hAnsi="Tahoma" w:cs="Tahoma"/>
        </w:rPr>
        <w:lastRenderedPageBreak/>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71D13DC3" w14:textId="77777777" w:rsidR="00E87A31" w:rsidRPr="007124F0" w:rsidRDefault="00626A22" w:rsidP="002F0489">
      <w:pPr>
        <w:keepNext/>
        <w:keepLines/>
        <w:jc w:val="both"/>
        <w:rPr>
          <w:rFonts w:ascii="Tahoma" w:hAnsi="Tahoma" w:cs="Tahoma"/>
        </w:rPr>
      </w:pPr>
      <w:r w:rsidRPr="007124F0">
        <w:rPr>
          <w:rFonts w:ascii="Tahoma" w:hAnsi="Tahoma" w:cs="Tahoma"/>
        </w:rPr>
        <w:t xml:space="preserve"> </w:t>
      </w:r>
    </w:p>
    <w:p w14:paraId="033B6724" w14:textId="77777777" w:rsidR="00223473" w:rsidRPr="007124F0" w:rsidRDefault="009A27B4" w:rsidP="002F0489">
      <w:pPr>
        <w:keepNext/>
        <w:keepLines/>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18F088F4" w14:textId="77777777" w:rsidR="00223473" w:rsidRPr="007124F0" w:rsidRDefault="00223473" w:rsidP="002F0489">
      <w:pPr>
        <w:keepNext/>
        <w:keepLines/>
        <w:jc w:val="both"/>
        <w:rPr>
          <w:rFonts w:ascii="Tahoma" w:hAnsi="Tahoma" w:cs="Tahoma"/>
        </w:rPr>
      </w:pPr>
    </w:p>
    <w:p w14:paraId="5EC2A6F2" w14:textId="77777777" w:rsidR="00E06BC4" w:rsidRPr="00331112" w:rsidRDefault="00055B38" w:rsidP="002F0489">
      <w:pPr>
        <w:keepNext/>
        <w:keepLines/>
        <w:numPr>
          <w:ilvl w:val="1"/>
          <w:numId w:val="2"/>
        </w:numPr>
        <w:jc w:val="both"/>
        <w:rPr>
          <w:rFonts w:ascii="Tahoma" w:hAnsi="Tahoma" w:cs="Tahoma"/>
          <w:b/>
        </w:rPr>
      </w:pPr>
      <w:r w:rsidRPr="007124F0">
        <w:rPr>
          <w:rFonts w:ascii="Tahoma" w:hAnsi="Tahoma" w:cs="Tahoma"/>
          <w:b/>
        </w:rPr>
        <w:t>P</w:t>
      </w:r>
      <w:r w:rsidR="009726F6" w:rsidRPr="007124F0">
        <w:rPr>
          <w:rFonts w:ascii="Tahoma" w:hAnsi="Tahoma" w:cs="Tahoma"/>
          <w:b/>
        </w:rPr>
        <w:t xml:space="preserve">onudbena cena, ponudbeni predračun in okvirne količine </w:t>
      </w:r>
    </w:p>
    <w:p w14:paraId="6C8B8C7F" w14:textId="77777777" w:rsidR="00E06BC4" w:rsidRPr="007124F0" w:rsidRDefault="00E06BC4" w:rsidP="002F0489">
      <w:pPr>
        <w:keepNext/>
        <w:keepLines/>
        <w:jc w:val="both"/>
        <w:rPr>
          <w:rFonts w:ascii="Tahoma" w:hAnsi="Tahoma" w:cs="Tahoma"/>
          <w:sz w:val="16"/>
        </w:rPr>
      </w:pPr>
    </w:p>
    <w:p w14:paraId="4099C445" w14:textId="77777777" w:rsidR="00626A22" w:rsidRPr="007124F0" w:rsidRDefault="00626A22" w:rsidP="002F0489">
      <w:pPr>
        <w:pStyle w:val="Odstavekseznama"/>
        <w:keepNext/>
        <w:keepLines/>
        <w:numPr>
          <w:ilvl w:val="2"/>
          <w:numId w:val="2"/>
        </w:numPr>
        <w:tabs>
          <w:tab w:val="clear" w:pos="1080"/>
          <w:tab w:val="num" w:pos="0"/>
        </w:tabs>
        <w:ind w:left="709" w:hanging="709"/>
        <w:jc w:val="both"/>
        <w:rPr>
          <w:rFonts w:ascii="Tahoma" w:hAnsi="Tahoma" w:cs="Tahoma"/>
        </w:rPr>
      </w:pPr>
      <w:r w:rsidRPr="007124F0">
        <w:rPr>
          <w:rFonts w:ascii="Tahoma" w:hAnsi="Tahoma" w:cs="Tahoma"/>
        </w:rPr>
        <w:t>Splošno</w:t>
      </w:r>
    </w:p>
    <w:p w14:paraId="660B66B4" w14:textId="77777777" w:rsidR="00626A22" w:rsidRPr="007124F0" w:rsidRDefault="00626A22" w:rsidP="002F0489">
      <w:pPr>
        <w:keepNext/>
        <w:keepLines/>
        <w:jc w:val="both"/>
        <w:rPr>
          <w:rFonts w:ascii="Tahoma" w:hAnsi="Tahoma" w:cs="Tahoma"/>
        </w:rPr>
      </w:pPr>
    </w:p>
    <w:p w14:paraId="5E6FE6D9" w14:textId="77777777" w:rsidR="00247E58" w:rsidRPr="007124F0" w:rsidRDefault="00247E58" w:rsidP="002F0489">
      <w:pPr>
        <w:keepNext/>
        <w:keepLines/>
        <w:jc w:val="both"/>
        <w:rPr>
          <w:rFonts w:ascii="Tahoma" w:hAnsi="Tahoma" w:cs="Tahoma"/>
        </w:rPr>
      </w:pPr>
      <w:r w:rsidRPr="007124F0">
        <w:rPr>
          <w:rFonts w:ascii="Tahoma" w:hAnsi="Tahoma" w:cs="Tahoma"/>
        </w:rPr>
        <w:t>Ponudnik izdela vrednostni del ponudbe na podlagi ponudbenega predračuna</w:t>
      </w:r>
      <w:r w:rsidR="00102602">
        <w:rPr>
          <w:rFonts w:ascii="Tahoma" w:hAnsi="Tahoma" w:cs="Tahoma"/>
        </w:rPr>
        <w:t>,</w:t>
      </w:r>
      <w:r w:rsidRPr="007124F0">
        <w:rPr>
          <w:rFonts w:ascii="Tahoma" w:hAnsi="Tahoma" w:cs="Tahoma"/>
        </w:rPr>
        <w:t xml:space="preserve"> za katerega oddaja ponudbo. Skupna ponudbena cena in cena na enoto mere morata biti izraženi v evrih, zaokroženo na dve (2) decimalni mesti. </w:t>
      </w:r>
    </w:p>
    <w:p w14:paraId="05F7FC69" w14:textId="77777777" w:rsidR="00247E58" w:rsidRPr="007124F0" w:rsidRDefault="00247E58" w:rsidP="002F0489">
      <w:pPr>
        <w:keepNext/>
        <w:keepLines/>
        <w:jc w:val="both"/>
        <w:rPr>
          <w:rFonts w:ascii="Tahoma" w:hAnsi="Tahoma" w:cs="Tahoma"/>
          <w:b/>
          <w:u w:val="single"/>
        </w:rPr>
      </w:pPr>
    </w:p>
    <w:p w14:paraId="159AF900" w14:textId="77777777" w:rsidR="00054A38" w:rsidRPr="007124F0" w:rsidRDefault="00054A38" w:rsidP="002F0489">
      <w:pPr>
        <w:keepNext/>
        <w:keepLines/>
        <w:jc w:val="both"/>
        <w:rPr>
          <w:rFonts w:ascii="Tahoma" w:hAnsi="Tahoma" w:cs="Tahoma"/>
        </w:rPr>
      </w:pPr>
      <w:r w:rsidRPr="007124F0">
        <w:rPr>
          <w:rFonts w:ascii="Tahoma" w:hAnsi="Tahoma" w:cs="Tahoma"/>
          <w:b/>
          <w:u w:val="single"/>
        </w:rPr>
        <w:t>Ponudbeni predračun</w:t>
      </w:r>
      <w:r w:rsidRPr="007124F0">
        <w:rPr>
          <w:rFonts w:ascii="Tahoma" w:hAnsi="Tahoma" w:cs="Tahoma"/>
          <w:u w:val="single"/>
        </w:rPr>
        <w:t xml:space="preserve"> je </w:t>
      </w:r>
      <w:r w:rsidRPr="007124F0">
        <w:rPr>
          <w:rFonts w:ascii="Tahoma" w:hAnsi="Tahoma" w:cs="Tahoma"/>
        </w:rPr>
        <w:t>sestavni del razpisne dokumentacije, ter ponudnikom na voljo na mestu, kjer je objavljena razpisna dokumentacija.</w:t>
      </w:r>
      <w:r w:rsidRPr="007124F0">
        <w:t xml:space="preserve"> </w:t>
      </w:r>
      <w:r w:rsidRPr="007124F0">
        <w:rPr>
          <w:rFonts w:ascii="Tahoma" w:hAnsi="Tahoma" w:cs="Tahoma"/>
        </w:rPr>
        <w:t xml:space="preserve">Ponudnik ga izpolni, natisne in podpiše (žigosa), ter ga naloži v informacijski sistem e-JN v </w:t>
      </w:r>
      <w:r w:rsidRPr="007124F0">
        <w:rPr>
          <w:rFonts w:ascii="Tahoma" w:hAnsi="Tahoma" w:cs="Tahoma"/>
          <w:i/>
        </w:rPr>
        <w:t>Razdelek »DOKUMENTI«, del »Ostale priloge«</w:t>
      </w:r>
      <w:r w:rsidRPr="007124F0">
        <w:rPr>
          <w:rFonts w:ascii="Tahoma" w:hAnsi="Tahoma" w:cs="Tahoma"/>
        </w:rPr>
        <w:t xml:space="preserve"> </w:t>
      </w:r>
      <w:r w:rsidRPr="007124F0">
        <w:rPr>
          <w:rFonts w:ascii="Tahoma" w:hAnsi="Tahoma" w:cs="Tahoma"/>
          <w:u w:val="single"/>
        </w:rPr>
        <w:t>v pdf. formatu. Zaželeno je, da je ponudbeni predračun priložen tudi v Excel formatu</w:t>
      </w:r>
      <w:r w:rsidRPr="007124F0">
        <w:rPr>
          <w:rFonts w:ascii="Tahoma" w:hAnsi="Tahoma" w:cs="Tahoma"/>
        </w:rPr>
        <w:t>.</w:t>
      </w:r>
    </w:p>
    <w:p w14:paraId="754F38F5" w14:textId="77777777" w:rsidR="00247E58" w:rsidRPr="007124F0" w:rsidRDefault="00247E58" w:rsidP="002F0489">
      <w:pPr>
        <w:keepNext/>
        <w:keepLines/>
        <w:jc w:val="both"/>
        <w:rPr>
          <w:rFonts w:ascii="Tahoma" w:hAnsi="Tahoma" w:cs="Tahoma"/>
        </w:rPr>
      </w:pPr>
    </w:p>
    <w:p w14:paraId="7B49058A" w14:textId="77777777" w:rsidR="00247E58" w:rsidRPr="007124F0" w:rsidRDefault="00331112" w:rsidP="002F0489">
      <w:pPr>
        <w:keepNext/>
        <w:keepLines/>
        <w:jc w:val="both"/>
        <w:rPr>
          <w:rFonts w:ascii="Tahoma" w:hAnsi="Tahoma" w:cs="Tahoma"/>
          <w:sz w:val="19"/>
          <w:szCs w:val="19"/>
        </w:rPr>
      </w:pPr>
      <w:r>
        <w:rPr>
          <w:rFonts w:ascii="Tahoma" w:hAnsi="Tahoma" w:cs="Tahoma"/>
          <w:b/>
          <w:sz w:val="19"/>
          <w:szCs w:val="19"/>
        </w:rPr>
        <w:t xml:space="preserve">Ponudnik v sistem e-JN </w:t>
      </w:r>
      <w:r w:rsidR="00247E58" w:rsidRPr="007124F0">
        <w:rPr>
          <w:rFonts w:ascii="Tahoma" w:hAnsi="Tahoma" w:cs="Tahoma"/>
          <w:b/>
          <w:sz w:val="19"/>
          <w:szCs w:val="19"/>
        </w:rPr>
        <w:t>v razdelek »Skupna ponudbena vrednost« v zato namenjen prostor vpiše skupni ponudbeni znesek brez davka v EUR.</w:t>
      </w:r>
      <w:r w:rsidR="00247E58" w:rsidRPr="007124F0">
        <w:rPr>
          <w:rFonts w:ascii="Tahoma" w:hAnsi="Tahoma" w:cs="Tahoma"/>
          <w:sz w:val="19"/>
          <w:szCs w:val="19"/>
        </w:rPr>
        <w:t xml:space="preserve"> </w:t>
      </w:r>
      <w:r w:rsidR="00247E58" w:rsidRPr="007124F0">
        <w:rPr>
          <w:rFonts w:ascii="Tahoma" w:hAnsi="Tahoma" w:cs="Tahoma"/>
          <w:b/>
          <w:sz w:val="19"/>
          <w:szCs w:val="19"/>
        </w:rPr>
        <w:t>V del »Predračun« pa naloži izpolnjeno in podpisano Prilogo »PONUDBA« v pdf. obliki/formatu.</w:t>
      </w:r>
    </w:p>
    <w:p w14:paraId="3B6666C2" w14:textId="77777777" w:rsidR="0099636E" w:rsidRPr="007124F0" w:rsidRDefault="0099636E" w:rsidP="002F0489">
      <w:pPr>
        <w:keepNext/>
        <w:keepLines/>
        <w:jc w:val="both"/>
        <w:rPr>
          <w:rFonts w:ascii="Tahoma" w:hAnsi="Tahoma" w:cs="Tahoma"/>
          <w:sz w:val="16"/>
        </w:rPr>
      </w:pPr>
    </w:p>
    <w:p w14:paraId="62810268" w14:textId="6F0E1DF0" w:rsidR="00247E58" w:rsidRPr="007124F0" w:rsidRDefault="00247E58" w:rsidP="002F0489">
      <w:pPr>
        <w:keepNext/>
        <w:keepLines/>
        <w:jc w:val="both"/>
        <w:rPr>
          <w:rFonts w:ascii="Tahoma" w:hAnsi="Tahoma" w:cs="Tahoma"/>
          <w:i/>
          <w:sz w:val="19"/>
          <w:szCs w:val="19"/>
        </w:rPr>
      </w:pPr>
      <w:r w:rsidRPr="007124F0">
        <w:rPr>
          <w:rFonts w:ascii="Tahoma" w:hAnsi="Tahoma" w:cs="Tahoma"/>
          <w:i/>
          <w:sz w:val="19"/>
          <w:szCs w:val="19"/>
        </w:rPr>
        <w:t xml:space="preserve">V primeru razhajanj med podatki v Prilogi </w:t>
      </w:r>
      <w:r w:rsidR="003E1A14">
        <w:rPr>
          <w:rFonts w:ascii="Tahoma" w:hAnsi="Tahoma" w:cs="Tahoma"/>
          <w:i/>
          <w:sz w:val="19"/>
          <w:szCs w:val="19"/>
        </w:rPr>
        <w:t>»POVZETEK PONUDBENE CENE«</w:t>
      </w:r>
      <w:r w:rsidRPr="007124F0">
        <w:rPr>
          <w:rFonts w:ascii="Tahoma" w:hAnsi="Tahoma" w:cs="Tahoma"/>
          <w:i/>
          <w:sz w:val="19"/>
          <w:szCs w:val="19"/>
        </w:rPr>
        <w:t xml:space="preserve"> naloženim v Razdelek »Skupna ponudbena vrednost«, del »Predračun«, in Prilogo</w:t>
      </w:r>
      <w:r w:rsidR="003E1A14">
        <w:rPr>
          <w:rFonts w:ascii="Tahoma" w:hAnsi="Tahoma" w:cs="Tahoma"/>
          <w:i/>
          <w:sz w:val="19"/>
          <w:szCs w:val="19"/>
        </w:rPr>
        <w:t xml:space="preserve"> 2/2</w:t>
      </w:r>
      <w:r w:rsidRPr="007124F0">
        <w:rPr>
          <w:rFonts w:ascii="Tahoma" w:hAnsi="Tahoma" w:cs="Tahoma"/>
          <w:i/>
          <w:sz w:val="19"/>
          <w:szCs w:val="19"/>
        </w:rPr>
        <w:t xml:space="preserve"> PONUDBENI PREDRAČUN naloženim v Razdelek »DOKUMENTI«, del »Ostale priloge«, kot veljavni štejejo podatki v natisnjeni (scan/pdf.) </w:t>
      </w:r>
      <w:r w:rsidR="003E1A14">
        <w:rPr>
          <w:rFonts w:ascii="Tahoma" w:hAnsi="Tahoma" w:cs="Tahoma"/>
          <w:i/>
          <w:sz w:val="19"/>
          <w:szCs w:val="19"/>
        </w:rPr>
        <w:t>P</w:t>
      </w:r>
      <w:r w:rsidRPr="007124F0">
        <w:rPr>
          <w:rFonts w:ascii="Tahoma" w:hAnsi="Tahoma" w:cs="Tahoma"/>
          <w:i/>
          <w:sz w:val="19"/>
          <w:szCs w:val="19"/>
        </w:rPr>
        <w:t>rilogi</w:t>
      </w:r>
      <w:r w:rsidR="00B959A9">
        <w:rPr>
          <w:rFonts w:ascii="Tahoma" w:hAnsi="Tahoma" w:cs="Tahoma"/>
          <w:i/>
          <w:sz w:val="19"/>
          <w:szCs w:val="19"/>
        </w:rPr>
        <w:t xml:space="preserve"> </w:t>
      </w:r>
      <w:r w:rsidR="003E1A14">
        <w:rPr>
          <w:rFonts w:ascii="Tahoma" w:hAnsi="Tahoma" w:cs="Tahoma"/>
          <w:i/>
          <w:sz w:val="19"/>
          <w:szCs w:val="19"/>
        </w:rPr>
        <w:t xml:space="preserve">2/2 </w:t>
      </w:r>
      <w:r w:rsidRPr="007124F0">
        <w:rPr>
          <w:rFonts w:ascii="Tahoma" w:hAnsi="Tahoma" w:cs="Tahoma"/>
          <w:i/>
          <w:sz w:val="19"/>
          <w:szCs w:val="19"/>
        </w:rPr>
        <w:t xml:space="preserve">PONUDBENI PREDRAČUN, naloženim v Razdelek »DOKUMENTI«, del »Ostale priloge«. V primeru razlikovanja med </w:t>
      </w:r>
      <w:r w:rsidR="00331112">
        <w:rPr>
          <w:rFonts w:ascii="Tahoma" w:hAnsi="Tahoma" w:cs="Tahoma"/>
          <w:i/>
          <w:sz w:val="19"/>
          <w:szCs w:val="19"/>
        </w:rPr>
        <w:t xml:space="preserve">pdf. verzijo in </w:t>
      </w:r>
      <w:proofErr w:type="spellStart"/>
      <w:r w:rsidR="00331112">
        <w:rPr>
          <w:rFonts w:ascii="Tahoma" w:hAnsi="Tahoma" w:cs="Tahoma"/>
          <w:i/>
          <w:sz w:val="19"/>
          <w:szCs w:val="19"/>
        </w:rPr>
        <w:t>xslx</w:t>
      </w:r>
      <w:proofErr w:type="spellEnd"/>
      <w:r w:rsidR="00331112">
        <w:rPr>
          <w:rFonts w:ascii="Tahoma" w:hAnsi="Tahoma" w:cs="Tahoma"/>
          <w:i/>
          <w:sz w:val="19"/>
          <w:szCs w:val="19"/>
        </w:rPr>
        <w:t>. verzijo</w:t>
      </w:r>
      <w:r w:rsidR="003E1A14">
        <w:rPr>
          <w:rFonts w:ascii="Tahoma" w:hAnsi="Tahoma" w:cs="Tahoma"/>
          <w:i/>
          <w:sz w:val="19"/>
          <w:szCs w:val="19"/>
        </w:rPr>
        <w:t xml:space="preserve"> (excel)</w:t>
      </w:r>
      <w:r w:rsidR="00331112">
        <w:rPr>
          <w:rFonts w:ascii="Tahoma" w:hAnsi="Tahoma" w:cs="Tahoma"/>
          <w:i/>
          <w:sz w:val="19"/>
          <w:szCs w:val="19"/>
        </w:rPr>
        <w:t xml:space="preserve"> ponudbenega predračuna</w:t>
      </w:r>
      <w:r w:rsidRPr="007124F0">
        <w:rPr>
          <w:rFonts w:ascii="Tahoma" w:hAnsi="Tahoma" w:cs="Tahoma"/>
          <w:i/>
          <w:sz w:val="19"/>
          <w:szCs w:val="19"/>
        </w:rPr>
        <w:t xml:space="preserve">, bo naročnik </w:t>
      </w:r>
      <w:r w:rsidR="00331112">
        <w:rPr>
          <w:rFonts w:ascii="Tahoma" w:hAnsi="Tahoma" w:cs="Tahoma"/>
          <w:i/>
          <w:sz w:val="19"/>
          <w:szCs w:val="19"/>
        </w:rPr>
        <w:t>kot veljaven predračun upošteval pdf.</w:t>
      </w:r>
      <w:r w:rsidRPr="007124F0">
        <w:rPr>
          <w:rFonts w:ascii="Tahoma" w:hAnsi="Tahoma" w:cs="Tahoma"/>
          <w:i/>
          <w:sz w:val="19"/>
          <w:szCs w:val="19"/>
        </w:rPr>
        <w:t xml:space="preserve"> verzijo.</w:t>
      </w:r>
    </w:p>
    <w:p w14:paraId="0A463922" w14:textId="77777777" w:rsidR="00247E58" w:rsidRPr="007124F0" w:rsidRDefault="00247E58" w:rsidP="002F0489">
      <w:pPr>
        <w:keepNext/>
        <w:keepLines/>
        <w:jc w:val="both"/>
        <w:rPr>
          <w:rFonts w:ascii="Tahoma" w:hAnsi="Tahoma" w:cs="Tahoma"/>
        </w:rPr>
      </w:pPr>
    </w:p>
    <w:p w14:paraId="430A8FAA" w14:textId="77777777" w:rsidR="00247E58" w:rsidRPr="007124F0" w:rsidRDefault="00247E58" w:rsidP="002F0489">
      <w:pPr>
        <w:pStyle w:val="Odstavekseznama"/>
        <w:keepNext/>
        <w:keepLines/>
        <w:numPr>
          <w:ilvl w:val="2"/>
          <w:numId w:val="2"/>
        </w:numPr>
        <w:jc w:val="both"/>
        <w:rPr>
          <w:rFonts w:ascii="Tahoma" w:hAnsi="Tahoma" w:cs="Tahoma"/>
        </w:rPr>
      </w:pPr>
      <w:r w:rsidRPr="007124F0">
        <w:rPr>
          <w:rFonts w:ascii="Tahoma" w:hAnsi="Tahoma" w:cs="Tahoma"/>
        </w:rPr>
        <w:t>Ponudbena cena in stroški, količina</w:t>
      </w:r>
    </w:p>
    <w:p w14:paraId="07363D16" w14:textId="77777777" w:rsidR="00247E58" w:rsidRPr="007124F0" w:rsidRDefault="00247E58" w:rsidP="002F0489">
      <w:pPr>
        <w:keepNext/>
        <w:keepLines/>
        <w:jc w:val="both"/>
        <w:rPr>
          <w:rFonts w:ascii="Tahoma" w:hAnsi="Tahoma" w:cs="Tahoma"/>
        </w:rPr>
      </w:pPr>
    </w:p>
    <w:p w14:paraId="46D21DAE" w14:textId="07FCA054" w:rsidR="00E06BC4" w:rsidRPr="007124F0" w:rsidRDefault="00E06BC4" w:rsidP="002F0489">
      <w:pPr>
        <w:keepNext/>
        <w:keepLines/>
        <w:jc w:val="both"/>
        <w:rPr>
          <w:rFonts w:ascii="Tahoma" w:hAnsi="Tahoma" w:cs="Tahoma"/>
        </w:rPr>
      </w:pPr>
      <w:r w:rsidRPr="007124F0">
        <w:rPr>
          <w:rFonts w:ascii="Tahoma" w:hAnsi="Tahoma" w:cs="Tahoma"/>
        </w:rPr>
        <w:t>Ponudnik mora pri pripravi ponudbe in določanju ponudbene cene (na enoto) upoštevati vse materialne in nematerialne stroške, ki bodo potrebni za izvedbo predmeta naročila, vključno s stroški dela, materiala, prevoza in izdelave ponudbene dokumentacij</w:t>
      </w:r>
      <w:r w:rsidR="00D032BA">
        <w:rPr>
          <w:rFonts w:ascii="Tahoma" w:hAnsi="Tahoma" w:cs="Tahoma"/>
        </w:rPr>
        <w:t>e</w:t>
      </w:r>
      <w:r w:rsidRPr="007124F0">
        <w:rPr>
          <w:rFonts w:ascii="Tahoma" w:hAnsi="Tahoma" w:cs="Tahoma"/>
        </w:rPr>
        <w:t>, ter vsemi ostalimi stroški,</w:t>
      </w:r>
      <w:r w:rsidRPr="007124F0">
        <w:t xml:space="preserve"> </w:t>
      </w:r>
      <w:r w:rsidRPr="007124F0">
        <w:rPr>
          <w:rFonts w:ascii="Tahoma" w:hAnsi="Tahoma" w:cs="Tahoma"/>
        </w:rPr>
        <w:t xml:space="preserve">ki bodo potrebni za kvalitetno izvedbo predmeta okvirnega sporazuma, skladno z vsemi zahtevami in pogoji naročnika. To pomeni, da mora cena v ponudbi zajemati vse stroške, ki jih bo ponudnik imel z realizacijo naročila oz. ki bodo potrebni za </w:t>
      </w:r>
      <w:r w:rsidR="00D032BA">
        <w:rPr>
          <w:rFonts w:ascii="Tahoma" w:hAnsi="Tahoma" w:cs="Tahoma"/>
        </w:rPr>
        <w:t>kakovostno</w:t>
      </w:r>
      <w:r w:rsidR="00D032BA" w:rsidRPr="007124F0">
        <w:rPr>
          <w:rFonts w:ascii="Tahoma" w:hAnsi="Tahoma" w:cs="Tahoma"/>
        </w:rPr>
        <w:t xml:space="preserve"> </w:t>
      </w:r>
      <w:r w:rsidRPr="007124F0">
        <w:rPr>
          <w:rFonts w:ascii="Tahoma" w:hAnsi="Tahoma" w:cs="Tahoma"/>
        </w:rPr>
        <w:t xml:space="preserve">izvedbo predmeta javnega naročila. </w:t>
      </w:r>
    </w:p>
    <w:p w14:paraId="05C967E4" w14:textId="77777777" w:rsidR="0092422A" w:rsidRPr="007124F0" w:rsidRDefault="0092422A" w:rsidP="002F0489">
      <w:pPr>
        <w:keepNext/>
        <w:keepLines/>
        <w:jc w:val="both"/>
        <w:rPr>
          <w:rFonts w:ascii="Tahoma" w:hAnsi="Tahoma" w:cs="Tahoma"/>
        </w:rPr>
      </w:pPr>
    </w:p>
    <w:p w14:paraId="1AA35AD7" w14:textId="34E77A06" w:rsidR="00E06BC4" w:rsidRPr="00615197" w:rsidRDefault="00E06BC4" w:rsidP="002F0489">
      <w:pPr>
        <w:keepNext/>
        <w:keepLines/>
        <w:jc w:val="both"/>
        <w:rPr>
          <w:rFonts w:ascii="Tahoma" w:hAnsi="Tahoma" w:cs="Tahoma"/>
        </w:rPr>
      </w:pPr>
      <w:r w:rsidRPr="00615197">
        <w:rPr>
          <w:rFonts w:ascii="Tahoma" w:hAnsi="Tahoma" w:cs="Tahoma"/>
          <w:b/>
        </w:rPr>
        <w:t>Cene na enoto</w:t>
      </w:r>
      <w:r w:rsidRPr="00615197">
        <w:rPr>
          <w:rFonts w:ascii="Tahoma" w:hAnsi="Tahoma" w:cs="Tahoma"/>
        </w:rPr>
        <w:t xml:space="preserve"> navedene v ponudbenem predračunu izvajalca, </w:t>
      </w:r>
      <w:r w:rsidRPr="00615197">
        <w:rPr>
          <w:rFonts w:ascii="Tahoma" w:hAnsi="Tahoma" w:cs="Tahoma"/>
          <w:b/>
        </w:rPr>
        <w:t>so</w:t>
      </w:r>
      <w:r w:rsidRPr="00615197">
        <w:rPr>
          <w:rFonts w:ascii="Tahoma" w:hAnsi="Tahoma" w:cs="Tahoma"/>
        </w:rPr>
        <w:t xml:space="preserve"> v času veljavnosti okvirnega sporazuma </w:t>
      </w:r>
      <w:r w:rsidRPr="00615197">
        <w:rPr>
          <w:rFonts w:ascii="Tahoma" w:hAnsi="Tahoma" w:cs="Tahoma"/>
          <w:b/>
        </w:rPr>
        <w:t>fiksne</w:t>
      </w:r>
      <w:r w:rsidR="00DE015A" w:rsidRPr="00615197">
        <w:rPr>
          <w:rFonts w:ascii="Tahoma" w:hAnsi="Tahoma" w:cs="Tahoma"/>
        </w:rPr>
        <w:t>,</w:t>
      </w:r>
      <w:r w:rsidR="00DE015A" w:rsidRPr="00615197">
        <w:rPr>
          <w:rFonts w:ascii="Tahoma" w:hAnsi="Tahoma" w:cs="Tahoma"/>
          <w:szCs w:val="24"/>
        </w:rPr>
        <w:t xml:space="preserve"> </w:t>
      </w:r>
      <w:r w:rsidR="00DE015A" w:rsidRPr="00615197">
        <w:rPr>
          <w:rFonts w:ascii="Tahoma" w:hAnsi="Tahoma" w:cs="Tahoma"/>
        </w:rPr>
        <w:t>razen v primeru znižanja cen.</w:t>
      </w:r>
    </w:p>
    <w:p w14:paraId="2E4852D0" w14:textId="2F40FDA4" w:rsidR="00E87A31" w:rsidRDefault="00E87A31" w:rsidP="002F0489">
      <w:pPr>
        <w:keepNext/>
        <w:keepLines/>
        <w:tabs>
          <w:tab w:val="left" w:pos="2155"/>
        </w:tabs>
        <w:jc w:val="both"/>
        <w:rPr>
          <w:rFonts w:ascii="Tahoma" w:hAnsi="Tahoma" w:cs="Tahoma"/>
        </w:rPr>
      </w:pPr>
    </w:p>
    <w:p w14:paraId="5A23E18A" w14:textId="6BB5D35B" w:rsidR="004D0E5B" w:rsidRPr="00A07E27" w:rsidRDefault="004D0E5B" w:rsidP="002F0489">
      <w:pPr>
        <w:keepNext/>
        <w:keepLines/>
        <w:jc w:val="both"/>
        <w:rPr>
          <w:rFonts w:ascii="Tahoma" w:hAnsi="Tahoma" w:cs="Tahoma"/>
        </w:rPr>
      </w:pPr>
      <w:r w:rsidRPr="00A07E27">
        <w:rPr>
          <w:rFonts w:ascii="Tahoma" w:hAnsi="Tahoma" w:cs="Tahoma"/>
        </w:rPr>
        <w:t xml:space="preserve">V ponudbenem predračunu so navedene kataloške številke posameznih proizvajalcev, po katerih ponudniki ponudijo blago. </w:t>
      </w:r>
      <w:r>
        <w:rPr>
          <w:rFonts w:ascii="Tahoma" w:hAnsi="Tahoma" w:cs="Tahoma"/>
        </w:rPr>
        <w:t>P</w:t>
      </w:r>
      <w:r w:rsidRPr="00A07E27">
        <w:rPr>
          <w:rFonts w:ascii="Tahoma" w:hAnsi="Tahoma" w:cs="Tahoma"/>
        </w:rPr>
        <w:t>onudnik</w:t>
      </w:r>
      <w:r>
        <w:rPr>
          <w:rFonts w:ascii="Tahoma" w:hAnsi="Tahoma" w:cs="Tahoma"/>
        </w:rPr>
        <w:t xml:space="preserve"> lahko</w:t>
      </w:r>
      <w:r w:rsidRPr="00A07E27">
        <w:rPr>
          <w:rFonts w:ascii="Tahoma" w:hAnsi="Tahoma" w:cs="Tahoma"/>
        </w:rPr>
        <w:t xml:space="preserve"> ponudi blago drugega proizvajalca, ki je po karakteristikah ekvivalenten in po posameznih kataloških številkah zamenljiv. Če se kasneje ob dobavi ugotovi, da je tako blago neustrezno, mora gospodarski subjekt dobaviti blago po kataloški številki, kot jo je navedel naročnik.</w:t>
      </w:r>
    </w:p>
    <w:p w14:paraId="2D90469F" w14:textId="77777777" w:rsidR="004D0E5B" w:rsidRPr="00A07E27" w:rsidRDefault="004D0E5B" w:rsidP="002F0489">
      <w:pPr>
        <w:keepNext/>
        <w:keepLines/>
        <w:jc w:val="both"/>
        <w:rPr>
          <w:rFonts w:ascii="Tahoma" w:hAnsi="Tahoma" w:cs="Tahoma"/>
        </w:rPr>
      </w:pPr>
    </w:p>
    <w:p w14:paraId="12F21349" w14:textId="75F706BC" w:rsidR="004D0E5B" w:rsidRPr="001421B3" w:rsidRDefault="004D0E5B" w:rsidP="002F0489">
      <w:pPr>
        <w:keepNext/>
        <w:keepLines/>
        <w:jc w:val="both"/>
        <w:rPr>
          <w:rFonts w:ascii="Tahoma" w:hAnsi="Tahoma" w:cs="Tahoma"/>
        </w:rPr>
      </w:pPr>
      <w:r w:rsidRPr="00A07E27">
        <w:rPr>
          <w:rFonts w:ascii="Tahoma" w:hAnsi="Tahoma" w:cs="Tahoma"/>
        </w:rPr>
        <w:t xml:space="preserve">V primeru, da obstaja druga, zaradi kakršnegakoli razloga, novejša kataloška številka </w:t>
      </w:r>
      <w:r>
        <w:rPr>
          <w:rFonts w:ascii="Tahoma" w:hAnsi="Tahoma" w:cs="Tahoma"/>
        </w:rPr>
        <w:t xml:space="preserve">tahografa ali </w:t>
      </w:r>
      <w:r w:rsidRPr="00A07E27">
        <w:rPr>
          <w:rFonts w:ascii="Tahoma" w:hAnsi="Tahoma" w:cs="Tahoma"/>
        </w:rPr>
        <w:t xml:space="preserve">nadomestnega dela, gospodarski subjekt v ponudbenem predračunu </w:t>
      </w:r>
      <w:r w:rsidRPr="001421B3">
        <w:rPr>
          <w:rFonts w:ascii="Tahoma" w:hAnsi="Tahoma" w:cs="Tahoma"/>
        </w:rPr>
        <w:t xml:space="preserve">v stolpec </w:t>
      </w:r>
      <w:r>
        <w:rPr>
          <w:rFonts w:ascii="Tahoma" w:hAnsi="Tahoma" w:cs="Tahoma"/>
        </w:rPr>
        <w:t>»</w:t>
      </w:r>
      <w:r w:rsidRPr="001421B3">
        <w:rPr>
          <w:rFonts w:ascii="Tahoma" w:hAnsi="Tahoma" w:cs="Tahoma"/>
        </w:rPr>
        <w:t>Nova kataloška številka</w:t>
      </w:r>
      <w:r>
        <w:rPr>
          <w:rFonts w:ascii="Tahoma" w:hAnsi="Tahoma" w:cs="Tahoma"/>
        </w:rPr>
        <w:t>«</w:t>
      </w:r>
      <w:r w:rsidRPr="001421B3">
        <w:rPr>
          <w:rFonts w:ascii="Tahoma" w:hAnsi="Tahoma" w:cs="Tahoma"/>
        </w:rPr>
        <w:t>, vpiše novejšo kataloško številko. Gospodarski subjekt ne sme vpisati svojih,  trgovskih (internih) številk, ampak edino kataloške številke proizvajalca</w:t>
      </w:r>
      <w:r>
        <w:rPr>
          <w:rFonts w:ascii="Tahoma" w:hAnsi="Tahoma" w:cs="Tahoma"/>
        </w:rPr>
        <w:t xml:space="preserve"> tahografa ali</w:t>
      </w:r>
      <w:r w:rsidRPr="001421B3">
        <w:rPr>
          <w:rFonts w:ascii="Tahoma" w:hAnsi="Tahoma" w:cs="Tahoma"/>
        </w:rPr>
        <w:t xml:space="preserve"> nadomestnega dela. Te kataloške številke izbrani ponudnik kasneje piše tudi na dobavnici.  </w:t>
      </w:r>
      <w:r>
        <w:rPr>
          <w:rFonts w:ascii="Tahoma" w:hAnsi="Tahoma" w:cs="Tahoma"/>
        </w:rPr>
        <w:t>Če je ponujena kataloška številka enaka zahtevani, ponudnik v stolpec »</w:t>
      </w:r>
      <w:r w:rsidRPr="001421B3">
        <w:rPr>
          <w:rFonts w:ascii="Tahoma" w:hAnsi="Tahoma" w:cs="Tahoma"/>
        </w:rPr>
        <w:t>Nova kataloška številka</w:t>
      </w:r>
      <w:r>
        <w:rPr>
          <w:rFonts w:ascii="Tahoma" w:hAnsi="Tahoma" w:cs="Tahoma"/>
        </w:rPr>
        <w:t>« nič ne vpisuje.</w:t>
      </w:r>
    </w:p>
    <w:p w14:paraId="6B4F3EAA" w14:textId="142AD223" w:rsidR="004D0E5B" w:rsidRDefault="004D0E5B" w:rsidP="002F0489">
      <w:pPr>
        <w:keepNext/>
        <w:keepLines/>
        <w:tabs>
          <w:tab w:val="left" w:pos="2155"/>
        </w:tabs>
        <w:jc w:val="both"/>
        <w:rPr>
          <w:rFonts w:ascii="Tahoma" w:hAnsi="Tahoma" w:cs="Tahoma"/>
        </w:rPr>
      </w:pPr>
    </w:p>
    <w:p w14:paraId="3ACC39DF" w14:textId="4593ED55" w:rsidR="004D0E5B" w:rsidRPr="001421B3" w:rsidRDefault="004D0E5B" w:rsidP="002F0489">
      <w:pPr>
        <w:keepNext/>
        <w:keepLines/>
        <w:jc w:val="both"/>
        <w:rPr>
          <w:rFonts w:ascii="Tahoma" w:hAnsi="Tahoma" w:cs="Tahoma"/>
        </w:rPr>
      </w:pPr>
      <w:r w:rsidRPr="001421B3">
        <w:rPr>
          <w:rFonts w:ascii="Tahoma" w:hAnsi="Tahoma" w:cs="Tahoma"/>
        </w:rPr>
        <w:t>Okvirna količina, navedena v posamezni postavki ponudbenega predračuna, je količina, ki jo bo naročnik predvidoma potreboval v obdobju veljavnosti okvirnega sporazuma</w:t>
      </w:r>
      <w:r>
        <w:rPr>
          <w:rFonts w:ascii="Tahoma" w:hAnsi="Tahoma" w:cs="Tahoma"/>
        </w:rPr>
        <w:t xml:space="preserve"> in za naročnika ni zavezujoča. Naročnik bo naročal artikle glede na dejanske potrebe</w:t>
      </w:r>
      <w:r w:rsidRPr="001421B3">
        <w:rPr>
          <w:rFonts w:ascii="Tahoma" w:hAnsi="Tahoma" w:cs="Tahoma"/>
        </w:rPr>
        <w:t xml:space="preserve">. </w:t>
      </w:r>
    </w:p>
    <w:p w14:paraId="213BF4CB" w14:textId="77777777" w:rsidR="004D0E5B" w:rsidRPr="007124F0" w:rsidRDefault="004D0E5B" w:rsidP="002F0489">
      <w:pPr>
        <w:keepNext/>
        <w:keepLines/>
        <w:tabs>
          <w:tab w:val="left" w:pos="2155"/>
        </w:tabs>
        <w:jc w:val="both"/>
        <w:rPr>
          <w:rFonts w:ascii="Tahoma" w:hAnsi="Tahoma" w:cs="Tahoma"/>
        </w:rPr>
      </w:pPr>
    </w:p>
    <w:p w14:paraId="279DBB2C" w14:textId="77777777" w:rsidR="008D50DC" w:rsidRPr="00102602" w:rsidRDefault="008D50DC" w:rsidP="002F0489">
      <w:pPr>
        <w:pStyle w:val="Odstavekseznama"/>
        <w:keepNext/>
        <w:keepLines/>
        <w:numPr>
          <w:ilvl w:val="3"/>
          <w:numId w:val="2"/>
        </w:numPr>
        <w:jc w:val="both"/>
        <w:rPr>
          <w:rFonts w:ascii="Tahoma" w:hAnsi="Tahoma" w:cs="Tahoma"/>
        </w:rPr>
      </w:pPr>
      <w:r w:rsidRPr="00102602">
        <w:rPr>
          <w:rFonts w:ascii="Tahoma" w:hAnsi="Tahoma" w:cs="Tahoma"/>
        </w:rPr>
        <w:t>Izpolnjevanje ponudbenega predračuna</w:t>
      </w:r>
    </w:p>
    <w:p w14:paraId="69225701" w14:textId="77777777" w:rsidR="008D50DC" w:rsidRDefault="008D50DC" w:rsidP="002F0489">
      <w:pPr>
        <w:keepNext/>
        <w:keepLines/>
        <w:jc w:val="both"/>
        <w:rPr>
          <w:rFonts w:ascii="Tahoma" w:hAnsi="Tahoma" w:cs="Tahoma"/>
        </w:rPr>
      </w:pPr>
    </w:p>
    <w:p w14:paraId="6570C144" w14:textId="77777777" w:rsidR="0000779E" w:rsidRDefault="0000779E" w:rsidP="002F0489">
      <w:pPr>
        <w:keepNext/>
        <w:keepLines/>
        <w:jc w:val="both"/>
        <w:rPr>
          <w:rFonts w:ascii="Tahoma" w:hAnsi="Tahoma" w:cs="Tahoma"/>
        </w:rPr>
      </w:pPr>
      <w:r w:rsidRPr="0000779E">
        <w:rPr>
          <w:rFonts w:ascii="Tahoma" w:hAnsi="Tahoma" w:cs="Tahoma"/>
        </w:rPr>
        <w:t xml:space="preserve">Cene morajo biti izražene v EUR brez DDV, </w:t>
      </w:r>
      <w:r w:rsidRPr="0000779E">
        <w:rPr>
          <w:rFonts w:ascii="Tahoma" w:hAnsi="Tahoma" w:cs="Tahoma"/>
          <w:b/>
        </w:rPr>
        <w:t>in sicer izražene/zaokrožene s strani ponudnika na 2 decimalke</w:t>
      </w:r>
      <w:r w:rsidRPr="0000779E">
        <w:rPr>
          <w:rFonts w:ascii="Tahoma" w:hAnsi="Tahoma" w:cs="Tahoma"/>
        </w:rPr>
        <w:t>.</w:t>
      </w:r>
    </w:p>
    <w:p w14:paraId="54DA989E" w14:textId="77777777" w:rsidR="004418AD" w:rsidRPr="007124F0" w:rsidRDefault="004418AD" w:rsidP="002F0489">
      <w:pPr>
        <w:keepNext/>
        <w:keepLines/>
        <w:jc w:val="both"/>
        <w:rPr>
          <w:rFonts w:ascii="Tahoma" w:hAnsi="Tahoma" w:cs="Tahoma"/>
        </w:rPr>
      </w:pPr>
    </w:p>
    <w:p w14:paraId="611DBEC9" w14:textId="77777777" w:rsidR="008D50DC" w:rsidRPr="007124F0" w:rsidRDefault="008D50DC" w:rsidP="002F0489">
      <w:pPr>
        <w:pStyle w:val="Telobesedila"/>
        <w:keepNext/>
        <w:keepLines/>
        <w:widowControl/>
        <w:rPr>
          <w:rFonts w:ascii="Tahoma" w:hAnsi="Tahoma" w:cs="Tahoma"/>
          <w:b w:val="0"/>
        </w:rPr>
      </w:pPr>
      <w:r w:rsidRPr="007124F0">
        <w:rPr>
          <w:rFonts w:ascii="Tahoma" w:hAnsi="Tahoma" w:cs="Tahoma"/>
        </w:rPr>
        <w:t>Ponudbeno ceno predstavlja vsota vrednosti posameznih postavk ponudbenega predračuna</w:t>
      </w:r>
      <w:r w:rsidRPr="007124F0">
        <w:rPr>
          <w:rFonts w:ascii="Tahoma" w:hAnsi="Tahoma" w:cs="Tahoma"/>
          <w:b w:val="0"/>
        </w:rPr>
        <w:t xml:space="preserve">, </w:t>
      </w:r>
      <w:r w:rsidRPr="007124F0">
        <w:rPr>
          <w:rFonts w:ascii="Tahoma" w:hAnsi="Tahoma" w:cs="Tahoma"/>
          <w:b w:val="0"/>
          <w:u w:val="single"/>
        </w:rPr>
        <w:t xml:space="preserve">katera se izračunava </w:t>
      </w:r>
      <w:r w:rsidRPr="007124F0">
        <w:rPr>
          <w:rFonts w:ascii="Tahoma" w:hAnsi="Tahoma" w:cs="Tahoma"/>
          <w:u w:val="single"/>
        </w:rPr>
        <w:t>avtomatsko</w:t>
      </w:r>
      <w:r w:rsidRPr="007124F0">
        <w:rPr>
          <w:rFonts w:ascii="Tahoma" w:hAnsi="Tahoma" w:cs="Tahoma"/>
          <w:b w:val="0"/>
          <w:u w:val="single"/>
        </w:rPr>
        <w:t xml:space="preserve"> po vnosu cen na enoto</w:t>
      </w:r>
      <w:r w:rsidRPr="007124F0">
        <w:rPr>
          <w:rFonts w:ascii="Tahoma" w:hAnsi="Tahoma" w:cs="Tahoma"/>
          <w:b w:val="0"/>
        </w:rPr>
        <w:t xml:space="preserve"> v obrazec ponudbenega predračuna</w:t>
      </w:r>
      <w:r w:rsidRPr="007124F0">
        <w:rPr>
          <w:rFonts w:ascii="Tahoma" w:hAnsi="Tahoma" w:cs="Tahoma"/>
          <w:b w:val="0"/>
          <w:u w:val="single"/>
        </w:rPr>
        <w:t>, pri čemer se CENA NA ENOTO MERE BREZ DDV samodejno zaokroži na dve decimalni mesti</w:t>
      </w:r>
      <w:r w:rsidRPr="007124F0">
        <w:rPr>
          <w:rFonts w:ascii="Tahoma" w:hAnsi="Tahoma" w:cs="Tahoma"/>
          <w:b w:val="0"/>
        </w:rPr>
        <w:t xml:space="preserve">. </w:t>
      </w:r>
    </w:p>
    <w:p w14:paraId="4D2D199C" w14:textId="26DAEE3D" w:rsidR="004418AD" w:rsidRDefault="004418AD" w:rsidP="002F0489">
      <w:pPr>
        <w:pStyle w:val="Telobesedila"/>
        <w:keepNext/>
        <w:keepLines/>
        <w:widowControl/>
        <w:rPr>
          <w:rFonts w:ascii="Tahoma" w:hAnsi="Tahoma" w:cs="Tahoma"/>
        </w:rPr>
      </w:pPr>
    </w:p>
    <w:p w14:paraId="563C416C" w14:textId="77777777" w:rsidR="00B82D25" w:rsidRDefault="00B82D25" w:rsidP="002F0489">
      <w:pPr>
        <w:pStyle w:val="Telobesedila"/>
        <w:keepNext/>
        <w:keepLines/>
        <w:widowControl/>
        <w:rPr>
          <w:rFonts w:ascii="Tahoma" w:hAnsi="Tahoma" w:cs="Tahoma"/>
          <w:b w:val="0"/>
        </w:rPr>
      </w:pPr>
      <w:r w:rsidRPr="007124F0">
        <w:rPr>
          <w:rFonts w:ascii="Tahoma" w:hAnsi="Tahoma" w:cs="Tahoma"/>
          <w:b w:val="0"/>
        </w:rPr>
        <w:t xml:space="preserve">V primeru, da ponudnik v obrazec predračuna (v posamezno/e postavko/e) </w:t>
      </w:r>
      <w:r w:rsidRPr="007124F0">
        <w:rPr>
          <w:rFonts w:ascii="Tahoma" w:hAnsi="Tahoma" w:cs="Tahoma"/>
        </w:rPr>
        <w:t>ne vnese cene na enoto</w:t>
      </w:r>
      <w:r w:rsidRPr="007124F0">
        <w:rPr>
          <w:rFonts w:ascii="Tahoma" w:hAnsi="Tahoma" w:cs="Tahoma"/>
          <w:b w:val="0"/>
        </w:rPr>
        <w:t xml:space="preserve">, bo naročnik štel, da je vrednost navedene postavke upoštevana v skupni ponudbeni vrednosti </w:t>
      </w:r>
      <w:r w:rsidRPr="007124F0">
        <w:rPr>
          <w:rFonts w:ascii="Tahoma" w:hAnsi="Tahoma" w:cs="Tahoma"/>
          <w:b w:val="0"/>
          <w:u w:val="single"/>
        </w:rPr>
        <w:t>in</w:t>
      </w:r>
      <w:r w:rsidRPr="007124F0">
        <w:rPr>
          <w:rFonts w:ascii="Tahoma" w:hAnsi="Tahoma" w:cs="Tahoma"/>
          <w:b w:val="0"/>
        </w:rPr>
        <w:t xml:space="preserve"> da je ponudnik </w:t>
      </w:r>
      <w:r w:rsidRPr="007124F0">
        <w:rPr>
          <w:rFonts w:ascii="Tahoma" w:hAnsi="Tahoma" w:cs="Tahoma"/>
        </w:rPr>
        <w:t>za navedeno/e postavko/e ponudil ceno/e v vrednosti 0</w:t>
      </w:r>
      <w:r w:rsidR="009902AC">
        <w:rPr>
          <w:rFonts w:ascii="Tahoma" w:hAnsi="Tahoma" w:cs="Tahoma"/>
        </w:rPr>
        <w:t xml:space="preserve"> (nič)</w:t>
      </w:r>
      <w:r w:rsidRPr="007124F0">
        <w:rPr>
          <w:rFonts w:ascii="Tahoma" w:hAnsi="Tahoma" w:cs="Tahoma"/>
        </w:rPr>
        <w:t xml:space="preserve"> EUR</w:t>
      </w:r>
      <w:r w:rsidRPr="007124F0">
        <w:rPr>
          <w:rFonts w:ascii="Tahoma" w:hAnsi="Tahoma" w:cs="Tahoma"/>
          <w:b w:val="0"/>
        </w:rPr>
        <w:t>.</w:t>
      </w:r>
    </w:p>
    <w:p w14:paraId="60A6BE93" w14:textId="1999E2F1" w:rsidR="00331112" w:rsidRDefault="00331112" w:rsidP="002F0489">
      <w:pPr>
        <w:pStyle w:val="Telobesedila"/>
        <w:keepNext/>
        <w:keepLines/>
        <w:widowControl/>
        <w:rPr>
          <w:rFonts w:ascii="Tahoma" w:hAnsi="Tahoma" w:cs="Tahoma"/>
          <w:b w:val="0"/>
        </w:rPr>
      </w:pPr>
    </w:p>
    <w:p w14:paraId="102889F3" w14:textId="77777777" w:rsidR="004D0E5B" w:rsidRDefault="004D0E5B" w:rsidP="002F0489">
      <w:pPr>
        <w:keepNext/>
        <w:keepLines/>
        <w:jc w:val="both"/>
        <w:rPr>
          <w:rFonts w:ascii="Tahoma" w:hAnsi="Tahoma" w:cs="Tahoma"/>
        </w:rPr>
      </w:pPr>
      <w:r w:rsidRPr="001421B3">
        <w:rPr>
          <w:rFonts w:ascii="Tahoma" w:hAnsi="Tahoma" w:cs="Tahoma"/>
        </w:rPr>
        <w:t xml:space="preserve">Gospodarski subjekt </w:t>
      </w:r>
      <w:r>
        <w:rPr>
          <w:rFonts w:ascii="Tahoma" w:hAnsi="Tahoma" w:cs="Tahoma"/>
        </w:rPr>
        <w:t>mora</w:t>
      </w:r>
      <w:r w:rsidRPr="001421B3">
        <w:rPr>
          <w:rFonts w:ascii="Tahoma" w:hAnsi="Tahoma" w:cs="Tahoma"/>
        </w:rPr>
        <w:t xml:space="preserve"> v ponudbenem predračunu pri vseh artiklih</w:t>
      </w:r>
      <w:r>
        <w:rPr>
          <w:rFonts w:ascii="Tahoma" w:hAnsi="Tahoma" w:cs="Tahoma"/>
        </w:rPr>
        <w:t>:</w:t>
      </w:r>
    </w:p>
    <w:p w14:paraId="7E40E213" w14:textId="20A51587" w:rsidR="004D0E5B" w:rsidRDefault="004D0E5B" w:rsidP="002F0489">
      <w:pPr>
        <w:pStyle w:val="Odstavekseznama"/>
        <w:keepNext/>
        <w:keepLines/>
        <w:numPr>
          <w:ilvl w:val="0"/>
          <w:numId w:val="75"/>
        </w:numPr>
        <w:ind w:left="426" w:hanging="284"/>
        <w:jc w:val="both"/>
        <w:rPr>
          <w:rFonts w:ascii="Tahoma" w:hAnsi="Tahoma" w:cs="Tahoma"/>
        </w:rPr>
      </w:pPr>
      <w:r w:rsidRPr="00C76ECA">
        <w:rPr>
          <w:rFonts w:ascii="Tahoma" w:hAnsi="Tahoma" w:cs="Tahoma"/>
        </w:rPr>
        <w:t>podati kataloško števil</w:t>
      </w:r>
      <w:r w:rsidRPr="00902F0E">
        <w:rPr>
          <w:rFonts w:ascii="Tahoma" w:hAnsi="Tahoma" w:cs="Tahoma"/>
        </w:rPr>
        <w:t xml:space="preserve">ko ponujenega </w:t>
      </w:r>
      <w:r>
        <w:rPr>
          <w:rFonts w:ascii="Tahoma" w:hAnsi="Tahoma" w:cs="Tahoma"/>
        </w:rPr>
        <w:t xml:space="preserve">tahografa ali </w:t>
      </w:r>
      <w:r w:rsidRPr="00902F0E">
        <w:rPr>
          <w:rFonts w:ascii="Tahoma" w:hAnsi="Tahoma" w:cs="Tahoma"/>
        </w:rPr>
        <w:t>nadomestnega dela, če je drugačna od zahtevane</w:t>
      </w:r>
      <w:r>
        <w:rPr>
          <w:rFonts w:ascii="Tahoma" w:hAnsi="Tahoma" w:cs="Tahoma"/>
        </w:rPr>
        <w:t xml:space="preserve"> (stolpec »</w:t>
      </w:r>
      <w:r w:rsidRPr="001421B3">
        <w:rPr>
          <w:rFonts w:ascii="Tahoma" w:hAnsi="Tahoma" w:cs="Tahoma"/>
        </w:rPr>
        <w:t>Nova kataloška številka</w:t>
      </w:r>
      <w:r>
        <w:rPr>
          <w:rFonts w:ascii="Tahoma" w:hAnsi="Tahoma" w:cs="Tahoma"/>
        </w:rPr>
        <w:t>«)</w:t>
      </w:r>
      <w:r w:rsidR="00844497">
        <w:rPr>
          <w:rFonts w:ascii="Tahoma" w:hAnsi="Tahoma" w:cs="Tahoma"/>
        </w:rPr>
        <w:t xml:space="preserve"> in</w:t>
      </w:r>
    </w:p>
    <w:p w14:paraId="51FF7F6A" w14:textId="1DB13F9D" w:rsidR="004D0E5B" w:rsidRPr="0058397F" w:rsidRDefault="004D0E5B" w:rsidP="002F0489">
      <w:pPr>
        <w:pStyle w:val="Odstavekseznama"/>
        <w:keepNext/>
        <w:keepLines/>
        <w:numPr>
          <w:ilvl w:val="0"/>
          <w:numId w:val="75"/>
        </w:numPr>
        <w:ind w:left="426" w:hanging="284"/>
        <w:jc w:val="both"/>
        <w:rPr>
          <w:rFonts w:ascii="Tahoma" w:hAnsi="Tahoma" w:cs="Tahoma"/>
        </w:rPr>
      </w:pPr>
      <w:r w:rsidRPr="00C76ECA">
        <w:rPr>
          <w:rFonts w:ascii="Tahoma" w:hAnsi="Tahoma" w:cs="Tahoma"/>
        </w:rPr>
        <w:t xml:space="preserve">proizvajalca </w:t>
      </w:r>
      <w:r>
        <w:rPr>
          <w:rFonts w:ascii="Tahoma" w:hAnsi="Tahoma" w:cs="Tahoma"/>
        </w:rPr>
        <w:t xml:space="preserve">tahografa ali </w:t>
      </w:r>
      <w:r w:rsidRPr="00C76ECA">
        <w:rPr>
          <w:rFonts w:ascii="Tahoma" w:hAnsi="Tahoma" w:cs="Tahoma"/>
        </w:rPr>
        <w:t xml:space="preserve">nadomestnega dela </w:t>
      </w:r>
      <w:r>
        <w:rPr>
          <w:rFonts w:ascii="Tahoma" w:hAnsi="Tahoma" w:cs="Tahoma"/>
        </w:rPr>
        <w:t>(stolpec »Proizvajalec ponujenega artikla«)</w:t>
      </w:r>
      <w:r w:rsidRPr="001421B3">
        <w:rPr>
          <w:rFonts w:ascii="Tahoma" w:hAnsi="Tahoma" w:cs="Tahoma"/>
        </w:rPr>
        <w:t xml:space="preserve">, </w:t>
      </w:r>
      <w:r w:rsidRPr="0058397F">
        <w:rPr>
          <w:rFonts w:ascii="Tahoma" w:hAnsi="Tahoma" w:cs="Tahoma"/>
        </w:rPr>
        <w:t>v nasprotnem primeru bo izločen iz nadaljnje obravnave.</w:t>
      </w:r>
    </w:p>
    <w:p w14:paraId="3FA3F631" w14:textId="77777777" w:rsidR="004D0E5B" w:rsidRPr="007124F0" w:rsidRDefault="004D0E5B" w:rsidP="002F0489">
      <w:pPr>
        <w:pStyle w:val="Telobesedila"/>
        <w:keepNext/>
        <w:keepLines/>
        <w:widowControl/>
        <w:rPr>
          <w:rFonts w:ascii="Tahoma" w:hAnsi="Tahoma" w:cs="Tahoma"/>
          <w:b w:val="0"/>
        </w:rPr>
      </w:pPr>
    </w:p>
    <w:p w14:paraId="77E9EE48" w14:textId="77777777" w:rsidR="008D50DC" w:rsidRPr="007124F0" w:rsidRDefault="008D50DC" w:rsidP="002F0489">
      <w:pPr>
        <w:pStyle w:val="Telobesedila"/>
        <w:keepNext/>
        <w:keepLines/>
        <w:widowControl/>
        <w:rPr>
          <w:rFonts w:ascii="Tahoma" w:hAnsi="Tahoma" w:cs="Tahoma"/>
          <w:b w:val="0"/>
        </w:rPr>
      </w:pPr>
      <w:r w:rsidRPr="007124F0">
        <w:rPr>
          <w:rFonts w:ascii="Tahoma" w:hAnsi="Tahoma" w:cs="Tahoma"/>
        </w:rPr>
        <w:t>Obrazec ponudbenega predračuna</w:t>
      </w:r>
      <w:r w:rsidRPr="007124F0">
        <w:rPr>
          <w:rFonts w:ascii="Tahoma" w:hAnsi="Tahoma" w:cs="Tahoma"/>
          <w:b w:val="0"/>
        </w:rPr>
        <w:t xml:space="preserve"> je zaščiten proti spreminjanju oziroma vnosu dodatnih parametrov in ga </w:t>
      </w:r>
      <w:r w:rsidRPr="007124F0">
        <w:rPr>
          <w:rFonts w:ascii="Tahoma" w:hAnsi="Tahoma" w:cs="Tahoma"/>
        </w:rPr>
        <w:t>ponudniki ne smejo spreminjati ali kako drugače dopolnjevati.</w:t>
      </w:r>
      <w:r w:rsidRPr="007124F0">
        <w:rPr>
          <w:rFonts w:ascii="Tahoma" w:hAnsi="Tahoma" w:cs="Tahoma"/>
          <w:b w:val="0"/>
        </w:rPr>
        <w:t xml:space="preserve"> Zmnožek količin in cen na enoto ter vsoto postavk izvrši računalniški program. </w:t>
      </w:r>
      <w:r w:rsidRPr="005E1D56">
        <w:rPr>
          <w:rFonts w:ascii="Tahoma" w:hAnsi="Tahoma" w:cs="Tahoma"/>
        </w:rPr>
        <w:t>Ponudnik mora navesti ceno za vse postavke iz ponudbenega predračuna.</w:t>
      </w:r>
      <w:r w:rsidRPr="007124F0">
        <w:rPr>
          <w:rFonts w:ascii="Tahoma" w:hAnsi="Tahoma" w:cs="Tahoma"/>
          <w:b w:val="0"/>
        </w:rPr>
        <w:t xml:space="preserve"> </w:t>
      </w:r>
    </w:p>
    <w:p w14:paraId="64673B09" w14:textId="77777777" w:rsidR="0092422A" w:rsidRPr="007124F0" w:rsidRDefault="0092422A" w:rsidP="002F0489">
      <w:pPr>
        <w:keepNext/>
        <w:keepLines/>
        <w:jc w:val="both"/>
        <w:rPr>
          <w:rFonts w:ascii="Tahoma" w:hAnsi="Tahoma" w:cs="Tahoma"/>
        </w:rPr>
      </w:pPr>
    </w:p>
    <w:p w14:paraId="6750C446" w14:textId="77777777" w:rsidR="0092422A" w:rsidRPr="007124F0" w:rsidRDefault="00055B38" w:rsidP="002F0489">
      <w:pPr>
        <w:keepNext/>
        <w:keepLines/>
        <w:numPr>
          <w:ilvl w:val="1"/>
          <w:numId w:val="2"/>
        </w:numPr>
        <w:jc w:val="both"/>
        <w:rPr>
          <w:rFonts w:ascii="Tahoma" w:hAnsi="Tahoma" w:cs="Tahoma"/>
          <w:b/>
        </w:rPr>
      </w:pPr>
      <w:r w:rsidRPr="007124F0">
        <w:rPr>
          <w:rFonts w:ascii="Tahoma" w:hAnsi="Tahoma" w:cs="Tahoma"/>
          <w:b/>
        </w:rPr>
        <w:t>R</w:t>
      </w:r>
      <w:r w:rsidR="009726F6" w:rsidRPr="007124F0">
        <w:rPr>
          <w:rFonts w:ascii="Tahoma" w:hAnsi="Tahoma" w:cs="Tahoma"/>
          <w:b/>
        </w:rPr>
        <w:t>eklamacije</w:t>
      </w:r>
    </w:p>
    <w:p w14:paraId="2086A2E0" w14:textId="77777777" w:rsidR="0092422A" w:rsidRPr="007124F0" w:rsidRDefault="0092422A" w:rsidP="002F0489">
      <w:pPr>
        <w:keepNext/>
        <w:keepLines/>
        <w:jc w:val="both"/>
        <w:rPr>
          <w:rFonts w:ascii="Tahoma" w:hAnsi="Tahoma" w:cs="Tahoma"/>
        </w:rPr>
      </w:pPr>
    </w:p>
    <w:p w14:paraId="68231F00" w14:textId="77777777" w:rsidR="0092422A" w:rsidRPr="007124F0" w:rsidRDefault="0092422A" w:rsidP="002F0489">
      <w:pPr>
        <w:pStyle w:val="BESEDILO"/>
        <w:keepNext/>
        <w:widowControl/>
        <w:tabs>
          <w:tab w:val="clear" w:pos="2155"/>
        </w:tabs>
        <w:rPr>
          <w:rFonts w:ascii="Tahoma" w:hAnsi="Tahoma" w:cs="Tahoma"/>
        </w:rPr>
      </w:pPr>
      <w:r w:rsidRPr="007124F0">
        <w:rPr>
          <w:rFonts w:ascii="Tahoma" w:hAnsi="Tahoma" w:cs="Tahoma"/>
        </w:rPr>
        <w:t>Rok</w:t>
      </w:r>
      <w:r w:rsidR="00250249" w:rsidRPr="007124F0">
        <w:rPr>
          <w:rFonts w:ascii="Tahoma" w:hAnsi="Tahoma" w:cs="Tahoma"/>
        </w:rPr>
        <w:t xml:space="preserve"> in način</w:t>
      </w:r>
      <w:r w:rsidRPr="007124F0">
        <w:rPr>
          <w:rFonts w:ascii="Tahoma" w:hAnsi="Tahoma" w:cs="Tahoma"/>
        </w:rPr>
        <w:t xml:space="preserve"> rešitev reklamacije </w:t>
      </w:r>
      <w:r w:rsidR="00250249" w:rsidRPr="007124F0">
        <w:rPr>
          <w:rFonts w:ascii="Tahoma" w:hAnsi="Tahoma" w:cs="Tahoma"/>
        </w:rPr>
        <w:t>je razviden iz osnutka okvirnega sporazuma, ki je kot priloga sestavni del razpisne dokumentacije.</w:t>
      </w:r>
    </w:p>
    <w:p w14:paraId="0EACB7E3" w14:textId="13172575" w:rsidR="00F94ACB" w:rsidRDefault="00F94ACB" w:rsidP="002F0489">
      <w:pPr>
        <w:keepNext/>
        <w:keepLines/>
        <w:jc w:val="both"/>
        <w:rPr>
          <w:rFonts w:ascii="Tahoma" w:hAnsi="Tahoma" w:cs="Tahoma"/>
        </w:rPr>
      </w:pPr>
    </w:p>
    <w:p w14:paraId="7A04B080" w14:textId="54073078" w:rsidR="00F94ACB" w:rsidRPr="00F94ACB" w:rsidRDefault="00F94ACB" w:rsidP="002F0489">
      <w:pPr>
        <w:keepNext/>
        <w:keepLines/>
        <w:numPr>
          <w:ilvl w:val="1"/>
          <w:numId w:val="2"/>
        </w:numPr>
        <w:jc w:val="both"/>
        <w:rPr>
          <w:rFonts w:ascii="Tahoma" w:hAnsi="Tahoma" w:cs="Tahoma"/>
          <w:b/>
        </w:rPr>
      </w:pPr>
      <w:r w:rsidRPr="00F94ACB">
        <w:rPr>
          <w:rFonts w:ascii="Tahoma" w:hAnsi="Tahoma" w:cs="Tahoma"/>
          <w:b/>
        </w:rPr>
        <w:t>Dobavni rok</w:t>
      </w:r>
    </w:p>
    <w:p w14:paraId="32DB40A3" w14:textId="555841B8" w:rsidR="00F94ACB" w:rsidRDefault="00F94ACB" w:rsidP="002F0489">
      <w:pPr>
        <w:keepNext/>
        <w:keepLines/>
        <w:jc w:val="both"/>
        <w:rPr>
          <w:rFonts w:ascii="Tahoma" w:eastAsia="Calibri" w:hAnsi="Tahoma" w:cs="Tahoma"/>
          <w:lang w:eastAsia="en-US"/>
        </w:rPr>
      </w:pPr>
    </w:p>
    <w:p w14:paraId="1C93DEA8" w14:textId="29E0EEDD" w:rsidR="00F94ACB" w:rsidRPr="001421B3" w:rsidRDefault="00F94ACB" w:rsidP="002F0489">
      <w:pPr>
        <w:keepNext/>
        <w:keepLines/>
        <w:spacing w:after="120"/>
        <w:jc w:val="both"/>
        <w:rPr>
          <w:rFonts w:ascii="Tahoma" w:hAnsi="Tahoma" w:cs="Tahoma"/>
        </w:rPr>
      </w:pPr>
      <w:r>
        <w:rPr>
          <w:rFonts w:ascii="Tahoma" w:hAnsi="Tahoma" w:cs="Tahoma"/>
        </w:rPr>
        <w:t xml:space="preserve">Rok dobave blaga znaša </w:t>
      </w:r>
      <w:r w:rsidR="0058397F" w:rsidRPr="0058397F">
        <w:rPr>
          <w:rFonts w:ascii="Tahoma" w:hAnsi="Tahoma" w:cs="Tahoma"/>
        </w:rPr>
        <w:t xml:space="preserve">največ 3 (tri) delovne dni, </w:t>
      </w:r>
      <w:r>
        <w:rPr>
          <w:rFonts w:ascii="Tahoma" w:hAnsi="Tahoma" w:cs="Tahoma"/>
        </w:rPr>
        <w:t>dni šteto od posameznega pisnega naročila s strani naročnika.</w:t>
      </w:r>
      <w:r w:rsidRPr="001421B3">
        <w:rPr>
          <w:rFonts w:ascii="Tahoma" w:hAnsi="Tahoma" w:cs="Tahoma"/>
        </w:rPr>
        <w:t xml:space="preserve"> </w:t>
      </w:r>
    </w:p>
    <w:p w14:paraId="258AE384" w14:textId="2254C060" w:rsidR="00F94ACB" w:rsidRPr="001421B3" w:rsidRDefault="00F94ACB" w:rsidP="002F0489">
      <w:pPr>
        <w:keepNext/>
        <w:keepLines/>
        <w:jc w:val="both"/>
        <w:rPr>
          <w:rFonts w:ascii="Tahoma" w:hAnsi="Tahoma" w:cs="Tahoma"/>
        </w:rPr>
      </w:pPr>
      <w:r w:rsidRPr="001421B3">
        <w:rPr>
          <w:rFonts w:ascii="Tahoma" w:hAnsi="Tahoma" w:cs="Tahoma"/>
          <w:lang w:val="x-none"/>
        </w:rPr>
        <w:t>Naročnik bo posamezna naročila oddajal sukcesivno na podlagi sprotnih, pisnih naročil.</w:t>
      </w:r>
    </w:p>
    <w:p w14:paraId="5C46F75F" w14:textId="77777777" w:rsidR="00F94ACB" w:rsidRPr="001421B3" w:rsidRDefault="00F94ACB" w:rsidP="002F0489">
      <w:pPr>
        <w:keepNext/>
        <w:keepLines/>
        <w:jc w:val="both"/>
        <w:rPr>
          <w:rFonts w:ascii="Tahoma" w:hAnsi="Tahoma" w:cs="Tahoma"/>
        </w:rPr>
      </w:pPr>
    </w:p>
    <w:p w14:paraId="298CEF19" w14:textId="45133E38" w:rsidR="00F94ACB" w:rsidRPr="001421B3" w:rsidRDefault="004F596C" w:rsidP="002F0489">
      <w:pPr>
        <w:keepNext/>
        <w:keepLines/>
        <w:jc w:val="both"/>
        <w:rPr>
          <w:rFonts w:ascii="Tahoma" w:hAnsi="Tahoma" w:cs="Tahoma"/>
        </w:rPr>
      </w:pPr>
      <w:r>
        <w:rPr>
          <w:rFonts w:ascii="Tahoma" w:hAnsi="Tahoma" w:cs="Tahoma"/>
        </w:rPr>
        <w:t>Izbrani ponudnik bo moral blago</w:t>
      </w:r>
      <w:r w:rsidR="00F94ACB" w:rsidRPr="001421B3">
        <w:rPr>
          <w:rFonts w:ascii="Tahoma" w:hAnsi="Tahoma" w:cs="Tahoma"/>
          <w:lang w:val="x-none"/>
        </w:rPr>
        <w:t xml:space="preserve"> dobavljati na lokacijo </w:t>
      </w:r>
      <w:r w:rsidR="00F94ACB">
        <w:rPr>
          <w:rFonts w:ascii="Tahoma" w:hAnsi="Tahoma" w:cs="Tahoma"/>
        </w:rPr>
        <w:t>naročnika</w:t>
      </w:r>
      <w:r w:rsidR="00F94ACB" w:rsidRPr="001421B3">
        <w:rPr>
          <w:rFonts w:ascii="Tahoma" w:hAnsi="Tahoma" w:cs="Tahoma"/>
          <w:lang w:val="x-none"/>
        </w:rPr>
        <w:t xml:space="preserve"> (</w:t>
      </w:r>
      <w:proofErr w:type="spellStart"/>
      <w:r w:rsidR="00F94ACB" w:rsidRPr="001421B3">
        <w:rPr>
          <w:rFonts w:ascii="Tahoma" w:hAnsi="Tahoma" w:cs="Tahoma"/>
          <w:lang w:val="x-none"/>
        </w:rPr>
        <w:t>fco</w:t>
      </w:r>
      <w:proofErr w:type="spellEnd"/>
      <w:r w:rsidR="00F94ACB" w:rsidRPr="001421B3">
        <w:rPr>
          <w:rFonts w:ascii="Tahoma" w:hAnsi="Tahoma" w:cs="Tahoma"/>
          <w:lang w:val="x-none"/>
        </w:rPr>
        <w:t xml:space="preserve">. skladišče </w:t>
      </w:r>
      <w:r w:rsidR="00F94ACB">
        <w:rPr>
          <w:rFonts w:ascii="Tahoma" w:hAnsi="Tahoma" w:cs="Tahoma"/>
        </w:rPr>
        <w:t>naročnika</w:t>
      </w:r>
      <w:r w:rsidR="00F94ACB" w:rsidRPr="001421B3">
        <w:rPr>
          <w:rFonts w:ascii="Tahoma" w:hAnsi="Tahoma" w:cs="Tahoma"/>
        </w:rPr>
        <w:t xml:space="preserve"> LPP - </w:t>
      </w:r>
      <w:r w:rsidR="00F94ACB" w:rsidRPr="001421B3">
        <w:rPr>
          <w:rFonts w:ascii="Tahoma" w:hAnsi="Tahoma" w:cs="Tahoma"/>
          <w:lang w:val="x-none"/>
        </w:rPr>
        <w:t xml:space="preserve">razloženo). </w:t>
      </w:r>
    </w:p>
    <w:p w14:paraId="2790D52C" w14:textId="77777777" w:rsidR="008B69BF" w:rsidRPr="007124F0" w:rsidRDefault="008B69BF" w:rsidP="002F0489">
      <w:pPr>
        <w:keepNext/>
        <w:keepLines/>
        <w:jc w:val="both"/>
        <w:rPr>
          <w:rFonts w:ascii="Tahoma" w:eastAsia="Calibri" w:hAnsi="Tahoma" w:cs="Tahoma"/>
          <w:lang w:eastAsia="en-US"/>
        </w:rPr>
      </w:pPr>
    </w:p>
    <w:p w14:paraId="69789EF4" w14:textId="6CD11D05" w:rsidR="004A72BE" w:rsidRDefault="004A72BE" w:rsidP="002F0489">
      <w:pPr>
        <w:keepNext/>
        <w:keepLines/>
        <w:numPr>
          <w:ilvl w:val="1"/>
          <w:numId w:val="2"/>
        </w:numPr>
        <w:jc w:val="both"/>
        <w:rPr>
          <w:rFonts w:ascii="Tahoma" w:hAnsi="Tahoma" w:cs="Tahoma"/>
          <w:b/>
        </w:rPr>
      </w:pPr>
      <w:r>
        <w:rPr>
          <w:rFonts w:ascii="Tahoma" w:hAnsi="Tahoma" w:cs="Tahoma"/>
          <w:b/>
        </w:rPr>
        <w:t>Garancijski rok</w:t>
      </w:r>
    </w:p>
    <w:p w14:paraId="2D533131" w14:textId="0654B7A6" w:rsidR="004A72BE" w:rsidRDefault="004A72BE" w:rsidP="002F0489">
      <w:pPr>
        <w:keepNext/>
        <w:keepLines/>
        <w:jc w:val="both"/>
        <w:rPr>
          <w:rFonts w:ascii="Tahoma" w:hAnsi="Tahoma" w:cs="Tahoma"/>
          <w:b/>
        </w:rPr>
      </w:pPr>
    </w:p>
    <w:p w14:paraId="7B160141" w14:textId="59BB2DB1" w:rsidR="004A72BE" w:rsidRDefault="004A72BE" w:rsidP="002F0489">
      <w:pPr>
        <w:keepNext/>
        <w:keepLines/>
        <w:jc w:val="both"/>
        <w:rPr>
          <w:rFonts w:ascii="Tahoma" w:hAnsi="Tahoma" w:cs="Tahoma"/>
        </w:rPr>
      </w:pPr>
      <w:r>
        <w:rPr>
          <w:rFonts w:ascii="Tahoma" w:hAnsi="Tahoma" w:cs="Tahoma"/>
        </w:rPr>
        <w:t xml:space="preserve">Minimalni garancijski rok za </w:t>
      </w:r>
      <w:r w:rsidRPr="001421B3">
        <w:rPr>
          <w:rFonts w:ascii="Tahoma" w:hAnsi="Tahoma" w:cs="Tahoma"/>
        </w:rPr>
        <w:t>posamezn</w:t>
      </w:r>
      <w:r>
        <w:rPr>
          <w:rFonts w:ascii="Tahoma" w:hAnsi="Tahoma" w:cs="Tahoma"/>
        </w:rPr>
        <w:t xml:space="preserve">o postavko ponudbenega predračuna znaša </w:t>
      </w:r>
      <w:r w:rsidR="00B57743">
        <w:rPr>
          <w:rFonts w:ascii="Tahoma" w:hAnsi="Tahoma" w:cs="Tahoma"/>
        </w:rPr>
        <w:t xml:space="preserve">12 (dvanajst) </w:t>
      </w:r>
      <w:r>
        <w:rPr>
          <w:rFonts w:ascii="Tahoma" w:hAnsi="Tahoma" w:cs="Tahoma"/>
        </w:rPr>
        <w:t>mesecev.</w:t>
      </w:r>
      <w:r w:rsidR="008313B0">
        <w:rPr>
          <w:rFonts w:ascii="Tahoma" w:hAnsi="Tahoma" w:cs="Tahoma"/>
        </w:rPr>
        <w:t xml:space="preserve"> </w:t>
      </w:r>
      <w:r w:rsidR="008313B0" w:rsidRPr="0058397F">
        <w:rPr>
          <w:rFonts w:ascii="Tahoma" w:hAnsi="Tahoma" w:cs="Tahoma"/>
        </w:rPr>
        <w:t xml:space="preserve">Garancijski rok začne teči z dnem </w:t>
      </w:r>
      <w:r w:rsidR="00844497">
        <w:rPr>
          <w:rFonts w:ascii="Tahoma" w:hAnsi="Tahoma" w:cs="Tahoma"/>
        </w:rPr>
        <w:t>vgradnje</w:t>
      </w:r>
      <w:r w:rsidR="0058397F">
        <w:rPr>
          <w:rFonts w:ascii="Tahoma" w:hAnsi="Tahoma" w:cs="Tahoma"/>
        </w:rPr>
        <w:t xml:space="preserve"> blaga</w:t>
      </w:r>
      <w:r w:rsidR="00844497">
        <w:rPr>
          <w:rFonts w:ascii="Tahoma" w:hAnsi="Tahoma" w:cs="Tahoma"/>
        </w:rPr>
        <w:t xml:space="preserve"> na vozilo, kar je razvidno iz dokumentov delovnega naloga.</w:t>
      </w:r>
    </w:p>
    <w:p w14:paraId="5EE855C6" w14:textId="1CD79E3E" w:rsidR="004A72BE" w:rsidRDefault="008313B0" w:rsidP="002F0489">
      <w:pPr>
        <w:keepNext/>
        <w:keepLines/>
        <w:jc w:val="right"/>
        <w:rPr>
          <w:rFonts w:ascii="Tahoma" w:hAnsi="Tahoma" w:cs="Tahoma"/>
        </w:rPr>
      </w:pPr>
      <w:r>
        <w:rPr>
          <w:rFonts w:ascii="Tahoma" w:hAnsi="Tahoma" w:cs="Tahoma"/>
        </w:rPr>
        <w:t xml:space="preserve"> </w:t>
      </w:r>
    </w:p>
    <w:p w14:paraId="7D548063" w14:textId="597BE824" w:rsidR="004A72BE" w:rsidRPr="004A72BE" w:rsidRDefault="004A72BE" w:rsidP="002F0489">
      <w:pPr>
        <w:keepNext/>
        <w:keepLines/>
        <w:jc w:val="both"/>
        <w:rPr>
          <w:rFonts w:ascii="Tahoma" w:hAnsi="Tahoma" w:cs="Tahoma"/>
          <w:b/>
        </w:rPr>
      </w:pPr>
      <w:r w:rsidRPr="004A72BE">
        <w:rPr>
          <w:rFonts w:ascii="Tahoma" w:hAnsi="Tahoma" w:cs="Tahoma"/>
          <w:b/>
        </w:rPr>
        <w:t xml:space="preserve">Ponudnik garancijski rok navede v </w:t>
      </w:r>
      <w:r>
        <w:rPr>
          <w:rFonts w:ascii="Tahoma" w:hAnsi="Tahoma" w:cs="Tahoma"/>
          <w:b/>
        </w:rPr>
        <w:t xml:space="preserve">Prilogi 2 </w:t>
      </w:r>
      <w:r w:rsidRPr="004A72BE">
        <w:rPr>
          <w:rFonts w:ascii="Tahoma" w:hAnsi="Tahoma" w:cs="Tahoma"/>
          <w:b/>
        </w:rPr>
        <w:t>Ponudb</w:t>
      </w:r>
      <w:r>
        <w:rPr>
          <w:rFonts w:ascii="Tahoma" w:hAnsi="Tahoma" w:cs="Tahoma"/>
          <w:b/>
        </w:rPr>
        <w:t>a</w:t>
      </w:r>
      <w:r w:rsidRPr="004A72BE">
        <w:rPr>
          <w:rFonts w:ascii="Tahoma" w:hAnsi="Tahoma" w:cs="Tahoma"/>
          <w:b/>
        </w:rPr>
        <w:t>.</w:t>
      </w:r>
    </w:p>
    <w:p w14:paraId="0A735A1D" w14:textId="77777777" w:rsidR="004A72BE" w:rsidRDefault="004A72BE" w:rsidP="002F0489">
      <w:pPr>
        <w:keepNext/>
        <w:keepLines/>
        <w:jc w:val="both"/>
        <w:rPr>
          <w:rFonts w:ascii="Tahoma" w:hAnsi="Tahoma" w:cs="Tahoma"/>
          <w:b/>
        </w:rPr>
      </w:pPr>
    </w:p>
    <w:p w14:paraId="7A4EB9A5" w14:textId="2F664794" w:rsidR="0092422A" w:rsidRPr="007124F0" w:rsidRDefault="004A72BE" w:rsidP="002F0489">
      <w:pPr>
        <w:keepNext/>
        <w:keepLines/>
        <w:numPr>
          <w:ilvl w:val="1"/>
          <w:numId w:val="2"/>
        </w:numPr>
        <w:jc w:val="both"/>
        <w:rPr>
          <w:rFonts w:ascii="Tahoma" w:hAnsi="Tahoma" w:cs="Tahoma"/>
          <w:b/>
        </w:rPr>
      </w:pPr>
      <w:r>
        <w:rPr>
          <w:rFonts w:ascii="Tahoma" w:hAnsi="Tahoma" w:cs="Tahoma"/>
          <w:b/>
        </w:rPr>
        <w:t>Ostale zahteve naročnika</w:t>
      </w:r>
    </w:p>
    <w:p w14:paraId="3934E5C7" w14:textId="77777777" w:rsidR="0092422A" w:rsidRPr="007124F0" w:rsidRDefault="0092422A" w:rsidP="002F0489">
      <w:pPr>
        <w:keepNext/>
        <w:keepLines/>
        <w:ind w:hanging="360"/>
        <w:jc w:val="both"/>
        <w:rPr>
          <w:rFonts w:ascii="Tahoma" w:hAnsi="Tahoma" w:cs="Tahoma"/>
        </w:rPr>
      </w:pPr>
    </w:p>
    <w:p w14:paraId="3D5FE06E" w14:textId="77777777" w:rsidR="0092422A" w:rsidRPr="007124F0" w:rsidRDefault="0092422A" w:rsidP="002F0489">
      <w:pPr>
        <w:keepNext/>
        <w:keepLines/>
        <w:jc w:val="both"/>
        <w:rPr>
          <w:rFonts w:ascii="Tahoma" w:hAnsi="Tahoma" w:cs="Tahoma"/>
        </w:rPr>
      </w:pPr>
      <w:r w:rsidRPr="007124F0">
        <w:rPr>
          <w:rFonts w:ascii="Tahoma" w:hAnsi="Tahoma" w:cs="Tahoma"/>
        </w:rPr>
        <w:t xml:space="preserve">Ostale (splošne, tehnične in posebne) zahteve naročnika so podrobno opisane v osnutku okvirnega sporazuma, ki je kot priloga sestavni del te razpisne dokumentacije. </w:t>
      </w:r>
    </w:p>
    <w:p w14:paraId="2231AD56" w14:textId="35892D21" w:rsidR="002C716B" w:rsidRDefault="002C716B" w:rsidP="002F0489">
      <w:pPr>
        <w:keepNext/>
        <w:keepLines/>
        <w:rPr>
          <w:rFonts w:ascii="Tahoma" w:hAnsi="Tahoma" w:cs="Tahoma"/>
          <w:b/>
          <w:sz w:val="16"/>
        </w:rPr>
      </w:pPr>
    </w:p>
    <w:p w14:paraId="6A95262C" w14:textId="76E6685B" w:rsidR="0091152B" w:rsidRDefault="0091152B" w:rsidP="002F0489">
      <w:pPr>
        <w:keepNext/>
        <w:keepLines/>
        <w:rPr>
          <w:rFonts w:ascii="Tahoma" w:hAnsi="Tahoma" w:cs="Tahoma"/>
          <w:b/>
          <w:sz w:val="16"/>
        </w:rPr>
      </w:pPr>
    </w:p>
    <w:p w14:paraId="003E6D5D" w14:textId="75F63776" w:rsidR="0091152B" w:rsidRDefault="0091152B" w:rsidP="002F0489">
      <w:pPr>
        <w:keepNext/>
        <w:keepLines/>
        <w:rPr>
          <w:rFonts w:ascii="Tahoma" w:hAnsi="Tahoma" w:cs="Tahoma"/>
          <w:b/>
          <w:sz w:val="16"/>
        </w:rPr>
      </w:pPr>
    </w:p>
    <w:p w14:paraId="01BAB04B" w14:textId="77777777" w:rsidR="0091152B" w:rsidRPr="007124F0" w:rsidRDefault="0091152B" w:rsidP="002F0489">
      <w:pPr>
        <w:keepNext/>
        <w:keepLines/>
        <w:rPr>
          <w:rFonts w:ascii="Tahoma" w:hAnsi="Tahoma" w:cs="Tahoma"/>
          <w:b/>
          <w:sz w:val="16"/>
        </w:rPr>
      </w:pPr>
    </w:p>
    <w:p w14:paraId="66D379C2" w14:textId="77777777" w:rsidR="00411688" w:rsidRPr="007124F0" w:rsidRDefault="00411688" w:rsidP="002F0489">
      <w:pPr>
        <w:keepNext/>
        <w:keepLines/>
        <w:numPr>
          <w:ilvl w:val="0"/>
          <w:numId w:val="10"/>
        </w:numPr>
        <w:ind w:left="567" w:hanging="567"/>
        <w:jc w:val="both"/>
        <w:rPr>
          <w:rFonts w:ascii="Tahoma" w:hAnsi="Tahoma" w:cs="Tahoma"/>
          <w:b/>
          <w:sz w:val="24"/>
        </w:rPr>
      </w:pPr>
      <w:r w:rsidRPr="007124F0">
        <w:rPr>
          <w:rFonts w:ascii="Tahoma" w:hAnsi="Tahoma" w:cs="Tahoma"/>
          <w:b/>
          <w:sz w:val="24"/>
        </w:rPr>
        <w:lastRenderedPageBreak/>
        <w:t xml:space="preserve">POGOJI ZA UGOTAVLJANJE SPOSOBNOSTI PONUDNIKA </w:t>
      </w:r>
    </w:p>
    <w:p w14:paraId="59F2E62F" w14:textId="77777777" w:rsidR="00411688" w:rsidRPr="007124F0" w:rsidRDefault="00411688" w:rsidP="002F0489">
      <w:pPr>
        <w:keepNext/>
        <w:keepLines/>
        <w:jc w:val="both"/>
        <w:rPr>
          <w:rFonts w:ascii="Tahoma" w:hAnsi="Tahoma" w:cs="Tahoma"/>
        </w:rPr>
      </w:pPr>
    </w:p>
    <w:p w14:paraId="567589B1" w14:textId="77777777" w:rsidR="001D0107" w:rsidRPr="007124F0" w:rsidRDefault="001D0107" w:rsidP="002F0489">
      <w:pPr>
        <w:pStyle w:val="Odstavekseznama"/>
        <w:keepNext/>
        <w:keepLines/>
        <w:numPr>
          <w:ilvl w:val="1"/>
          <w:numId w:val="16"/>
        </w:numPr>
        <w:jc w:val="both"/>
        <w:rPr>
          <w:rFonts w:ascii="Tahoma" w:hAnsi="Tahoma" w:cs="Tahoma"/>
          <w:b/>
          <w:sz w:val="22"/>
        </w:rPr>
      </w:pPr>
      <w:r w:rsidRPr="007124F0">
        <w:rPr>
          <w:rFonts w:ascii="Tahoma" w:hAnsi="Tahoma" w:cs="Tahoma"/>
          <w:b/>
          <w:sz w:val="22"/>
        </w:rPr>
        <w:t xml:space="preserve">SPLOŠNO </w:t>
      </w:r>
    </w:p>
    <w:p w14:paraId="7630255D" w14:textId="77777777" w:rsidR="005A7C74" w:rsidRPr="007124F0" w:rsidRDefault="005A7C74" w:rsidP="002F0489">
      <w:pPr>
        <w:keepNext/>
        <w:keepLines/>
        <w:jc w:val="both"/>
        <w:rPr>
          <w:rFonts w:ascii="Tahoma" w:hAnsi="Tahoma" w:cs="Tahoma"/>
        </w:rPr>
      </w:pPr>
    </w:p>
    <w:p w14:paraId="3016475D" w14:textId="77777777" w:rsidR="005A7C74" w:rsidRPr="007124F0" w:rsidRDefault="005A7C74" w:rsidP="002F0489">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61BC87E2" w14:textId="77777777" w:rsidR="005A7C74" w:rsidRPr="007124F0" w:rsidRDefault="005A7C74" w:rsidP="002F0489">
      <w:pPr>
        <w:keepNext/>
        <w:keepLines/>
        <w:jc w:val="both"/>
        <w:rPr>
          <w:rFonts w:ascii="Tahoma" w:hAnsi="Tahoma" w:cs="Tahoma"/>
        </w:rPr>
      </w:pPr>
    </w:p>
    <w:p w14:paraId="18B5E5C9" w14:textId="77777777" w:rsidR="005A7C74" w:rsidRPr="007124F0" w:rsidRDefault="005A7C74" w:rsidP="002F0489">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153D0D17" w14:textId="77777777" w:rsidR="005A7C74" w:rsidRPr="007124F0" w:rsidRDefault="005A7C74" w:rsidP="002F0489">
      <w:pPr>
        <w:keepNext/>
        <w:keepLines/>
        <w:jc w:val="both"/>
        <w:rPr>
          <w:rFonts w:ascii="Tahoma" w:hAnsi="Tahoma" w:cs="Tahoma"/>
        </w:rPr>
      </w:pPr>
    </w:p>
    <w:p w14:paraId="622BE041" w14:textId="77777777" w:rsidR="005A7C74" w:rsidRPr="007124F0" w:rsidRDefault="005A7C74" w:rsidP="002F0489">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8470098" w14:textId="77777777" w:rsidR="005A7C74" w:rsidRPr="007124F0" w:rsidRDefault="005A7C74" w:rsidP="002F0489">
      <w:pPr>
        <w:keepNext/>
        <w:keepLines/>
        <w:jc w:val="both"/>
        <w:rPr>
          <w:rFonts w:ascii="Tahoma" w:hAnsi="Tahoma" w:cs="Tahoma"/>
          <w:b/>
          <w:smallCaps/>
        </w:rPr>
      </w:pPr>
    </w:p>
    <w:p w14:paraId="66EE9F08" w14:textId="77777777" w:rsidR="005A7C74" w:rsidRPr="007124F0" w:rsidRDefault="005A7C74" w:rsidP="002F0489">
      <w:pPr>
        <w:keepNext/>
        <w:keepLines/>
        <w:jc w:val="both"/>
        <w:rPr>
          <w:rFonts w:ascii="Tahoma" w:hAnsi="Tahoma" w:cs="Tahoma"/>
          <w:sz w:val="22"/>
          <w:u w:val="single"/>
        </w:rPr>
      </w:pPr>
      <w:r w:rsidRPr="007124F0">
        <w:rPr>
          <w:rFonts w:ascii="Tahoma" w:hAnsi="Tahoma" w:cs="Tahoma"/>
          <w:b/>
          <w:smallCaps/>
          <w:sz w:val="22"/>
        </w:rPr>
        <w:t>Dokazila:</w:t>
      </w:r>
    </w:p>
    <w:p w14:paraId="6B57F19C" w14:textId="0E46D472" w:rsidR="005A7C74" w:rsidRPr="007124F0" w:rsidRDefault="005A7C74" w:rsidP="002F0489">
      <w:pPr>
        <w:keepNext/>
        <w:keepLines/>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w:t>
      </w:r>
      <w:r w:rsidRPr="007124F0">
        <w:rPr>
          <w:rFonts w:ascii="Tahoma" w:hAnsi="Tahoma" w:cs="Tahoma"/>
        </w:rPr>
        <w:t xml:space="preserve">izkaže izpolnjevanje pogojev in zahtev v Poglavju 3: </w:t>
      </w:r>
    </w:p>
    <w:p w14:paraId="27DCE99B" w14:textId="77777777" w:rsidR="005A7C74" w:rsidRPr="007124F0" w:rsidRDefault="001609DB" w:rsidP="002F0489">
      <w:pPr>
        <w:keepNext/>
        <w:keepLines/>
        <w:numPr>
          <w:ilvl w:val="0"/>
          <w:numId w:val="6"/>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60FAA391" w14:textId="77777777" w:rsidR="005A7C74" w:rsidRPr="007124F0" w:rsidRDefault="005A7C74" w:rsidP="002F0489">
      <w:pPr>
        <w:keepNext/>
        <w:keepLines/>
        <w:ind w:left="567"/>
        <w:jc w:val="both"/>
        <w:rPr>
          <w:rFonts w:ascii="Tahoma" w:hAnsi="Tahoma" w:cs="Tahoma"/>
          <w:i/>
          <w:sz w:val="8"/>
        </w:rPr>
      </w:pPr>
    </w:p>
    <w:p w14:paraId="0A61DDBA" w14:textId="77777777" w:rsidR="005A7C74" w:rsidRPr="007124F0" w:rsidRDefault="005A7C74" w:rsidP="002F0489">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6783D932" w14:textId="77777777" w:rsidR="005A7C74" w:rsidRPr="007124F0" w:rsidRDefault="005A7C74" w:rsidP="002F0489">
      <w:pPr>
        <w:keepNext/>
        <w:keepLines/>
        <w:ind w:left="567"/>
        <w:jc w:val="both"/>
        <w:rPr>
          <w:rFonts w:ascii="Tahoma" w:hAnsi="Tahoma" w:cs="Tahoma"/>
          <w:sz w:val="8"/>
        </w:rPr>
      </w:pPr>
    </w:p>
    <w:p w14:paraId="48304EF2" w14:textId="77777777" w:rsidR="005A7C74" w:rsidRPr="007124F0" w:rsidRDefault="005A7C74" w:rsidP="002F0489">
      <w:pPr>
        <w:keepNext/>
        <w:keepLines/>
        <w:numPr>
          <w:ilvl w:val="0"/>
          <w:numId w:val="6"/>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00517674" w14:textId="77777777" w:rsidR="005A7C74" w:rsidRPr="007124F0" w:rsidRDefault="005A7C74" w:rsidP="002F0489">
      <w:pPr>
        <w:keepNext/>
        <w:keepLines/>
        <w:ind w:left="567"/>
        <w:jc w:val="both"/>
        <w:rPr>
          <w:rFonts w:ascii="Tahoma" w:hAnsi="Tahoma" w:cs="Tahoma"/>
          <w:b/>
          <w:sz w:val="8"/>
        </w:rPr>
      </w:pPr>
    </w:p>
    <w:p w14:paraId="503A0021" w14:textId="77777777" w:rsidR="005A7C74" w:rsidRPr="007124F0" w:rsidRDefault="005A7C74" w:rsidP="002F0489">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5C23D079" w14:textId="77777777" w:rsidR="005A7C74" w:rsidRPr="007124F0" w:rsidRDefault="005A7C74" w:rsidP="002F0489">
      <w:pPr>
        <w:keepNext/>
        <w:keepLines/>
        <w:ind w:left="567"/>
        <w:jc w:val="both"/>
        <w:rPr>
          <w:rFonts w:ascii="Tahoma" w:hAnsi="Tahoma" w:cs="Tahoma"/>
          <w:i/>
          <w:sz w:val="10"/>
        </w:rPr>
      </w:pPr>
    </w:p>
    <w:p w14:paraId="65019C0E" w14:textId="77777777" w:rsidR="005A7C74" w:rsidRPr="007124F0" w:rsidRDefault="005A7C74" w:rsidP="002F0489">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9CCA6B9" w14:textId="77777777" w:rsidR="005A7C74" w:rsidRPr="007124F0" w:rsidRDefault="005A7C74" w:rsidP="002F0489">
      <w:pPr>
        <w:keepNext/>
        <w:keepLines/>
        <w:ind w:left="567"/>
        <w:jc w:val="both"/>
        <w:rPr>
          <w:rFonts w:ascii="Tahoma" w:hAnsi="Tahoma" w:cs="Tahoma"/>
          <w:sz w:val="8"/>
        </w:rPr>
      </w:pPr>
    </w:p>
    <w:p w14:paraId="0B24AE53" w14:textId="5B961500" w:rsidR="005A7C74" w:rsidRPr="007124F0" w:rsidRDefault="005A7C74" w:rsidP="002F0489">
      <w:pPr>
        <w:keepNext/>
        <w:keepLines/>
        <w:numPr>
          <w:ilvl w:val="0"/>
          <w:numId w:val="6"/>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19405296" w14:textId="77777777" w:rsidR="005A7C74" w:rsidRPr="007124F0" w:rsidRDefault="005A7C74" w:rsidP="002F0489">
      <w:pPr>
        <w:keepNext/>
        <w:keepLines/>
        <w:jc w:val="both"/>
        <w:rPr>
          <w:rFonts w:ascii="Tahoma" w:hAnsi="Tahoma" w:cs="Tahoma"/>
          <w:iCs/>
          <w:sz w:val="18"/>
        </w:rPr>
      </w:pPr>
      <w:r w:rsidRPr="007124F0">
        <w:rPr>
          <w:rFonts w:ascii="Tahoma" w:hAnsi="Tahoma" w:cs="Tahoma"/>
          <w:iCs/>
          <w:sz w:val="18"/>
        </w:rPr>
        <w:t xml:space="preserve"> </w:t>
      </w:r>
    </w:p>
    <w:p w14:paraId="53AD1351" w14:textId="77777777" w:rsidR="005A7C74" w:rsidRPr="007124F0" w:rsidRDefault="005A7C74" w:rsidP="002F0489">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31CAE790" w14:textId="77777777" w:rsidR="005A7C74" w:rsidRPr="007124F0" w:rsidRDefault="005A7C74" w:rsidP="002F0489">
      <w:pPr>
        <w:keepNext/>
        <w:keepLines/>
        <w:jc w:val="both"/>
        <w:rPr>
          <w:rFonts w:ascii="Tahoma" w:hAnsi="Tahoma" w:cs="Tahoma"/>
        </w:rPr>
      </w:pPr>
    </w:p>
    <w:p w14:paraId="502250AF" w14:textId="77777777" w:rsidR="005A7C74" w:rsidRPr="007124F0" w:rsidRDefault="005A7C74" w:rsidP="002F0489">
      <w:pPr>
        <w:pStyle w:val="Odstavekseznama"/>
        <w:keepNext/>
        <w:keepLines/>
        <w:numPr>
          <w:ilvl w:val="2"/>
          <w:numId w:val="18"/>
        </w:numPr>
        <w:spacing w:line="276" w:lineRule="auto"/>
        <w:jc w:val="both"/>
        <w:rPr>
          <w:rFonts w:ascii="Tahoma" w:hAnsi="Tahoma" w:cs="Tahoma"/>
          <w:b/>
        </w:rPr>
      </w:pPr>
      <w:r w:rsidRPr="007124F0">
        <w:rPr>
          <w:rFonts w:ascii="Tahoma" w:hAnsi="Tahoma" w:cs="Tahoma"/>
          <w:b/>
        </w:rPr>
        <w:t xml:space="preserve">ESPD </w:t>
      </w:r>
    </w:p>
    <w:p w14:paraId="4F7E2D74" w14:textId="77777777" w:rsidR="005A7C74" w:rsidRPr="007124F0" w:rsidRDefault="005A7C74" w:rsidP="002F0489">
      <w:pPr>
        <w:keepNext/>
        <w:keepLines/>
        <w:jc w:val="both"/>
        <w:rPr>
          <w:rFonts w:ascii="Tahoma" w:hAnsi="Tahoma" w:cs="Tahoma"/>
          <w:sz w:val="12"/>
        </w:rPr>
      </w:pPr>
    </w:p>
    <w:p w14:paraId="36A299DA" w14:textId="77777777" w:rsidR="005A7C74" w:rsidRPr="007124F0" w:rsidRDefault="005A7C74" w:rsidP="002F0489">
      <w:pPr>
        <w:keepNext/>
        <w:keepLines/>
        <w:jc w:val="both"/>
        <w:rPr>
          <w:rFonts w:ascii="Tahoma" w:hAnsi="Tahoma" w:cs="Tahoma"/>
          <w:b/>
        </w:rPr>
      </w:pPr>
      <w:r w:rsidRPr="007124F0">
        <w:rPr>
          <w:rFonts w:ascii="Tahoma" w:hAnsi="Tahoma" w:cs="Tahoma"/>
          <w:b/>
        </w:rPr>
        <w:t>Velja za vse gospodarske subjekte:</w:t>
      </w:r>
    </w:p>
    <w:p w14:paraId="16F50A74" w14:textId="77777777" w:rsidR="005A7C74" w:rsidRPr="007124F0" w:rsidRDefault="005A7C74" w:rsidP="002F0489">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519EB7D7" w14:textId="77777777" w:rsidR="005A7C74" w:rsidRPr="007124F0" w:rsidRDefault="005A7C74" w:rsidP="002F0489">
      <w:pPr>
        <w:keepNext/>
        <w:keepLines/>
        <w:jc w:val="both"/>
        <w:rPr>
          <w:rFonts w:ascii="Tahoma" w:hAnsi="Tahoma" w:cs="Tahoma"/>
          <w:sz w:val="16"/>
        </w:rPr>
      </w:pPr>
      <w:r w:rsidRPr="007124F0">
        <w:rPr>
          <w:rFonts w:ascii="Tahoma" w:hAnsi="Tahoma" w:cs="Tahoma"/>
          <w:sz w:val="16"/>
        </w:rPr>
        <w:t xml:space="preserve"> </w:t>
      </w:r>
    </w:p>
    <w:p w14:paraId="50FF99AE" w14:textId="77777777" w:rsidR="005A7C74" w:rsidRPr="007124F0" w:rsidRDefault="005A7C74" w:rsidP="002F0489">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78B79B99" w14:textId="77777777" w:rsidR="005A7C74" w:rsidRPr="007124F0" w:rsidRDefault="005A7C74" w:rsidP="002F0489">
      <w:pPr>
        <w:keepNext/>
        <w:keepLines/>
        <w:jc w:val="both"/>
        <w:rPr>
          <w:rFonts w:ascii="Tahoma" w:hAnsi="Tahoma" w:cs="Tahoma"/>
          <w:sz w:val="16"/>
        </w:rPr>
      </w:pPr>
    </w:p>
    <w:p w14:paraId="36D9324C" w14:textId="77777777" w:rsidR="005A7C74" w:rsidRPr="007124F0" w:rsidRDefault="005A7C74" w:rsidP="002F0489">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456B4EDF" w14:textId="77777777" w:rsidR="005A7C74" w:rsidRPr="007124F0" w:rsidRDefault="005A7C74" w:rsidP="002F0489">
      <w:pPr>
        <w:keepNext/>
        <w:keepLines/>
        <w:jc w:val="both"/>
        <w:rPr>
          <w:rFonts w:ascii="Tahoma" w:hAnsi="Tahoma" w:cs="Tahoma"/>
          <w:b/>
        </w:rPr>
      </w:pPr>
    </w:p>
    <w:p w14:paraId="40BDA2DE" w14:textId="77777777" w:rsidR="005A7C74" w:rsidRPr="007124F0" w:rsidRDefault="005A7C74" w:rsidP="002F0489">
      <w:pPr>
        <w:keepNext/>
        <w:keepLines/>
        <w:jc w:val="both"/>
        <w:rPr>
          <w:rFonts w:ascii="Tahoma" w:hAnsi="Tahoma" w:cs="Tahoma"/>
          <w:b/>
        </w:rPr>
      </w:pPr>
      <w:r w:rsidRPr="007124F0">
        <w:rPr>
          <w:rFonts w:ascii="Tahoma" w:hAnsi="Tahoma" w:cs="Tahoma"/>
          <w:b/>
        </w:rPr>
        <w:t xml:space="preserve">Ponudnik: </w:t>
      </w:r>
    </w:p>
    <w:p w14:paraId="461E0107" w14:textId="77777777" w:rsidR="005A7C74" w:rsidRPr="007124F0" w:rsidRDefault="005A7C74" w:rsidP="002F0489">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081A5658" w14:textId="77777777" w:rsidR="00A43FBF" w:rsidRDefault="00A43FBF" w:rsidP="002F0489">
      <w:pPr>
        <w:keepNext/>
        <w:keepLines/>
        <w:jc w:val="both"/>
        <w:rPr>
          <w:rFonts w:ascii="Tahoma" w:hAnsi="Tahoma" w:cs="Tahoma"/>
          <w:b/>
        </w:rPr>
      </w:pPr>
    </w:p>
    <w:p w14:paraId="756F178D" w14:textId="77777777" w:rsidR="005A7C74" w:rsidRPr="007124F0" w:rsidRDefault="005A7C74" w:rsidP="002F0489">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41E77528" w14:textId="6BBFEB4D" w:rsidR="005A7C74" w:rsidRPr="007124F0" w:rsidRDefault="005A7C74" w:rsidP="002F0489">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67865FF6" w14:textId="77777777" w:rsidR="00014249" w:rsidRPr="007124F0" w:rsidRDefault="00014249" w:rsidP="002F0489">
      <w:pPr>
        <w:keepNext/>
        <w:keepLines/>
        <w:jc w:val="both"/>
        <w:rPr>
          <w:rFonts w:ascii="Tahoma" w:hAnsi="Tahoma" w:cs="Tahoma"/>
          <w:sz w:val="18"/>
        </w:rPr>
      </w:pPr>
    </w:p>
    <w:p w14:paraId="291C57CE" w14:textId="77777777" w:rsidR="005A7C74" w:rsidRPr="007124F0" w:rsidRDefault="005A7C74" w:rsidP="002F0489">
      <w:pPr>
        <w:pStyle w:val="Odstavekseznama"/>
        <w:keepNext/>
        <w:keepLines/>
        <w:numPr>
          <w:ilvl w:val="2"/>
          <w:numId w:val="18"/>
        </w:numPr>
        <w:spacing w:line="276" w:lineRule="auto"/>
        <w:jc w:val="both"/>
        <w:rPr>
          <w:rFonts w:ascii="Tahoma" w:hAnsi="Tahoma" w:cs="Tahoma"/>
          <w:b/>
        </w:rPr>
      </w:pPr>
      <w:r w:rsidRPr="007124F0">
        <w:rPr>
          <w:rFonts w:ascii="Tahoma" w:hAnsi="Tahoma" w:cs="Tahoma"/>
          <w:b/>
        </w:rPr>
        <w:t>Navodila za ESPD obrazec</w:t>
      </w:r>
    </w:p>
    <w:p w14:paraId="3F6141D8" w14:textId="77777777" w:rsidR="005A7C74" w:rsidRPr="007124F0" w:rsidRDefault="005A7C74" w:rsidP="002F0489">
      <w:pPr>
        <w:keepNext/>
        <w:keepLines/>
        <w:jc w:val="both"/>
        <w:rPr>
          <w:rFonts w:ascii="Tahoma" w:hAnsi="Tahoma" w:cs="Tahoma"/>
          <w:sz w:val="12"/>
        </w:rPr>
      </w:pPr>
    </w:p>
    <w:p w14:paraId="1127C44D" w14:textId="77777777" w:rsidR="005A7C74" w:rsidRPr="007124F0" w:rsidRDefault="005A7C74" w:rsidP="002F0489">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4"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DA286BA" w14:textId="77777777" w:rsidR="005A7C74" w:rsidRPr="007124F0" w:rsidRDefault="005A7C74" w:rsidP="002F0489">
      <w:pPr>
        <w:keepNext/>
        <w:keepLines/>
        <w:jc w:val="both"/>
        <w:rPr>
          <w:rFonts w:ascii="Tahoma" w:hAnsi="Tahoma" w:cs="Tahoma"/>
          <w:bCs/>
          <w:i/>
        </w:rPr>
      </w:pPr>
    </w:p>
    <w:p w14:paraId="1F1775B9" w14:textId="77777777" w:rsidR="005A7C74" w:rsidRPr="007124F0" w:rsidRDefault="005A7C74" w:rsidP="002F0489">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016D4470" w14:textId="77777777" w:rsidR="006F1D16" w:rsidRPr="004A72BE" w:rsidRDefault="006F1D16" w:rsidP="002F0489">
      <w:pPr>
        <w:keepNext/>
        <w:keepLines/>
        <w:jc w:val="both"/>
        <w:rPr>
          <w:rFonts w:ascii="Tahoma" w:hAnsi="Tahoma" w:cs="Tahoma"/>
        </w:rPr>
      </w:pPr>
    </w:p>
    <w:p w14:paraId="57E71F61" w14:textId="77777777" w:rsidR="00040F61" w:rsidRPr="004A72BE" w:rsidRDefault="00AB1ABF" w:rsidP="002F0489">
      <w:pPr>
        <w:pStyle w:val="Odstavekseznama"/>
        <w:keepNext/>
        <w:keepLines/>
        <w:numPr>
          <w:ilvl w:val="1"/>
          <w:numId w:val="16"/>
        </w:numPr>
        <w:jc w:val="both"/>
        <w:rPr>
          <w:rFonts w:ascii="Tahoma" w:hAnsi="Tahoma" w:cs="Tahoma"/>
          <w:b/>
        </w:rPr>
      </w:pPr>
      <w:r w:rsidRPr="004A72BE">
        <w:rPr>
          <w:rFonts w:ascii="Tahoma" w:hAnsi="Tahoma" w:cs="Tahoma"/>
          <w:b/>
        </w:rPr>
        <w:t>RAZLOGI ZA IZKLJUČITEV</w:t>
      </w:r>
    </w:p>
    <w:p w14:paraId="58ABA9E6" w14:textId="77777777" w:rsidR="00040F61" w:rsidRPr="007124F0" w:rsidRDefault="00040F61" w:rsidP="002F0489">
      <w:pPr>
        <w:keepNext/>
        <w:keepLines/>
        <w:jc w:val="both"/>
        <w:rPr>
          <w:rFonts w:ascii="Tahoma" w:hAnsi="Tahoma" w:cs="Tahoma"/>
        </w:rPr>
      </w:pPr>
    </w:p>
    <w:p w14:paraId="4CA1C3CE" w14:textId="77777777" w:rsidR="00014249" w:rsidRPr="007124F0" w:rsidRDefault="00014249" w:rsidP="002F0489">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4E19B36" w14:textId="77777777" w:rsidR="00014249" w:rsidRPr="007124F0" w:rsidRDefault="00014249" w:rsidP="002F0489">
      <w:pPr>
        <w:keepNext/>
        <w:keepLines/>
        <w:jc w:val="both"/>
        <w:rPr>
          <w:rFonts w:ascii="Tahoma" w:hAnsi="Tahoma" w:cs="Tahoma"/>
          <w:sz w:val="16"/>
        </w:rPr>
      </w:pPr>
    </w:p>
    <w:p w14:paraId="0E0C5D9B" w14:textId="1F9DD89F" w:rsidR="00014249" w:rsidRPr="007124F0" w:rsidRDefault="00014249" w:rsidP="002F0489">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w:t>
      </w:r>
      <w:r w:rsidR="00A97F56">
        <w:rPr>
          <w:rFonts w:ascii="Tahoma" w:hAnsi="Tahoma" w:cs="Tahoma"/>
          <w:bCs/>
          <w:u w:val="single"/>
        </w:rPr>
        <w:t>prvim, drugim in četrtim</w:t>
      </w:r>
      <w:r w:rsidRPr="007124F0">
        <w:rPr>
          <w:rFonts w:ascii="Tahoma" w:hAnsi="Tahoma" w:cs="Tahoma"/>
          <w:bCs/>
          <w:u w:val="single"/>
        </w:rPr>
        <w:t xml:space="preserve"> odstavkom 75. člena ZJN-3. </w:t>
      </w:r>
    </w:p>
    <w:p w14:paraId="0B6FC7DF" w14:textId="77777777" w:rsidR="00014249" w:rsidRPr="007124F0" w:rsidRDefault="00014249" w:rsidP="002F0489">
      <w:pPr>
        <w:keepNext/>
        <w:keepLines/>
        <w:jc w:val="both"/>
        <w:rPr>
          <w:rFonts w:ascii="Tahoma" w:hAnsi="Tahoma" w:cs="Tahoma"/>
          <w:b/>
          <w:smallCaps/>
        </w:rPr>
      </w:pPr>
    </w:p>
    <w:p w14:paraId="5A537134" w14:textId="3C940B13" w:rsidR="00014249" w:rsidRPr="007124F0" w:rsidRDefault="00014249" w:rsidP="002F0489">
      <w:pPr>
        <w:keepNext/>
        <w:keepLines/>
        <w:ind w:right="-2"/>
        <w:jc w:val="both"/>
        <w:rPr>
          <w:rFonts w:ascii="Tahoma" w:hAnsi="Tahoma" w:cs="Tahoma"/>
        </w:rPr>
      </w:pPr>
      <w:r w:rsidRPr="007124F0">
        <w:rPr>
          <w:rFonts w:ascii="Tahoma" w:hAnsi="Tahoma" w:cs="Tahoma"/>
        </w:rPr>
        <w:t xml:space="preserve">Naročnik pa lahko kadar koli v postopku izključi tudi gospodarski subjekt, če se izkaže, da je pred ali med postopkom javnega naročanja ta subjekt glede na storjena ali neizvedena dejanja v enem od položajev iz </w:t>
      </w:r>
      <w:r w:rsidR="00A97F56">
        <w:rPr>
          <w:rFonts w:ascii="Tahoma" w:hAnsi="Tahoma" w:cs="Tahoma"/>
        </w:rPr>
        <w:t>šestega</w:t>
      </w:r>
      <w:r w:rsidRPr="007124F0">
        <w:rPr>
          <w:rFonts w:ascii="Tahoma" w:hAnsi="Tahoma" w:cs="Tahoma"/>
        </w:rPr>
        <w:t xml:space="preserve"> odstavka 75. člena ZJN-3.</w:t>
      </w:r>
    </w:p>
    <w:p w14:paraId="4E2AC4C3" w14:textId="77777777" w:rsidR="00014249" w:rsidRPr="007124F0" w:rsidRDefault="00014249" w:rsidP="002F0489">
      <w:pPr>
        <w:keepNext/>
        <w:keepLines/>
        <w:ind w:right="-2"/>
        <w:jc w:val="both"/>
        <w:rPr>
          <w:rFonts w:ascii="Tahoma" w:hAnsi="Tahoma" w:cs="Tahoma"/>
          <w:sz w:val="18"/>
        </w:rPr>
      </w:pPr>
    </w:p>
    <w:p w14:paraId="59CB43C1" w14:textId="4EE023FF" w:rsidR="00014249" w:rsidRPr="007124F0" w:rsidRDefault="00014249" w:rsidP="002F0489">
      <w:pPr>
        <w:keepNext/>
        <w:keepLines/>
        <w:ind w:right="-2"/>
        <w:jc w:val="both"/>
        <w:rPr>
          <w:rFonts w:ascii="Tahoma" w:hAnsi="Tahoma" w:cs="Tahoma"/>
          <w:b/>
        </w:rPr>
      </w:pPr>
      <w:r w:rsidRPr="007124F0">
        <w:rPr>
          <w:rFonts w:ascii="Tahoma" w:hAnsi="Tahoma" w:cs="Tahoma"/>
          <w:b/>
        </w:rPr>
        <w:t xml:space="preserve">A: Razlogi, povezani s kazenskimi obsodbami </w:t>
      </w:r>
      <w:r w:rsidR="004A72BE">
        <w:rPr>
          <w:rFonts w:ascii="Tahoma" w:hAnsi="Tahoma" w:cs="Tahoma"/>
          <w:b/>
        </w:rPr>
        <w:t>(prvi odstavek 75. člena ZJN-3)</w:t>
      </w:r>
    </w:p>
    <w:p w14:paraId="65F337ED" w14:textId="77777777" w:rsidR="00014249" w:rsidRPr="007124F0" w:rsidRDefault="00014249" w:rsidP="002F0489">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3EB55FC1" w14:textId="77777777" w:rsidR="00014249" w:rsidRPr="007124F0" w:rsidRDefault="00014249" w:rsidP="002F0489">
      <w:pPr>
        <w:keepNext/>
        <w:keepLines/>
        <w:ind w:right="-2"/>
        <w:jc w:val="both"/>
        <w:rPr>
          <w:rFonts w:ascii="Tahoma" w:hAnsi="Tahoma" w:cs="Tahoma"/>
          <w:b/>
        </w:rPr>
      </w:pPr>
    </w:p>
    <w:p w14:paraId="4F275517" w14:textId="5FA323F9" w:rsidR="00014249" w:rsidRPr="007124F0" w:rsidRDefault="00014249" w:rsidP="002F0489">
      <w:pPr>
        <w:keepNext/>
        <w:keepLines/>
        <w:ind w:right="-2"/>
        <w:jc w:val="both"/>
        <w:rPr>
          <w:rFonts w:ascii="Tahoma" w:hAnsi="Tahoma" w:cs="Tahoma"/>
          <w:b/>
        </w:rPr>
      </w:pPr>
      <w:r w:rsidRPr="007124F0">
        <w:rPr>
          <w:rFonts w:ascii="Tahoma" w:hAnsi="Tahoma" w:cs="Tahoma"/>
          <w:b/>
        </w:rPr>
        <w:t>B: Razlogi, povezani s plačilom davkov ali prispevkov za socialno varnost</w:t>
      </w:r>
      <w:r w:rsidR="004A72BE">
        <w:rPr>
          <w:rFonts w:ascii="Tahoma" w:hAnsi="Tahoma" w:cs="Tahoma"/>
          <w:b/>
        </w:rPr>
        <w:t xml:space="preserve"> (drugi odstavek 75. člena ZJN-3)</w:t>
      </w:r>
    </w:p>
    <w:p w14:paraId="32F8355D" w14:textId="77777777" w:rsidR="00B479E8" w:rsidRPr="007124F0" w:rsidRDefault="00014249" w:rsidP="002F0489">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7723FABD" w14:textId="77777777" w:rsidR="00014249" w:rsidRPr="007124F0" w:rsidRDefault="00014249" w:rsidP="002F0489">
      <w:pPr>
        <w:keepNext/>
        <w:keepLines/>
        <w:ind w:right="-2"/>
        <w:jc w:val="both"/>
        <w:rPr>
          <w:rFonts w:ascii="Tahoma" w:hAnsi="Tahoma" w:cs="Tahoma"/>
        </w:rPr>
      </w:pPr>
      <w:r w:rsidRPr="007124F0">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3A570937" w14:textId="77777777" w:rsidR="00014249" w:rsidRPr="007124F0" w:rsidRDefault="00014249" w:rsidP="002F0489">
      <w:pPr>
        <w:keepNext/>
        <w:keepLines/>
        <w:ind w:right="-2"/>
        <w:jc w:val="both"/>
        <w:rPr>
          <w:rFonts w:ascii="Tahoma" w:hAnsi="Tahoma" w:cs="Tahoma"/>
          <w:b/>
        </w:rPr>
      </w:pPr>
    </w:p>
    <w:p w14:paraId="380953D4" w14:textId="77777777" w:rsidR="00014249" w:rsidRPr="007124F0" w:rsidRDefault="00014249" w:rsidP="002F0489">
      <w:pPr>
        <w:keepNext/>
        <w:keepLines/>
        <w:ind w:right="-2"/>
        <w:jc w:val="both"/>
        <w:rPr>
          <w:rFonts w:ascii="Tahoma" w:hAnsi="Tahoma" w:cs="Tahoma"/>
          <w:b/>
        </w:rPr>
      </w:pPr>
      <w:r w:rsidRPr="007124F0">
        <w:rPr>
          <w:rFonts w:ascii="Tahoma" w:hAnsi="Tahoma" w:cs="Tahoma"/>
          <w:b/>
        </w:rPr>
        <w:t>D: Nacionalni razlogi za izključitev</w:t>
      </w:r>
    </w:p>
    <w:p w14:paraId="58E1C57B" w14:textId="77777777" w:rsidR="00014249" w:rsidRPr="007124F0" w:rsidRDefault="00014249" w:rsidP="002F0489">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6861D4E0" w14:textId="77777777" w:rsidR="00014249" w:rsidRPr="007124F0" w:rsidRDefault="00014249" w:rsidP="002F0489">
      <w:pPr>
        <w:keepNext/>
        <w:keepLines/>
        <w:jc w:val="both"/>
        <w:rPr>
          <w:rFonts w:ascii="Tahoma" w:hAnsi="Tahoma" w:cs="Tahoma"/>
          <w:sz w:val="8"/>
        </w:rPr>
      </w:pPr>
    </w:p>
    <w:p w14:paraId="0C308360" w14:textId="77777777" w:rsidR="00014249" w:rsidRPr="007124F0" w:rsidRDefault="00014249" w:rsidP="002F0489">
      <w:pPr>
        <w:keepNext/>
        <w:keepLines/>
        <w:ind w:left="284" w:hanging="284"/>
        <w:jc w:val="both"/>
        <w:rPr>
          <w:rFonts w:ascii="Tahoma" w:hAnsi="Tahoma" w:cs="Tahoma"/>
        </w:rPr>
      </w:pPr>
      <w:r w:rsidRPr="007124F0">
        <w:rPr>
          <w:rFonts w:ascii="Tahoma" w:hAnsi="Tahoma" w:cs="Tahoma"/>
          <w:b/>
        </w:rPr>
        <w:t>D.1: Točka a) četrtega odstavka 75. člena ZJN-3</w:t>
      </w:r>
    </w:p>
    <w:p w14:paraId="3C2C9FDD" w14:textId="77777777" w:rsidR="00014249" w:rsidRPr="007124F0" w:rsidRDefault="00014249" w:rsidP="002F0489">
      <w:pPr>
        <w:keepNext/>
        <w:keepLines/>
        <w:numPr>
          <w:ilvl w:val="0"/>
          <w:numId w:val="19"/>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16FDBEA6" w14:textId="77777777" w:rsidR="00014249" w:rsidRPr="007124F0" w:rsidRDefault="00014249" w:rsidP="002F0489">
      <w:pPr>
        <w:keepNext/>
        <w:keepLines/>
        <w:jc w:val="both"/>
        <w:rPr>
          <w:rFonts w:ascii="Tahoma" w:hAnsi="Tahoma" w:cs="Tahoma"/>
          <w:b/>
          <w:sz w:val="8"/>
        </w:rPr>
      </w:pPr>
    </w:p>
    <w:p w14:paraId="1F87A639" w14:textId="77777777" w:rsidR="00014249" w:rsidRPr="007124F0" w:rsidRDefault="00014249" w:rsidP="002F0489">
      <w:pPr>
        <w:keepNext/>
        <w:keepLines/>
        <w:jc w:val="both"/>
        <w:rPr>
          <w:rFonts w:ascii="Tahoma" w:hAnsi="Tahoma" w:cs="Tahoma"/>
        </w:rPr>
      </w:pPr>
      <w:r w:rsidRPr="007124F0">
        <w:rPr>
          <w:rFonts w:ascii="Tahoma" w:hAnsi="Tahoma" w:cs="Tahoma"/>
          <w:b/>
        </w:rPr>
        <w:t>D.2: Točka b) četrtega odstavka 75. člena ZJN-3</w:t>
      </w:r>
    </w:p>
    <w:p w14:paraId="320089DC" w14:textId="77777777" w:rsidR="00014249" w:rsidRPr="007124F0" w:rsidRDefault="00014249" w:rsidP="002F0489">
      <w:pPr>
        <w:keepNext/>
        <w:keepLines/>
        <w:numPr>
          <w:ilvl w:val="0"/>
          <w:numId w:val="19"/>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B59CC1" w14:textId="77777777" w:rsidR="00014249" w:rsidRPr="007124F0" w:rsidRDefault="00014249" w:rsidP="002F0489">
      <w:pPr>
        <w:keepNext/>
        <w:keepLines/>
        <w:jc w:val="both"/>
        <w:rPr>
          <w:rFonts w:ascii="Tahoma" w:hAnsi="Tahoma" w:cs="Tahoma"/>
          <w:b/>
          <w:sz w:val="8"/>
        </w:rPr>
      </w:pPr>
    </w:p>
    <w:p w14:paraId="274B7E2B" w14:textId="77777777" w:rsidR="00014249" w:rsidRPr="007124F0" w:rsidRDefault="00014249" w:rsidP="002F0489">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1633FA3C" w14:textId="77777777" w:rsidR="00014249" w:rsidRPr="007124F0" w:rsidRDefault="00014249" w:rsidP="002F0489">
      <w:pPr>
        <w:keepNext/>
        <w:keepLines/>
        <w:numPr>
          <w:ilvl w:val="0"/>
          <w:numId w:val="19"/>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631395A1" w14:textId="77777777" w:rsidR="00014249" w:rsidRPr="007124F0" w:rsidRDefault="00014249" w:rsidP="002F0489">
      <w:pPr>
        <w:keepNext/>
        <w:keepLines/>
        <w:ind w:right="-2"/>
        <w:jc w:val="both"/>
        <w:rPr>
          <w:rFonts w:ascii="Tahoma" w:hAnsi="Tahoma" w:cs="Tahoma"/>
          <w:b/>
          <w:smallCaps/>
        </w:rPr>
      </w:pPr>
    </w:p>
    <w:p w14:paraId="0160266C" w14:textId="77777777" w:rsidR="00014249" w:rsidRPr="007124F0" w:rsidRDefault="00014249" w:rsidP="002F0489">
      <w:pPr>
        <w:keepNext/>
        <w:keepLines/>
        <w:ind w:right="-2"/>
        <w:jc w:val="both"/>
        <w:rPr>
          <w:rFonts w:ascii="Tahoma" w:hAnsi="Tahoma" w:cs="Tahoma"/>
          <w:b/>
          <w:smallCaps/>
        </w:rPr>
      </w:pPr>
      <w:r w:rsidRPr="007124F0">
        <w:rPr>
          <w:rFonts w:ascii="Tahoma" w:hAnsi="Tahoma" w:cs="Tahoma"/>
          <w:b/>
          <w:smallCaps/>
        </w:rPr>
        <w:t>Dokazila (velja za vse pogoje zgoraj):</w:t>
      </w:r>
    </w:p>
    <w:p w14:paraId="60AEA40C" w14:textId="77777777" w:rsidR="00014249" w:rsidRPr="007124F0" w:rsidRDefault="00014249" w:rsidP="002F0489">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26D83DA6" w14:textId="77777777" w:rsidR="00014249" w:rsidRPr="007124F0" w:rsidRDefault="00014249" w:rsidP="002F0489">
      <w:pPr>
        <w:keepNext/>
        <w:keepLines/>
        <w:jc w:val="both"/>
        <w:rPr>
          <w:rFonts w:ascii="Tahoma" w:hAnsi="Tahoma" w:cs="Tahoma"/>
          <w:b/>
          <w:bCs/>
          <w:sz w:val="16"/>
        </w:rPr>
      </w:pPr>
    </w:p>
    <w:p w14:paraId="50C1CDB7" w14:textId="77777777" w:rsidR="00014249" w:rsidRPr="007124F0" w:rsidRDefault="00014249" w:rsidP="002F0489">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35FDB91A" w14:textId="77777777" w:rsidR="00014249" w:rsidRPr="007124F0" w:rsidRDefault="00014249" w:rsidP="002F0489">
      <w:pPr>
        <w:keepNext/>
        <w:keepLines/>
        <w:jc w:val="both"/>
        <w:rPr>
          <w:rFonts w:ascii="Tahoma" w:hAnsi="Tahoma" w:cs="Tahoma"/>
          <w:sz w:val="16"/>
          <w:szCs w:val="22"/>
        </w:rPr>
      </w:pPr>
    </w:p>
    <w:p w14:paraId="61B2E931" w14:textId="77777777" w:rsidR="00014249" w:rsidRPr="007124F0" w:rsidRDefault="00014249" w:rsidP="002F0489">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27A8F955" w14:textId="77777777" w:rsidR="00014249" w:rsidRDefault="00014249" w:rsidP="002F0489">
      <w:pPr>
        <w:keepNext/>
        <w:keepLines/>
        <w:jc w:val="both"/>
        <w:rPr>
          <w:rFonts w:ascii="Tahoma" w:hAnsi="Tahoma" w:cs="Tahoma"/>
          <w:szCs w:val="22"/>
        </w:rPr>
      </w:pPr>
    </w:p>
    <w:p w14:paraId="18720760" w14:textId="77777777" w:rsidR="00CA4E16" w:rsidRDefault="00CA4E16" w:rsidP="002F0489">
      <w:pPr>
        <w:keepNext/>
        <w:keepLines/>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6991AB04" w14:textId="77777777" w:rsidR="006D52A1" w:rsidRPr="003C0C04" w:rsidRDefault="006D52A1" w:rsidP="002F0489">
      <w:pPr>
        <w:keepNext/>
        <w:keepLines/>
        <w:jc w:val="both"/>
        <w:rPr>
          <w:rFonts w:ascii="Tahoma" w:hAnsi="Tahoma" w:cs="Tahoma"/>
          <w:bCs/>
        </w:rPr>
      </w:pPr>
    </w:p>
    <w:p w14:paraId="145A9AB0" w14:textId="77777777" w:rsidR="00CA4E16" w:rsidRPr="003C0C04" w:rsidRDefault="00CA4E16" w:rsidP="002F0489">
      <w:pPr>
        <w:keepNext/>
        <w:keepLines/>
        <w:jc w:val="both"/>
        <w:rPr>
          <w:rFonts w:ascii="Tahoma" w:hAnsi="Tahoma" w:cs="Tahoma"/>
          <w:bCs/>
        </w:rPr>
      </w:pPr>
      <w:r w:rsidRPr="003C0C04">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72ED0A6E" w14:textId="77777777" w:rsidR="00CA4E16" w:rsidRPr="003C0C04" w:rsidRDefault="00CA4E16" w:rsidP="002F0489">
      <w:pPr>
        <w:keepNext/>
        <w:keepLines/>
        <w:jc w:val="both"/>
        <w:rPr>
          <w:rFonts w:ascii="Tahoma" w:hAnsi="Tahoma" w:cs="Tahoma"/>
        </w:rPr>
      </w:pPr>
    </w:p>
    <w:p w14:paraId="0AB61C85" w14:textId="77777777" w:rsidR="00CA4E16" w:rsidRPr="003C0C04" w:rsidRDefault="00CA4E16" w:rsidP="002F0489">
      <w:pPr>
        <w:keepNext/>
        <w:keepLines/>
        <w:jc w:val="both"/>
        <w:rPr>
          <w:rFonts w:ascii="Tahoma" w:hAnsi="Tahoma" w:cs="Tahoma"/>
          <w:bCs/>
        </w:rPr>
      </w:pPr>
      <w:r w:rsidRPr="003C0C04">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0770C5DB" w14:textId="77777777" w:rsidR="00CA4E16" w:rsidRPr="003C0C04" w:rsidRDefault="00CA4E16" w:rsidP="002F0489">
      <w:pPr>
        <w:keepNext/>
        <w:keepLines/>
        <w:numPr>
          <w:ilvl w:val="0"/>
          <w:numId w:val="67"/>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C630421" w14:textId="77777777" w:rsidR="00CA4E16" w:rsidRPr="003C0C04" w:rsidRDefault="00CA4E16" w:rsidP="002F0489">
      <w:pPr>
        <w:keepNext/>
        <w:keepLines/>
        <w:numPr>
          <w:ilvl w:val="0"/>
          <w:numId w:val="67"/>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4DA227DA" w14:textId="77777777" w:rsidR="00CA4E16" w:rsidRPr="003C0C04" w:rsidRDefault="00CA4E16" w:rsidP="002F0489">
      <w:pPr>
        <w:keepNext/>
        <w:keepLines/>
        <w:numPr>
          <w:ilvl w:val="0"/>
          <w:numId w:val="67"/>
        </w:numPr>
        <w:ind w:left="714" w:hanging="357"/>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60DFA312" w14:textId="77777777" w:rsidR="00CA4E16" w:rsidRPr="003C0C04" w:rsidRDefault="00CA4E16" w:rsidP="002F0489">
      <w:pPr>
        <w:keepNext/>
        <w:keepLines/>
        <w:numPr>
          <w:ilvl w:val="0"/>
          <w:numId w:val="67"/>
        </w:numPr>
        <w:ind w:left="714" w:hanging="357"/>
        <w:jc w:val="both"/>
        <w:rPr>
          <w:rFonts w:ascii="Tahoma" w:hAnsi="Tahoma" w:cs="Tahoma"/>
        </w:rPr>
      </w:pPr>
      <w:r w:rsidRPr="003C0C04">
        <w:rPr>
          <w:rFonts w:ascii="Tahoma" w:hAnsi="Tahoma" w:cs="Tahoma"/>
        </w:rPr>
        <w:lastRenderedPageBreak/>
        <w:t>v zvezi z b) točko četrtega odstavka 75. člena ZJN-3; izpis iz evidence o pravnomočnih odločbah o prekrških, ki jo vodi pristojni organ v Republiki Sloveniji, drugi državi članici ali tretji državi.</w:t>
      </w:r>
    </w:p>
    <w:p w14:paraId="7E7FD150" w14:textId="77777777" w:rsidR="00CA4E16" w:rsidRPr="003C0C04" w:rsidRDefault="00CA4E16" w:rsidP="002F0489">
      <w:pPr>
        <w:keepNext/>
        <w:keepLines/>
        <w:jc w:val="both"/>
        <w:rPr>
          <w:rFonts w:ascii="Tahoma" w:hAnsi="Tahoma" w:cs="Tahoma"/>
          <w:bCs/>
        </w:rPr>
      </w:pPr>
    </w:p>
    <w:p w14:paraId="088DD9DC" w14:textId="77777777" w:rsidR="00CA4E16" w:rsidRPr="003C0C04" w:rsidRDefault="00CA4E16" w:rsidP="002F0489">
      <w:pPr>
        <w:keepNext/>
        <w:keepLines/>
        <w:jc w:val="both"/>
        <w:rPr>
          <w:rFonts w:ascii="Tahoma" w:hAnsi="Tahoma" w:cs="Tahoma"/>
          <w:bCs/>
        </w:rPr>
      </w:pPr>
      <w:r w:rsidRPr="003C0C04">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4EB80B3" w14:textId="77777777" w:rsidR="00CA4E16" w:rsidRPr="007124F0" w:rsidRDefault="00CA4E16" w:rsidP="002F0489">
      <w:pPr>
        <w:keepNext/>
        <w:keepLines/>
        <w:jc w:val="both"/>
        <w:rPr>
          <w:rFonts w:ascii="Tahoma" w:hAnsi="Tahoma" w:cs="Tahoma"/>
          <w:szCs w:val="22"/>
        </w:rPr>
      </w:pPr>
    </w:p>
    <w:p w14:paraId="19B51A36" w14:textId="77777777" w:rsidR="00014249" w:rsidRPr="007124F0" w:rsidRDefault="00014249" w:rsidP="002F0489">
      <w:pPr>
        <w:keepNext/>
        <w:keepLines/>
        <w:numPr>
          <w:ilvl w:val="0"/>
          <w:numId w:val="14"/>
        </w:numPr>
        <w:ind w:left="284" w:hanging="284"/>
        <w:jc w:val="both"/>
        <w:rPr>
          <w:rFonts w:ascii="Tahoma" w:hAnsi="Tahoma" w:cs="Tahoma"/>
          <w:b/>
          <w:bCs/>
        </w:rPr>
      </w:pPr>
      <w:r w:rsidRPr="007124F0">
        <w:rPr>
          <w:rFonts w:ascii="Tahoma" w:hAnsi="Tahoma" w:cs="Tahoma"/>
          <w:b/>
          <w:bCs/>
        </w:rPr>
        <w:t>EMŠO:</w:t>
      </w:r>
    </w:p>
    <w:p w14:paraId="53BB5286" w14:textId="77777777" w:rsidR="00014249" w:rsidRPr="007124F0" w:rsidRDefault="00014249" w:rsidP="002F0489">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5459AE67" w14:textId="7F1644A1" w:rsidR="00014249" w:rsidRPr="007124F0" w:rsidRDefault="00014249" w:rsidP="002F0489">
      <w:pPr>
        <w:keepNext/>
        <w:keepLines/>
        <w:numPr>
          <w:ilvl w:val="0"/>
          <w:numId w:val="15"/>
        </w:numPr>
        <w:ind w:left="567"/>
        <w:jc w:val="both"/>
        <w:rPr>
          <w:rFonts w:ascii="Tahoma" w:hAnsi="Tahoma" w:cs="Tahoma"/>
          <w:bCs/>
        </w:rPr>
      </w:pPr>
      <w:r w:rsidRPr="007124F0">
        <w:rPr>
          <w:rFonts w:ascii="Tahoma" w:hAnsi="Tahoma" w:cs="Tahoma"/>
          <w:bCs/>
        </w:rPr>
        <w:t>v Prilogo 1 (ponudnik/partner), Prilogo 5 (podizvajalci), Prilogo 6 (subjekt</w:t>
      </w:r>
      <w:r w:rsidR="003E1A14">
        <w:rPr>
          <w:rFonts w:ascii="Tahoma" w:hAnsi="Tahoma" w:cs="Tahoma"/>
          <w:bCs/>
        </w:rPr>
        <w:t>i</w:t>
      </w:r>
      <w:r w:rsidRPr="007124F0">
        <w:rPr>
          <w:rFonts w:ascii="Tahoma" w:hAnsi="Tahoma" w:cs="Tahoma"/>
          <w:bCs/>
        </w:rPr>
        <w:t xml:space="preserve">, katerih zmogljivost uporablja ponudnik) </w:t>
      </w:r>
      <w:r w:rsidRPr="007124F0">
        <w:rPr>
          <w:rFonts w:ascii="Tahoma" w:hAnsi="Tahoma" w:cs="Tahoma"/>
          <w:bCs/>
          <w:u w:val="single"/>
        </w:rPr>
        <w:t>ali</w:t>
      </w:r>
    </w:p>
    <w:p w14:paraId="0F848973" w14:textId="77777777" w:rsidR="00B479E8" w:rsidRPr="007124F0" w:rsidRDefault="00B479E8" w:rsidP="002F0489">
      <w:pPr>
        <w:keepNext/>
        <w:keepLines/>
        <w:numPr>
          <w:ilvl w:val="0"/>
          <w:numId w:val="15"/>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6A99C70F" w14:textId="77777777" w:rsidR="00014249" w:rsidRPr="007124F0" w:rsidRDefault="00014249" w:rsidP="002F0489">
      <w:pPr>
        <w:keepNext/>
        <w:keepLines/>
        <w:numPr>
          <w:ilvl w:val="0"/>
          <w:numId w:val="15"/>
        </w:numPr>
        <w:ind w:left="567"/>
        <w:jc w:val="both"/>
        <w:rPr>
          <w:rFonts w:ascii="Tahoma" w:hAnsi="Tahoma" w:cs="Tahoma"/>
          <w:bCs/>
        </w:rPr>
      </w:pPr>
      <w:r w:rsidRPr="007124F0">
        <w:rPr>
          <w:rFonts w:ascii="Tahoma" w:hAnsi="Tahoma" w:cs="Tahoma"/>
          <w:bCs/>
        </w:rPr>
        <w:t>na lastnem obrazcu.</w:t>
      </w:r>
    </w:p>
    <w:p w14:paraId="287672D3" w14:textId="77777777" w:rsidR="00014249" w:rsidRDefault="00014249" w:rsidP="002F0489">
      <w:pPr>
        <w:keepNext/>
        <w:keepLines/>
        <w:jc w:val="both"/>
        <w:rPr>
          <w:rFonts w:ascii="Tahoma" w:hAnsi="Tahoma" w:cs="Tahoma"/>
          <w:bCs/>
        </w:rPr>
      </w:pPr>
    </w:p>
    <w:p w14:paraId="6F792AB2" w14:textId="77777777" w:rsidR="00014249" w:rsidRPr="007124F0" w:rsidRDefault="00014249" w:rsidP="002F0489">
      <w:pPr>
        <w:keepNext/>
        <w:keepLines/>
        <w:numPr>
          <w:ilvl w:val="0"/>
          <w:numId w:val="14"/>
        </w:numPr>
        <w:ind w:left="284" w:hanging="284"/>
        <w:jc w:val="both"/>
        <w:rPr>
          <w:rFonts w:ascii="Tahoma" w:hAnsi="Tahoma" w:cs="Tahoma"/>
          <w:b/>
          <w:bCs/>
        </w:rPr>
      </w:pPr>
      <w:r w:rsidRPr="007124F0">
        <w:rPr>
          <w:rFonts w:ascii="Tahoma" w:hAnsi="Tahoma" w:cs="Tahoma"/>
          <w:b/>
          <w:bCs/>
        </w:rPr>
        <w:t>POPRAVNI MEHANIZMI:</w:t>
      </w:r>
    </w:p>
    <w:p w14:paraId="1667D95D" w14:textId="77777777" w:rsidR="00014249" w:rsidRPr="007124F0" w:rsidRDefault="00014249" w:rsidP="002F0489">
      <w:pPr>
        <w:keepNext/>
        <w:keepLines/>
        <w:jc w:val="both"/>
        <w:rPr>
          <w:rFonts w:ascii="Tahoma" w:hAnsi="Tahoma" w:cs="Tahoma"/>
          <w:bCs/>
          <w:sz w:val="14"/>
        </w:rPr>
      </w:pPr>
    </w:p>
    <w:p w14:paraId="290A9170" w14:textId="77777777" w:rsidR="00014249" w:rsidRPr="007124F0" w:rsidRDefault="00014249" w:rsidP="002F0489">
      <w:pPr>
        <w:keepNext/>
        <w:keepLines/>
        <w:jc w:val="both"/>
        <w:rPr>
          <w:rFonts w:ascii="Tahoma" w:hAnsi="Tahoma" w:cs="Tahoma"/>
          <w:b/>
          <w:bCs/>
        </w:rPr>
      </w:pPr>
      <w:r w:rsidRPr="007124F0">
        <w:rPr>
          <w:rFonts w:ascii="Tahoma" w:hAnsi="Tahoma" w:cs="Tahoma"/>
          <w:b/>
          <w:bCs/>
          <w:u w:val="single"/>
        </w:rPr>
        <w:t>2. odstavek 75. člena ZJN-3:</w:t>
      </w:r>
    </w:p>
    <w:p w14:paraId="157A4890" w14:textId="77777777" w:rsidR="00014249" w:rsidRPr="007124F0" w:rsidRDefault="00014249" w:rsidP="002F0489">
      <w:pPr>
        <w:keepNext/>
        <w:keepLines/>
        <w:jc w:val="both"/>
        <w:rPr>
          <w:rFonts w:ascii="Tahoma" w:hAnsi="Tahoma" w:cs="Tahoma"/>
          <w:bCs/>
          <w:sz w:val="8"/>
        </w:rPr>
      </w:pPr>
    </w:p>
    <w:p w14:paraId="0F3E6BBF" w14:textId="77777777" w:rsidR="00B479E8" w:rsidRPr="007124F0" w:rsidRDefault="00014249" w:rsidP="002F0489">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68B83109" w14:textId="77777777" w:rsidR="00014249" w:rsidRPr="007124F0" w:rsidRDefault="00014249" w:rsidP="002F0489">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7D3E1E60" w14:textId="77777777" w:rsidR="00014249" w:rsidRPr="007124F0" w:rsidRDefault="00014249" w:rsidP="002F0489">
      <w:pPr>
        <w:keepNext/>
        <w:keepLines/>
        <w:jc w:val="both"/>
        <w:rPr>
          <w:rFonts w:ascii="Tahoma" w:hAnsi="Tahoma" w:cs="Tahoma"/>
          <w:bCs/>
        </w:rPr>
      </w:pPr>
    </w:p>
    <w:p w14:paraId="53204F98" w14:textId="77777777" w:rsidR="00014249" w:rsidRPr="007124F0" w:rsidRDefault="00014249" w:rsidP="002F0489">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199A6AD7" w14:textId="77777777" w:rsidR="00014249" w:rsidRPr="007124F0" w:rsidRDefault="00014249" w:rsidP="002F0489">
      <w:pPr>
        <w:keepNext/>
        <w:keepLines/>
        <w:jc w:val="both"/>
        <w:rPr>
          <w:rFonts w:ascii="Tahoma" w:hAnsi="Tahoma" w:cs="Tahoma"/>
          <w:bCs/>
          <w:sz w:val="8"/>
        </w:rPr>
      </w:pPr>
    </w:p>
    <w:p w14:paraId="54016DCE" w14:textId="77777777" w:rsidR="00014249" w:rsidRPr="007124F0" w:rsidRDefault="00014249" w:rsidP="002F0489">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55DE5E69" w14:textId="77777777" w:rsidR="00014249" w:rsidRPr="007124F0" w:rsidRDefault="00014249" w:rsidP="002F0489">
      <w:pPr>
        <w:keepNext/>
        <w:keepLines/>
        <w:jc w:val="both"/>
        <w:rPr>
          <w:rFonts w:ascii="Tahoma" w:hAnsi="Tahoma" w:cs="Tahoma"/>
          <w:bCs/>
          <w:sz w:val="18"/>
        </w:rPr>
      </w:pPr>
    </w:p>
    <w:p w14:paraId="4ED8D589" w14:textId="77777777" w:rsidR="00014249" w:rsidRPr="007124F0" w:rsidRDefault="00014249" w:rsidP="002F0489">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6F84B81E" w14:textId="77777777" w:rsidR="00014249" w:rsidRPr="007124F0" w:rsidRDefault="00014249" w:rsidP="002F0489">
      <w:pPr>
        <w:keepNext/>
        <w:keepLines/>
        <w:jc w:val="both"/>
        <w:rPr>
          <w:rFonts w:ascii="Tahoma" w:hAnsi="Tahoma" w:cs="Tahoma"/>
          <w:bCs/>
          <w:sz w:val="18"/>
        </w:rPr>
      </w:pPr>
    </w:p>
    <w:p w14:paraId="51983E73" w14:textId="77777777" w:rsidR="00014249" w:rsidRPr="007124F0" w:rsidRDefault="00014249" w:rsidP="002F0489">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8A09CD0" w14:textId="77777777" w:rsidR="00014249" w:rsidRPr="007124F0" w:rsidRDefault="00014249" w:rsidP="002F0489">
      <w:pPr>
        <w:keepNext/>
        <w:keepLines/>
        <w:jc w:val="both"/>
        <w:rPr>
          <w:rFonts w:ascii="Tahoma" w:hAnsi="Tahoma" w:cs="Tahoma"/>
          <w:bCs/>
          <w:sz w:val="18"/>
        </w:rPr>
      </w:pPr>
    </w:p>
    <w:p w14:paraId="24ACCC01" w14:textId="77777777" w:rsidR="00014249" w:rsidRPr="007124F0" w:rsidRDefault="00014249" w:rsidP="002F0489">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7124F0">
        <w:rPr>
          <w:rFonts w:ascii="Tahoma" w:hAnsi="Tahoma" w:cs="Tahoma"/>
          <w:b/>
          <w:bCs/>
          <w:u w:val="single"/>
        </w:rPr>
        <w:t>ali</w:t>
      </w:r>
      <w:r w:rsidRPr="007124F0">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141B002F" w14:textId="7209E9DC" w:rsidR="002D3D7D" w:rsidRDefault="002D3D7D" w:rsidP="002F0489">
      <w:pPr>
        <w:keepNext/>
        <w:keepLines/>
        <w:jc w:val="both"/>
        <w:rPr>
          <w:rFonts w:ascii="Tahoma" w:hAnsi="Tahoma" w:cs="Tahoma"/>
          <w:bCs/>
        </w:rPr>
      </w:pPr>
    </w:p>
    <w:p w14:paraId="015D9B1C" w14:textId="7F1420DD" w:rsidR="0091152B" w:rsidRDefault="0091152B" w:rsidP="002F0489">
      <w:pPr>
        <w:keepNext/>
        <w:keepLines/>
        <w:jc w:val="both"/>
        <w:rPr>
          <w:rFonts w:ascii="Tahoma" w:hAnsi="Tahoma" w:cs="Tahoma"/>
          <w:bCs/>
        </w:rPr>
      </w:pPr>
    </w:p>
    <w:p w14:paraId="423DB81F" w14:textId="54CD499D" w:rsidR="0091152B" w:rsidRDefault="0091152B" w:rsidP="002F0489">
      <w:pPr>
        <w:keepNext/>
        <w:keepLines/>
        <w:jc w:val="both"/>
        <w:rPr>
          <w:rFonts w:ascii="Tahoma" w:hAnsi="Tahoma" w:cs="Tahoma"/>
          <w:bCs/>
        </w:rPr>
      </w:pPr>
    </w:p>
    <w:p w14:paraId="628DE965" w14:textId="793FADF7" w:rsidR="0091152B" w:rsidRDefault="0091152B" w:rsidP="002F0489">
      <w:pPr>
        <w:keepNext/>
        <w:keepLines/>
        <w:jc w:val="both"/>
        <w:rPr>
          <w:rFonts w:ascii="Tahoma" w:hAnsi="Tahoma" w:cs="Tahoma"/>
          <w:bCs/>
        </w:rPr>
      </w:pPr>
    </w:p>
    <w:p w14:paraId="1B01DA9D" w14:textId="312C7282" w:rsidR="0091152B" w:rsidRDefault="0091152B" w:rsidP="002F0489">
      <w:pPr>
        <w:keepNext/>
        <w:keepLines/>
        <w:jc w:val="both"/>
        <w:rPr>
          <w:rFonts w:ascii="Tahoma" w:hAnsi="Tahoma" w:cs="Tahoma"/>
          <w:bCs/>
        </w:rPr>
      </w:pPr>
    </w:p>
    <w:p w14:paraId="1131A4EB" w14:textId="38908DFC" w:rsidR="0091152B" w:rsidRDefault="0091152B" w:rsidP="002F0489">
      <w:pPr>
        <w:keepNext/>
        <w:keepLines/>
        <w:jc w:val="both"/>
        <w:rPr>
          <w:rFonts w:ascii="Tahoma" w:hAnsi="Tahoma" w:cs="Tahoma"/>
          <w:bCs/>
        </w:rPr>
      </w:pPr>
    </w:p>
    <w:p w14:paraId="1CA3C262" w14:textId="77777777" w:rsidR="0091152B" w:rsidRPr="007124F0" w:rsidRDefault="0091152B" w:rsidP="002F0489">
      <w:pPr>
        <w:keepNext/>
        <w:keepLines/>
        <w:jc w:val="both"/>
        <w:rPr>
          <w:rFonts w:ascii="Tahoma" w:hAnsi="Tahoma" w:cs="Tahoma"/>
          <w:bCs/>
        </w:rPr>
      </w:pPr>
    </w:p>
    <w:p w14:paraId="6AE2B8EE" w14:textId="77777777" w:rsidR="00FC7EA3" w:rsidRPr="00A43FBF" w:rsidRDefault="00AB1ABF" w:rsidP="002F0489">
      <w:pPr>
        <w:keepNext/>
        <w:keepLines/>
        <w:numPr>
          <w:ilvl w:val="1"/>
          <w:numId w:val="16"/>
        </w:numPr>
        <w:jc w:val="both"/>
        <w:rPr>
          <w:rFonts w:ascii="Tahoma" w:hAnsi="Tahoma" w:cs="Tahoma"/>
          <w:b/>
        </w:rPr>
      </w:pPr>
      <w:r w:rsidRPr="00A43FBF">
        <w:rPr>
          <w:rFonts w:ascii="Tahoma" w:hAnsi="Tahoma" w:cs="Tahoma"/>
          <w:b/>
        </w:rPr>
        <w:lastRenderedPageBreak/>
        <w:t>POGOJI ZA SODELOVANJE</w:t>
      </w:r>
    </w:p>
    <w:p w14:paraId="16DD6299" w14:textId="77777777" w:rsidR="00196FBB" w:rsidRPr="00A43FBF" w:rsidRDefault="00196FBB" w:rsidP="002F0489">
      <w:pPr>
        <w:keepNext/>
        <w:keepLines/>
        <w:jc w:val="both"/>
        <w:rPr>
          <w:rFonts w:ascii="Tahoma" w:hAnsi="Tahoma" w:cs="Tahoma"/>
        </w:rPr>
      </w:pPr>
    </w:p>
    <w:p w14:paraId="461C3CDB" w14:textId="77777777" w:rsidR="00196FBB" w:rsidRPr="00A43FBF" w:rsidRDefault="00196FBB" w:rsidP="002F0489">
      <w:pPr>
        <w:keepNext/>
        <w:keepLines/>
        <w:numPr>
          <w:ilvl w:val="2"/>
          <w:numId w:val="16"/>
        </w:numPr>
        <w:jc w:val="both"/>
        <w:rPr>
          <w:rFonts w:ascii="Tahoma" w:hAnsi="Tahoma" w:cs="Tahoma"/>
          <w:b/>
        </w:rPr>
      </w:pPr>
      <w:r w:rsidRPr="00A43FBF">
        <w:rPr>
          <w:rFonts w:ascii="Tahoma" w:hAnsi="Tahoma" w:cs="Tahoma"/>
          <w:b/>
        </w:rPr>
        <w:t>Ustreznost za opravljanje poklicne dejavnosti</w:t>
      </w:r>
    </w:p>
    <w:p w14:paraId="44577D04" w14:textId="77777777" w:rsidR="00196FBB" w:rsidRPr="00A43FBF" w:rsidRDefault="00196FBB" w:rsidP="002F0489">
      <w:pPr>
        <w:keepNext/>
        <w:keepLines/>
        <w:jc w:val="both"/>
        <w:rPr>
          <w:rFonts w:ascii="Tahoma" w:hAnsi="Tahoma" w:cs="Tahoma"/>
        </w:rPr>
      </w:pPr>
    </w:p>
    <w:p w14:paraId="6B63EC06" w14:textId="77777777" w:rsidR="008C2C7B" w:rsidRPr="007124F0" w:rsidRDefault="008C2C7B" w:rsidP="002F0489">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3629FC2" w14:textId="77777777" w:rsidR="008C2C7B" w:rsidRPr="007124F0" w:rsidRDefault="008C2C7B" w:rsidP="002F0489">
      <w:pPr>
        <w:keepNext/>
        <w:keepLines/>
        <w:jc w:val="both"/>
        <w:rPr>
          <w:rFonts w:ascii="Tahoma" w:hAnsi="Tahoma" w:cs="Tahoma"/>
          <w:sz w:val="12"/>
        </w:rPr>
      </w:pPr>
    </w:p>
    <w:p w14:paraId="2997BFCD" w14:textId="77777777" w:rsidR="008C2C7B" w:rsidRPr="007124F0" w:rsidRDefault="008C2C7B" w:rsidP="002F0489">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DA5EBB9" w14:textId="77777777" w:rsidR="008C2C7B" w:rsidRPr="007124F0" w:rsidRDefault="008C2C7B" w:rsidP="002F0489">
      <w:pPr>
        <w:keepNext/>
        <w:keepLines/>
        <w:ind w:right="-2"/>
        <w:jc w:val="both"/>
        <w:rPr>
          <w:rFonts w:ascii="Tahoma" w:eastAsia="Calibri" w:hAnsi="Tahoma" w:cs="Tahoma"/>
          <w:bCs/>
          <w:sz w:val="12"/>
        </w:rPr>
      </w:pPr>
    </w:p>
    <w:p w14:paraId="2150E04A" w14:textId="77777777" w:rsidR="008C2C7B" w:rsidRPr="007124F0" w:rsidRDefault="008C2C7B" w:rsidP="002F0489">
      <w:pPr>
        <w:keepNext/>
        <w:keepLines/>
        <w:ind w:right="-2"/>
        <w:jc w:val="both"/>
        <w:rPr>
          <w:rFonts w:ascii="Tahoma" w:hAnsi="Tahoma" w:cs="Tahoma"/>
          <w:b/>
          <w:smallCaps/>
        </w:rPr>
      </w:pPr>
      <w:r w:rsidRPr="007124F0">
        <w:rPr>
          <w:rFonts w:ascii="Tahoma" w:hAnsi="Tahoma" w:cs="Tahoma"/>
          <w:b/>
          <w:smallCaps/>
        </w:rPr>
        <w:t>Dokazilo:</w:t>
      </w:r>
    </w:p>
    <w:p w14:paraId="36B946AF" w14:textId="77777777" w:rsidR="008C2C7B" w:rsidRPr="007124F0" w:rsidRDefault="008C2C7B" w:rsidP="002F0489">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7CD96C35" w14:textId="77777777" w:rsidR="008C2C7B" w:rsidRPr="007124F0" w:rsidRDefault="008C2C7B" w:rsidP="002F0489">
      <w:pPr>
        <w:keepNext/>
        <w:keepLines/>
        <w:jc w:val="both"/>
        <w:rPr>
          <w:rFonts w:ascii="Tahoma" w:hAnsi="Tahoma" w:cs="Tahoma"/>
          <w:sz w:val="16"/>
        </w:rPr>
      </w:pPr>
    </w:p>
    <w:p w14:paraId="3C1915C8" w14:textId="77777777" w:rsidR="008C2C7B" w:rsidRPr="007124F0" w:rsidRDefault="008C2C7B" w:rsidP="002F0489">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29655C1F" w14:textId="77777777" w:rsidR="008C2C7B" w:rsidRPr="007124F0" w:rsidRDefault="008C2C7B" w:rsidP="002F0489">
      <w:pPr>
        <w:keepNext/>
        <w:keepLines/>
        <w:jc w:val="both"/>
        <w:rPr>
          <w:rFonts w:ascii="Tahoma" w:hAnsi="Tahoma" w:cs="Tahoma"/>
          <w:sz w:val="12"/>
        </w:rPr>
      </w:pPr>
    </w:p>
    <w:p w14:paraId="308BC929" w14:textId="77777777" w:rsidR="008C2C7B" w:rsidRPr="007124F0" w:rsidRDefault="008C2C7B" w:rsidP="002F0489">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7DB0F0B3" w14:textId="77777777" w:rsidR="00CE495B" w:rsidRPr="007124F0" w:rsidRDefault="00CE495B" w:rsidP="002F0489">
      <w:pPr>
        <w:keepNext/>
        <w:keepLines/>
        <w:jc w:val="both"/>
        <w:rPr>
          <w:rFonts w:ascii="Tahoma" w:hAnsi="Tahoma" w:cs="Tahoma"/>
          <w:bCs/>
        </w:rPr>
      </w:pPr>
    </w:p>
    <w:p w14:paraId="080EF5D2" w14:textId="77777777" w:rsidR="00411688" w:rsidRPr="00A43FBF" w:rsidRDefault="00411688" w:rsidP="002F0489">
      <w:pPr>
        <w:keepNext/>
        <w:keepLines/>
        <w:numPr>
          <w:ilvl w:val="2"/>
          <w:numId w:val="16"/>
        </w:numPr>
        <w:jc w:val="both"/>
        <w:rPr>
          <w:rFonts w:ascii="Tahoma" w:hAnsi="Tahoma" w:cs="Tahoma"/>
          <w:b/>
        </w:rPr>
      </w:pPr>
      <w:r w:rsidRPr="00A43FBF">
        <w:rPr>
          <w:rFonts w:ascii="Tahoma" w:hAnsi="Tahoma" w:cs="Tahoma"/>
          <w:b/>
        </w:rPr>
        <w:t xml:space="preserve">Tehnična sposobnost </w:t>
      </w:r>
    </w:p>
    <w:p w14:paraId="40F93741" w14:textId="77777777" w:rsidR="00411688" w:rsidRDefault="00411688" w:rsidP="002F0489">
      <w:pPr>
        <w:keepNext/>
        <w:keepLines/>
        <w:jc w:val="both"/>
        <w:rPr>
          <w:rFonts w:ascii="Tahoma" w:hAnsi="Tahoma" w:cs="Tahoma"/>
        </w:rPr>
      </w:pPr>
    </w:p>
    <w:p w14:paraId="33C99AC5" w14:textId="444E1B4C" w:rsidR="00AA28F6" w:rsidRPr="007124F0" w:rsidRDefault="00AA28F6" w:rsidP="002F0489">
      <w:pPr>
        <w:keepNext/>
        <w:keepLines/>
        <w:spacing w:after="60"/>
        <w:jc w:val="both"/>
        <w:rPr>
          <w:rFonts w:ascii="Tahoma" w:hAnsi="Tahoma" w:cs="Tahoma"/>
        </w:rPr>
      </w:pPr>
      <w:r w:rsidRPr="007124F0">
        <w:rPr>
          <w:rFonts w:ascii="Tahoma" w:hAnsi="Tahoma" w:cs="Tahoma"/>
        </w:rPr>
        <w:t xml:space="preserve">Naročnik zahteva sledeče splošne </w:t>
      </w:r>
      <w:r w:rsidRPr="007124F0">
        <w:rPr>
          <w:rFonts w:ascii="Tahoma" w:hAnsi="Tahoma" w:cs="Tahoma"/>
          <w:bCs/>
        </w:rPr>
        <w:t>tehnične pogoje oz. tehnično sposobnost</w:t>
      </w:r>
      <w:r w:rsidRPr="007124F0">
        <w:rPr>
          <w:rFonts w:ascii="Tahoma" w:hAnsi="Tahoma" w:cs="Tahoma"/>
        </w:rPr>
        <w:t xml:space="preserve">: </w:t>
      </w:r>
    </w:p>
    <w:p w14:paraId="58434F75" w14:textId="77777777" w:rsidR="00AA28F6" w:rsidRPr="007124F0" w:rsidRDefault="00AA28F6" w:rsidP="002F0489">
      <w:pPr>
        <w:keepNext/>
        <w:keepLines/>
        <w:numPr>
          <w:ilvl w:val="0"/>
          <w:numId w:val="8"/>
        </w:numPr>
        <w:ind w:left="567"/>
        <w:jc w:val="both"/>
        <w:rPr>
          <w:rFonts w:ascii="Tahoma" w:hAnsi="Tahoma" w:cs="Tahoma"/>
        </w:rPr>
      </w:pPr>
      <w:r w:rsidRPr="007124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94C17D1" w14:textId="77777777" w:rsidR="00AA28F6" w:rsidRPr="007124F0" w:rsidRDefault="00AA28F6" w:rsidP="002F0489">
      <w:pPr>
        <w:keepNext/>
        <w:keepLines/>
        <w:ind w:left="567" w:firstLine="60"/>
        <w:jc w:val="both"/>
        <w:rPr>
          <w:rFonts w:ascii="Tahoma" w:hAnsi="Tahoma" w:cs="Tahoma"/>
          <w:sz w:val="10"/>
        </w:rPr>
      </w:pPr>
    </w:p>
    <w:p w14:paraId="673A7E5F" w14:textId="77777777" w:rsidR="00AA28F6" w:rsidRPr="007124F0" w:rsidRDefault="00AA28F6" w:rsidP="002F0489">
      <w:pPr>
        <w:keepNext/>
        <w:keepLines/>
        <w:numPr>
          <w:ilvl w:val="0"/>
          <w:numId w:val="8"/>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4A0EED5C" w14:textId="77777777" w:rsidR="00AA28F6" w:rsidRPr="007124F0" w:rsidRDefault="00AA28F6" w:rsidP="002F0489">
      <w:pPr>
        <w:pStyle w:val="Odstavekseznama"/>
        <w:keepNext/>
        <w:keepLines/>
        <w:ind w:left="142"/>
        <w:rPr>
          <w:rFonts w:ascii="Tahoma" w:hAnsi="Tahoma" w:cs="Tahoma"/>
          <w:sz w:val="10"/>
        </w:rPr>
      </w:pPr>
    </w:p>
    <w:p w14:paraId="39B4BD03" w14:textId="77777777" w:rsidR="00AA28F6" w:rsidRPr="007124F0" w:rsidRDefault="00AA28F6" w:rsidP="002F0489">
      <w:pPr>
        <w:keepNext/>
        <w:keepLines/>
        <w:numPr>
          <w:ilvl w:val="0"/>
          <w:numId w:val="8"/>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p>
    <w:p w14:paraId="65C3E6B7" w14:textId="77777777" w:rsidR="00AA28F6" w:rsidRPr="007124F0" w:rsidRDefault="00AA28F6" w:rsidP="002F0489">
      <w:pPr>
        <w:keepNext/>
        <w:keepLines/>
        <w:jc w:val="both"/>
        <w:rPr>
          <w:rFonts w:ascii="Tahoma" w:hAnsi="Tahoma" w:cs="Tahoma"/>
          <w:sz w:val="16"/>
        </w:rPr>
      </w:pPr>
    </w:p>
    <w:p w14:paraId="2776F763" w14:textId="77777777" w:rsidR="00AA28F6" w:rsidRPr="007124F0" w:rsidRDefault="00AA28F6" w:rsidP="002F0489">
      <w:pPr>
        <w:keepNext/>
        <w:keepLines/>
        <w:jc w:val="both"/>
        <w:rPr>
          <w:rFonts w:ascii="Tahoma" w:hAnsi="Tahoma" w:cs="Tahoma"/>
          <w:b/>
          <w:smallCaps/>
        </w:rPr>
      </w:pPr>
      <w:r w:rsidRPr="007124F0">
        <w:rPr>
          <w:rFonts w:ascii="Tahoma" w:hAnsi="Tahoma" w:cs="Tahoma"/>
          <w:b/>
          <w:smallCaps/>
        </w:rPr>
        <w:t>Dokazila:</w:t>
      </w:r>
    </w:p>
    <w:p w14:paraId="19FD62F0" w14:textId="77777777" w:rsidR="00AA28F6" w:rsidRPr="007124F0" w:rsidRDefault="00AA28F6" w:rsidP="002F0489">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28C96017" w14:textId="77777777" w:rsidR="00AA28F6" w:rsidRPr="007124F0" w:rsidRDefault="00AA28F6" w:rsidP="002F0489">
      <w:pPr>
        <w:keepNext/>
        <w:keepLines/>
        <w:jc w:val="both"/>
        <w:rPr>
          <w:rFonts w:ascii="Tahoma" w:hAnsi="Tahoma" w:cs="Tahoma"/>
          <w:i/>
          <w:sz w:val="12"/>
        </w:rPr>
      </w:pPr>
    </w:p>
    <w:p w14:paraId="50781019" w14:textId="77777777" w:rsidR="00AA28F6" w:rsidRPr="007124F0" w:rsidRDefault="00AA28F6" w:rsidP="002F0489">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290E5C56" w14:textId="77777777" w:rsidR="00AA28F6" w:rsidRPr="007124F0" w:rsidRDefault="00AA28F6" w:rsidP="002F0489">
      <w:pPr>
        <w:keepNext/>
        <w:keepLines/>
        <w:jc w:val="both"/>
        <w:rPr>
          <w:rFonts w:ascii="Tahoma" w:hAnsi="Tahoma" w:cs="Tahoma"/>
        </w:rPr>
      </w:pPr>
    </w:p>
    <w:p w14:paraId="4BB8FFB8" w14:textId="77777777" w:rsidR="0040711D" w:rsidRPr="007124F0" w:rsidRDefault="0040711D" w:rsidP="002F0489">
      <w:pPr>
        <w:keepNext/>
        <w:keepLines/>
        <w:numPr>
          <w:ilvl w:val="1"/>
          <w:numId w:val="16"/>
        </w:numPr>
        <w:jc w:val="both"/>
        <w:rPr>
          <w:rFonts w:ascii="Tahoma" w:hAnsi="Tahoma" w:cs="Tahoma"/>
          <w:b/>
          <w:sz w:val="22"/>
        </w:rPr>
      </w:pPr>
      <w:r w:rsidRPr="007124F0">
        <w:rPr>
          <w:rFonts w:ascii="Tahoma" w:hAnsi="Tahoma" w:cs="Tahoma"/>
          <w:b/>
          <w:sz w:val="22"/>
        </w:rPr>
        <w:t>OSTALE ZAHTEVE IN POGOJI NAROČNIKA</w:t>
      </w:r>
    </w:p>
    <w:p w14:paraId="133713BB" w14:textId="77777777" w:rsidR="0040711D" w:rsidRPr="007124F0" w:rsidRDefault="0040711D" w:rsidP="002F0489">
      <w:pPr>
        <w:keepNext/>
        <w:keepLines/>
        <w:rPr>
          <w:rFonts w:ascii="Tahoma" w:hAnsi="Tahoma" w:cs="Tahoma"/>
          <w:b/>
          <w:sz w:val="18"/>
          <w:szCs w:val="21"/>
        </w:rPr>
      </w:pPr>
    </w:p>
    <w:p w14:paraId="42FCB743" w14:textId="77777777" w:rsidR="00BC3C2F" w:rsidRPr="007124F0" w:rsidRDefault="00BC3C2F" w:rsidP="002F0489">
      <w:pPr>
        <w:keepNext/>
        <w:keepLines/>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740F665E" w14:textId="77777777" w:rsidR="00BC3C2F" w:rsidRPr="007124F0" w:rsidRDefault="00BC3C2F" w:rsidP="002F0489">
      <w:pPr>
        <w:keepNext/>
        <w:keepLines/>
        <w:jc w:val="both"/>
        <w:rPr>
          <w:rFonts w:ascii="Tahoma" w:hAnsi="Tahoma" w:cs="Tahoma"/>
          <w:b/>
          <w:smallCaps/>
        </w:rPr>
      </w:pPr>
    </w:p>
    <w:p w14:paraId="0DD72CF9" w14:textId="77777777" w:rsidR="00B35120" w:rsidRPr="007124F0" w:rsidRDefault="00B35120" w:rsidP="002F0489">
      <w:pPr>
        <w:keepNext/>
        <w:keepLines/>
        <w:ind w:right="-2"/>
        <w:jc w:val="both"/>
        <w:rPr>
          <w:rFonts w:ascii="Tahoma" w:hAnsi="Tahoma" w:cs="Tahoma"/>
          <w:b/>
          <w:smallCaps/>
        </w:rPr>
      </w:pPr>
      <w:r w:rsidRPr="007124F0">
        <w:rPr>
          <w:rFonts w:ascii="Tahoma" w:hAnsi="Tahoma" w:cs="Tahoma"/>
          <w:b/>
          <w:smallCaps/>
        </w:rPr>
        <w:t>Dokazilo:</w:t>
      </w:r>
    </w:p>
    <w:p w14:paraId="12E4F3A6" w14:textId="77777777" w:rsidR="00B35120" w:rsidRPr="007124F0" w:rsidRDefault="00B35120" w:rsidP="002F0489">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463DAB4" w14:textId="77777777" w:rsidR="00BC3C2F" w:rsidRPr="007124F0" w:rsidRDefault="00BC3C2F" w:rsidP="002F0489">
      <w:pPr>
        <w:keepNext/>
        <w:keepLines/>
        <w:jc w:val="both"/>
        <w:rPr>
          <w:rFonts w:ascii="Tahoma" w:hAnsi="Tahoma" w:cs="Tahoma"/>
        </w:rPr>
      </w:pPr>
    </w:p>
    <w:p w14:paraId="35CA1C75" w14:textId="48EC58E3" w:rsidR="00BC3C2F" w:rsidRPr="007124F0" w:rsidRDefault="00BC3C2F" w:rsidP="002F0489">
      <w:pPr>
        <w:keepNext/>
        <w:keepLines/>
        <w:tabs>
          <w:tab w:val="left" w:pos="284"/>
        </w:tabs>
        <w:jc w:val="both"/>
        <w:rPr>
          <w:rFonts w:ascii="Tahoma" w:hAnsi="Tahoma" w:cs="Tahoma"/>
        </w:rPr>
      </w:pPr>
      <w:r w:rsidRPr="007124F0">
        <w:rPr>
          <w:rFonts w:ascii="Tahoma" w:hAnsi="Tahoma" w:cs="Tahoma"/>
          <w:b/>
        </w:rPr>
        <w:lastRenderedPageBreak/>
        <w:t xml:space="preserve">B. </w:t>
      </w:r>
      <w:r w:rsidRPr="007124F0">
        <w:rPr>
          <w:rFonts w:ascii="Tahoma" w:hAnsi="Tahoma" w:cs="Tahoma"/>
        </w:rPr>
        <w:t xml:space="preserve">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w:t>
      </w:r>
      <w:r w:rsidR="003E1A14">
        <w:rPr>
          <w:rFonts w:ascii="Tahoma" w:hAnsi="Tahoma" w:cs="Tahoma"/>
        </w:rPr>
        <w:t>3/3</w:t>
      </w:r>
      <w:r w:rsidRPr="007124F0">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25B29217" w14:textId="77777777" w:rsidR="007E6D96" w:rsidRPr="007124F0" w:rsidRDefault="007E6D96" w:rsidP="002F0489">
      <w:pPr>
        <w:keepNext/>
        <w:keepLines/>
        <w:ind w:right="-2"/>
        <w:jc w:val="both"/>
        <w:rPr>
          <w:rFonts w:ascii="Tahoma" w:hAnsi="Tahoma" w:cs="Tahoma"/>
          <w:b/>
          <w:smallCaps/>
        </w:rPr>
      </w:pPr>
    </w:p>
    <w:p w14:paraId="4E9B512C" w14:textId="77777777" w:rsidR="00B35120" w:rsidRPr="007124F0" w:rsidRDefault="00B35120" w:rsidP="002F0489">
      <w:pPr>
        <w:keepNext/>
        <w:keepLines/>
        <w:ind w:right="-2"/>
        <w:jc w:val="both"/>
        <w:rPr>
          <w:rFonts w:ascii="Tahoma" w:hAnsi="Tahoma" w:cs="Tahoma"/>
          <w:b/>
          <w:smallCaps/>
        </w:rPr>
      </w:pPr>
      <w:r w:rsidRPr="007124F0">
        <w:rPr>
          <w:rFonts w:ascii="Tahoma" w:hAnsi="Tahoma" w:cs="Tahoma"/>
          <w:b/>
          <w:smallCaps/>
        </w:rPr>
        <w:t>Dokazilo:</w:t>
      </w:r>
    </w:p>
    <w:p w14:paraId="3785F680" w14:textId="77777777" w:rsidR="00B35120" w:rsidRPr="007124F0" w:rsidRDefault="00B35120" w:rsidP="002F0489">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294E6D75" w14:textId="77777777" w:rsidR="00BC3C2F" w:rsidRPr="007124F0" w:rsidRDefault="00BC3C2F" w:rsidP="002F0489">
      <w:pPr>
        <w:keepNext/>
        <w:keepLines/>
        <w:jc w:val="both"/>
        <w:rPr>
          <w:rFonts w:ascii="Tahoma" w:hAnsi="Tahoma" w:cs="Tahoma"/>
          <w:sz w:val="16"/>
        </w:rPr>
      </w:pPr>
    </w:p>
    <w:p w14:paraId="40C9FCFE" w14:textId="22B1CD5B" w:rsidR="00BC3C2F" w:rsidRPr="007124F0" w:rsidRDefault="00BC3C2F" w:rsidP="002F0489">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w:t>
      </w:r>
      <w:r w:rsidR="003E1A14">
        <w:rPr>
          <w:rFonts w:ascii="Tahoma" w:hAnsi="Tahoma" w:cs="Tahoma"/>
          <w:b/>
        </w:rPr>
        <w:t>3/3</w:t>
      </w:r>
      <w:r w:rsidRPr="007124F0">
        <w:rPr>
          <w:rFonts w:ascii="Tahoma" w:hAnsi="Tahoma" w:cs="Tahoma"/>
          <w:b/>
        </w:rPr>
        <w:t xml:space="preserve">,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1FFB6DCC" w14:textId="77777777" w:rsidR="00BC3C2F" w:rsidRPr="007124F0" w:rsidRDefault="00BC3C2F" w:rsidP="002F0489">
      <w:pPr>
        <w:keepNext/>
        <w:keepLines/>
        <w:jc w:val="both"/>
        <w:rPr>
          <w:rFonts w:ascii="Tahoma" w:hAnsi="Tahoma" w:cs="Tahoma"/>
        </w:rPr>
      </w:pPr>
    </w:p>
    <w:p w14:paraId="0BAFF691" w14:textId="77777777" w:rsidR="00BC3C2F" w:rsidRPr="00AE77B2" w:rsidRDefault="00BC3C2F" w:rsidP="002F0489">
      <w:pPr>
        <w:keepNext/>
        <w:keepLines/>
        <w:jc w:val="both"/>
        <w:rPr>
          <w:rFonts w:ascii="Tahoma" w:hAnsi="Tahoma" w:cs="Tahoma"/>
          <w:bCs/>
        </w:rPr>
      </w:pPr>
      <w:r w:rsidRPr="00AE77B2">
        <w:rPr>
          <w:rFonts w:ascii="Tahoma" w:hAnsi="Tahoma" w:cs="Tahoma"/>
          <w:b/>
        </w:rPr>
        <w:t xml:space="preserve">C. </w:t>
      </w:r>
      <w:r w:rsidRPr="00AE77B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892C8C7" w14:textId="77777777" w:rsidR="00BC3C2F" w:rsidRPr="00AE77B2" w:rsidRDefault="00BC3C2F" w:rsidP="002F0489">
      <w:pPr>
        <w:keepNext/>
        <w:keepLines/>
        <w:jc w:val="both"/>
        <w:rPr>
          <w:rFonts w:ascii="Tahoma" w:hAnsi="Tahoma" w:cs="Tahoma"/>
          <w:b/>
          <w:bCs/>
        </w:rPr>
      </w:pPr>
    </w:p>
    <w:p w14:paraId="322D6BA9" w14:textId="77777777" w:rsidR="00BC3C2F" w:rsidRPr="00AE77B2" w:rsidRDefault="00BC3C2F" w:rsidP="002F0489">
      <w:pPr>
        <w:keepNext/>
        <w:keepLines/>
        <w:jc w:val="both"/>
        <w:rPr>
          <w:rFonts w:ascii="Tahoma" w:hAnsi="Tahoma" w:cs="Tahoma"/>
          <w:b/>
          <w:bCs/>
        </w:rPr>
      </w:pPr>
      <w:r w:rsidRPr="00AE77B2">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1388057E" w14:textId="77777777" w:rsidR="00BC3C2F" w:rsidRPr="00AE77B2" w:rsidRDefault="00BC3C2F" w:rsidP="002F0489">
      <w:pPr>
        <w:keepNext/>
        <w:keepLines/>
        <w:numPr>
          <w:ilvl w:val="0"/>
          <w:numId w:val="17"/>
        </w:numPr>
        <w:ind w:left="426" w:hanging="284"/>
        <w:jc w:val="both"/>
        <w:rPr>
          <w:rFonts w:ascii="Tahoma" w:hAnsi="Tahoma" w:cs="Tahoma"/>
          <w:bCs/>
        </w:rPr>
      </w:pPr>
      <w:r w:rsidRPr="00AE77B2">
        <w:rPr>
          <w:rFonts w:ascii="Tahoma" w:hAnsi="Tahoma" w:cs="Tahoma"/>
          <w:bCs/>
        </w:rPr>
        <w:t>ruski državljan ali fizična ali pravna oseba, subjekt ali organ s sedežem v Rusiji,</w:t>
      </w:r>
    </w:p>
    <w:p w14:paraId="6447771B" w14:textId="77777777" w:rsidR="00BC3C2F" w:rsidRPr="00AE77B2" w:rsidRDefault="00BC3C2F" w:rsidP="002F0489">
      <w:pPr>
        <w:keepNext/>
        <w:keepLines/>
        <w:numPr>
          <w:ilvl w:val="0"/>
          <w:numId w:val="17"/>
        </w:numPr>
        <w:ind w:left="426" w:hanging="284"/>
        <w:jc w:val="both"/>
        <w:rPr>
          <w:rFonts w:ascii="Tahoma" w:hAnsi="Tahoma" w:cs="Tahoma"/>
          <w:bCs/>
        </w:rPr>
      </w:pPr>
      <w:r w:rsidRPr="00AE77B2">
        <w:rPr>
          <w:rFonts w:ascii="Tahoma" w:hAnsi="Tahoma" w:cs="Tahoma"/>
          <w:bCs/>
        </w:rPr>
        <w:t xml:space="preserve">pravna oseba, subjekt ali organ, katerih več kot 50-odstotni delež je v neposredni ali posredni lasti subjekta iz prejšnje alineje, ali </w:t>
      </w:r>
    </w:p>
    <w:p w14:paraId="24B139D3" w14:textId="77777777" w:rsidR="00BC3C2F" w:rsidRPr="00AE77B2" w:rsidRDefault="00BC3C2F" w:rsidP="002F0489">
      <w:pPr>
        <w:keepNext/>
        <w:keepLines/>
        <w:numPr>
          <w:ilvl w:val="0"/>
          <w:numId w:val="17"/>
        </w:numPr>
        <w:ind w:left="426" w:hanging="284"/>
        <w:jc w:val="both"/>
        <w:rPr>
          <w:rFonts w:ascii="Tahoma" w:hAnsi="Tahoma" w:cs="Tahoma"/>
          <w:bCs/>
        </w:rPr>
      </w:pPr>
      <w:r w:rsidRPr="00AE77B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E042686" w14:textId="77777777" w:rsidR="00BC3C2F" w:rsidRPr="00AE77B2" w:rsidRDefault="00BC3C2F" w:rsidP="002F0489">
      <w:pPr>
        <w:keepNext/>
        <w:keepLines/>
        <w:jc w:val="both"/>
        <w:rPr>
          <w:rFonts w:ascii="Tahoma" w:hAnsi="Tahoma" w:cs="Tahoma"/>
        </w:rPr>
      </w:pPr>
    </w:p>
    <w:p w14:paraId="4046B879" w14:textId="77777777" w:rsidR="00BC3C2F" w:rsidRPr="00AE77B2" w:rsidRDefault="00BC3C2F" w:rsidP="002F0489">
      <w:pPr>
        <w:keepNext/>
        <w:keepLines/>
        <w:jc w:val="both"/>
        <w:rPr>
          <w:rFonts w:ascii="Tahoma" w:hAnsi="Tahoma" w:cs="Tahoma"/>
          <w:i/>
        </w:rPr>
      </w:pPr>
      <w:r w:rsidRPr="00AE77B2">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741FD2F8" w14:textId="77777777" w:rsidR="00BC3C2F" w:rsidRPr="007124F0" w:rsidRDefault="00BC3C2F" w:rsidP="002F0489">
      <w:pPr>
        <w:keepNext/>
        <w:keepLines/>
        <w:jc w:val="both"/>
        <w:rPr>
          <w:rFonts w:ascii="Tahoma" w:hAnsi="Tahoma" w:cs="Tahoma"/>
          <w:sz w:val="16"/>
        </w:rPr>
      </w:pPr>
    </w:p>
    <w:p w14:paraId="03ED6C35" w14:textId="77777777" w:rsidR="00B35120" w:rsidRPr="007124F0" w:rsidRDefault="00B35120" w:rsidP="002F0489">
      <w:pPr>
        <w:keepNext/>
        <w:keepLines/>
        <w:ind w:right="-2"/>
        <w:jc w:val="both"/>
        <w:rPr>
          <w:rFonts w:ascii="Tahoma" w:hAnsi="Tahoma" w:cs="Tahoma"/>
          <w:b/>
          <w:smallCaps/>
        </w:rPr>
      </w:pPr>
      <w:r w:rsidRPr="007124F0">
        <w:rPr>
          <w:rFonts w:ascii="Tahoma" w:hAnsi="Tahoma" w:cs="Tahoma"/>
          <w:b/>
          <w:smallCaps/>
        </w:rPr>
        <w:t>Dokazilo:</w:t>
      </w:r>
    </w:p>
    <w:p w14:paraId="465CE753" w14:textId="77777777" w:rsidR="00B35120" w:rsidRPr="007124F0" w:rsidRDefault="00B35120" w:rsidP="002F0489">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5232C39" w14:textId="77777777" w:rsidR="005B62B2" w:rsidRPr="007124F0" w:rsidRDefault="005B62B2" w:rsidP="002F0489">
      <w:pPr>
        <w:keepNext/>
        <w:keepLines/>
        <w:tabs>
          <w:tab w:val="left" w:pos="284"/>
        </w:tabs>
        <w:jc w:val="both"/>
        <w:rPr>
          <w:rFonts w:ascii="Tahoma" w:hAnsi="Tahoma" w:cs="Tahoma"/>
        </w:rPr>
      </w:pPr>
    </w:p>
    <w:p w14:paraId="61647513" w14:textId="77777777" w:rsidR="0040711D" w:rsidRPr="007124F0" w:rsidRDefault="0040711D" w:rsidP="002F0489">
      <w:pPr>
        <w:keepNext/>
        <w:keepLines/>
        <w:numPr>
          <w:ilvl w:val="1"/>
          <w:numId w:val="16"/>
        </w:numPr>
        <w:jc w:val="both"/>
        <w:rPr>
          <w:rFonts w:ascii="Tahoma" w:hAnsi="Tahoma" w:cs="Tahoma"/>
          <w:b/>
          <w:sz w:val="22"/>
        </w:rPr>
      </w:pPr>
      <w:r w:rsidRPr="007124F0">
        <w:rPr>
          <w:rFonts w:ascii="Tahoma" w:hAnsi="Tahoma" w:cs="Tahoma"/>
          <w:b/>
          <w:sz w:val="22"/>
        </w:rPr>
        <w:t>SPREJEMANJE POGOJEV RAZPISNE DOKUMENTACIJE</w:t>
      </w:r>
    </w:p>
    <w:p w14:paraId="65EC492B" w14:textId="77777777" w:rsidR="0040711D" w:rsidRPr="007124F0" w:rsidRDefault="0040711D" w:rsidP="002F0489">
      <w:pPr>
        <w:keepNext/>
        <w:keepLines/>
        <w:jc w:val="both"/>
        <w:rPr>
          <w:rFonts w:ascii="Tahoma" w:hAnsi="Tahoma" w:cs="Tahoma"/>
          <w:sz w:val="16"/>
        </w:rPr>
      </w:pPr>
    </w:p>
    <w:p w14:paraId="34BFECB6" w14:textId="77777777" w:rsidR="00BC3C2F" w:rsidRPr="007124F0" w:rsidRDefault="00BC3C2F" w:rsidP="002F0489">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1E8BFC9" w14:textId="77777777" w:rsidR="00C17FD5" w:rsidRPr="007124F0" w:rsidRDefault="00C17FD5" w:rsidP="002F0489">
      <w:pPr>
        <w:keepNext/>
        <w:keepLines/>
        <w:ind w:right="-2"/>
        <w:jc w:val="both"/>
        <w:rPr>
          <w:rFonts w:ascii="Tahoma" w:hAnsi="Tahoma" w:cs="Tahoma"/>
          <w:b/>
          <w:smallCaps/>
          <w:sz w:val="12"/>
        </w:rPr>
      </w:pPr>
    </w:p>
    <w:p w14:paraId="1912484E" w14:textId="77777777" w:rsidR="00B35120" w:rsidRPr="007124F0" w:rsidRDefault="00B35120" w:rsidP="002F0489">
      <w:pPr>
        <w:keepNext/>
        <w:keepLines/>
        <w:ind w:right="-2"/>
        <w:jc w:val="both"/>
        <w:rPr>
          <w:rFonts w:ascii="Tahoma" w:hAnsi="Tahoma" w:cs="Tahoma"/>
          <w:b/>
          <w:smallCaps/>
        </w:rPr>
      </w:pPr>
      <w:r w:rsidRPr="007124F0">
        <w:rPr>
          <w:rFonts w:ascii="Tahoma" w:hAnsi="Tahoma" w:cs="Tahoma"/>
          <w:b/>
          <w:smallCaps/>
        </w:rPr>
        <w:t>Dokazilo:</w:t>
      </w:r>
    </w:p>
    <w:p w14:paraId="6D6C9A58" w14:textId="77777777" w:rsidR="006A32E5" w:rsidRPr="007124F0" w:rsidRDefault="00B35120" w:rsidP="002F0489">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37EB7EB" w14:textId="5164E82A" w:rsidR="00535D23" w:rsidRDefault="00535D23" w:rsidP="002F0489">
      <w:pPr>
        <w:keepNext/>
        <w:keepLines/>
        <w:jc w:val="both"/>
        <w:rPr>
          <w:rFonts w:ascii="Tahoma" w:hAnsi="Tahoma" w:cs="Tahoma"/>
        </w:rPr>
      </w:pPr>
    </w:p>
    <w:p w14:paraId="272B86CD" w14:textId="4BDF1D65" w:rsidR="0091152B" w:rsidRDefault="0091152B" w:rsidP="002F0489">
      <w:pPr>
        <w:keepNext/>
        <w:keepLines/>
        <w:jc w:val="both"/>
        <w:rPr>
          <w:rFonts w:ascii="Tahoma" w:hAnsi="Tahoma" w:cs="Tahoma"/>
        </w:rPr>
      </w:pPr>
    </w:p>
    <w:p w14:paraId="49778B00" w14:textId="0A1C5AA4" w:rsidR="0091152B" w:rsidRDefault="0091152B" w:rsidP="002F0489">
      <w:pPr>
        <w:keepNext/>
        <w:keepLines/>
        <w:jc w:val="both"/>
        <w:rPr>
          <w:rFonts w:ascii="Tahoma" w:hAnsi="Tahoma" w:cs="Tahoma"/>
        </w:rPr>
      </w:pPr>
    </w:p>
    <w:p w14:paraId="7CCDFEAC" w14:textId="05AFF610" w:rsidR="0091152B" w:rsidRDefault="0091152B" w:rsidP="002F0489">
      <w:pPr>
        <w:keepNext/>
        <w:keepLines/>
        <w:jc w:val="both"/>
        <w:rPr>
          <w:rFonts w:ascii="Tahoma" w:hAnsi="Tahoma" w:cs="Tahoma"/>
        </w:rPr>
      </w:pPr>
    </w:p>
    <w:p w14:paraId="4A7F74BE" w14:textId="16AE67F4" w:rsidR="0091152B" w:rsidRDefault="0091152B" w:rsidP="002F0489">
      <w:pPr>
        <w:keepNext/>
        <w:keepLines/>
        <w:jc w:val="both"/>
        <w:rPr>
          <w:rFonts w:ascii="Tahoma" w:hAnsi="Tahoma" w:cs="Tahoma"/>
        </w:rPr>
      </w:pPr>
    </w:p>
    <w:p w14:paraId="3BD6C7B2" w14:textId="39B7B927" w:rsidR="0091152B" w:rsidRDefault="0091152B" w:rsidP="002F0489">
      <w:pPr>
        <w:keepNext/>
        <w:keepLines/>
        <w:jc w:val="both"/>
        <w:rPr>
          <w:rFonts w:ascii="Tahoma" w:hAnsi="Tahoma" w:cs="Tahoma"/>
        </w:rPr>
      </w:pPr>
    </w:p>
    <w:p w14:paraId="5846DD91" w14:textId="77777777" w:rsidR="0091152B" w:rsidRPr="007124F0" w:rsidRDefault="0091152B" w:rsidP="002F0489">
      <w:pPr>
        <w:keepNext/>
        <w:keepLines/>
        <w:jc w:val="both"/>
        <w:rPr>
          <w:rFonts w:ascii="Tahoma" w:hAnsi="Tahoma" w:cs="Tahoma"/>
        </w:rPr>
      </w:pPr>
    </w:p>
    <w:p w14:paraId="5F6299EC" w14:textId="77777777" w:rsidR="00C47526" w:rsidRPr="007124F0" w:rsidRDefault="00C47526" w:rsidP="002F0489">
      <w:pPr>
        <w:keepNext/>
        <w:keepLines/>
        <w:numPr>
          <w:ilvl w:val="0"/>
          <w:numId w:val="16"/>
        </w:numPr>
        <w:jc w:val="both"/>
        <w:rPr>
          <w:rFonts w:ascii="Tahoma" w:hAnsi="Tahoma" w:cs="Tahoma"/>
          <w:b/>
          <w:sz w:val="24"/>
        </w:rPr>
      </w:pPr>
      <w:r w:rsidRPr="007124F0">
        <w:rPr>
          <w:rFonts w:ascii="Tahoma" w:hAnsi="Tahoma" w:cs="Tahoma"/>
          <w:b/>
          <w:sz w:val="24"/>
        </w:rPr>
        <w:lastRenderedPageBreak/>
        <w:t>FINANČNA ZAVAROVANJA</w:t>
      </w:r>
    </w:p>
    <w:p w14:paraId="64B7CDC5" w14:textId="77777777" w:rsidR="00C47526" w:rsidRPr="007124F0" w:rsidRDefault="00C47526" w:rsidP="002F0489">
      <w:pPr>
        <w:keepNext/>
        <w:keepLines/>
        <w:rPr>
          <w:rFonts w:ascii="Tahoma" w:hAnsi="Tahoma" w:cs="Tahoma"/>
          <w:sz w:val="16"/>
        </w:rPr>
      </w:pPr>
    </w:p>
    <w:p w14:paraId="7A5DF300" w14:textId="77777777" w:rsidR="00C47526" w:rsidRPr="007124F0" w:rsidRDefault="00C47526" w:rsidP="002F0489">
      <w:pPr>
        <w:pStyle w:val="Odstavekseznama"/>
        <w:keepNext/>
        <w:keepLines/>
        <w:numPr>
          <w:ilvl w:val="1"/>
          <w:numId w:val="16"/>
        </w:numPr>
        <w:jc w:val="both"/>
        <w:rPr>
          <w:rFonts w:ascii="Tahoma" w:hAnsi="Tahoma" w:cs="Tahoma"/>
          <w:b/>
        </w:rPr>
      </w:pPr>
      <w:r w:rsidRPr="007124F0">
        <w:rPr>
          <w:rFonts w:ascii="Tahoma" w:hAnsi="Tahoma" w:cs="Tahoma"/>
          <w:b/>
        </w:rPr>
        <w:t>Splošno</w:t>
      </w:r>
    </w:p>
    <w:p w14:paraId="0140518C" w14:textId="77777777" w:rsidR="00C47526" w:rsidRPr="007124F0" w:rsidRDefault="00C47526" w:rsidP="002F0489">
      <w:pPr>
        <w:keepNext/>
        <w:keepLines/>
        <w:jc w:val="both"/>
        <w:rPr>
          <w:rFonts w:ascii="Tahoma" w:hAnsi="Tahoma" w:cs="Tahoma"/>
          <w:sz w:val="18"/>
        </w:rPr>
      </w:pPr>
    </w:p>
    <w:p w14:paraId="1B8515CB" w14:textId="77777777" w:rsidR="002B2CE3" w:rsidRPr="00C8579C" w:rsidRDefault="002B2CE3" w:rsidP="002F0489">
      <w:pPr>
        <w:keepNext/>
        <w:keepLines/>
        <w:jc w:val="both"/>
        <w:rPr>
          <w:rFonts w:ascii="Tahoma" w:hAnsi="Tahoma" w:cs="Tahoma"/>
        </w:rPr>
      </w:pPr>
      <w:r w:rsidRPr="00C8579C">
        <w:rPr>
          <w:rFonts w:ascii="Tahoma" w:hAnsi="Tahoma" w:cs="Tahoma"/>
        </w:rPr>
        <w:t>Ponudnik mora za zavarovanje izpolnitve svoje obveznosti do naročnika, naročniku predložiti finančn</w:t>
      </w:r>
      <w:r>
        <w:rPr>
          <w:rFonts w:ascii="Tahoma" w:hAnsi="Tahoma" w:cs="Tahoma"/>
        </w:rPr>
        <w:t>o</w:t>
      </w:r>
      <w:r w:rsidRPr="00C8579C">
        <w:rPr>
          <w:rFonts w:ascii="Tahoma" w:hAnsi="Tahoma" w:cs="Tahoma"/>
        </w:rPr>
        <w:t xml:space="preserve"> </w:t>
      </w:r>
      <w:r>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na prvi poziv ter izdano po vzorcu iz razpisne dokumentacije.</w:t>
      </w:r>
    </w:p>
    <w:p w14:paraId="5BA1CD7C" w14:textId="77777777" w:rsidR="002B2CE3" w:rsidRPr="00C8579C" w:rsidRDefault="002B2CE3" w:rsidP="002F0489">
      <w:pPr>
        <w:keepNext/>
        <w:keepLines/>
        <w:jc w:val="both"/>
        <w:rPr>
          <w:rFonts w:ascii="Tahoma" w:hAnsi="Tahoma" w:cs="Tahoma"/>
        </w:rPr>
      </w:pPr>
    </w:p>
    <w:p w14:paraId="6954F0FD" w14:textId="77777777" w:rsidR="002B2CE3" w:rsidRPr="006A1AB1" w:rsidRDefault="002B2CE3" w:rsidP="002F0489">
      <w:pPr>
        <w:keepNext/>
        <w:keepLines/>
        <w:jc w:val="both"/>
        <w:rPr>
          <w:rFonts w:ascii="Tahoma" w:hAnsi="Tahoma" w:cs="Tahoma"/>
          <w:i/>
          <w:kern w:val="16"/>
        </w:rPr>
      </w:pPr>
      <w:bookmarkStart w:id="17" w:name="_Hlk508788160"/>
      <w:r w:rsidRPr="006A1AB1">
        <w:rPr>
          <w:rFonts w:ascii="Tahoma" w:hAnsi="Tahoma" w:cs="Tahoma"/>
          <w:i/>
          <w:kern w:val="16"/>
        </w:rPr>
        <w:t>Bančne garancije</w:t>
      </w:r>
      <w:r>
        <w:rPr>
          <w:rFonts w:ascii="Tahoma" w:hAnsi="Tahoma" w:cs="Tahoma"/>
          <w:i/>
          <w:kern w:val="16"/>
        </w:rPr>
        <w:t xml:space="preserve"> in kavcijska zavarovanja</w:t>
      </w:r>
      <w:r w:rsidRPr="006A1AB1">
        <w:rPr>
          <w:rFonts w:ascii="Tahoma" w:hAnsi="Tahoma" w:cs="Tahoma"/>
          <w:i/>
          <w:kern w:val="16"/>
        </w:rPr>
        <w:t xml:space="preserve"> morajo vsebovati klavzulo: »Za to zavarovanje veljajo Enotna pravila za garancije na poziv (EPGP) revizija iz leta 2010, izdana pri MTZ pod št. 758.«</w:t>
      </w:r>
    </w:p>
    <w:p w14:paraId="7AAE0175" w14:textId="77777777" w:rsidR="002B2CE3" w:rsidRPr="006A1AB1" w:rsidRDefault="002B2CE3" w:rsidP="002F0489">
      <w:pPr>
        <w:keepNext/>
        <w:keepLines/>
        <w:jc w:val="both"/>
        <w:rPr>
          <w:rFonts w:ascii="Tahoma" w:hAnsi="Tahoma" w:cs="Tahoma"/>
          <w:i/>
          <w:kern w:val="16"/>
        </w:rPr>
      </w:pPr>
    </w:p>
    <w:p w14:paraId="007AE6C2" w14:textId="77777777" w:rsidR="002B2CE3" w:rsidRPr="006A1AB1" w:rsidRDefault="002B2CE3" w:rsidP="002F0489">
      <w:pPr>
        <w:keepNext/>
        <w:keepLines/>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bookmarkEnd w:id="17"/>
    <w:p w14:paraId="05F360B2" w14:textId="77777777" w:rsidR="002B2CE3" w:rsidRPr="006A1AB1" w:rsidRDefault="002B2CE3" w:rsidP="002F0489">
      <w:pPr>
        <w:keepNext/>
        <w:keepLines/>
        <w:jc w:val="both"/>
        <w:rPr>
          <w:rFonts w:ascii="Tahoma" w:hAnsi="Tahoma" w:cs="Tahoma"/>
        </w:rPr>
      </w:pPr>
    </w:p>
    <w:p w14:paraId="64D13354" w14:textId="77777777" w:rsidR="002B2CE3" w:rsidRDefault="002B2CE3" w:rsidP="002F0489">
      <w:pPr>
        <w:keepNext/>
        <w:keepLines/>
        <w:jc w:val="both"/>
        <w:rPr>
          <w:rFonts w:ascii="Tahoma" w:hAnsi="Tahoma" w:cs="Tahoma"/>
        </w:rPr>
      </w:pPr>
      <w:r w:rsidRPr="00C8579C">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v obliki kavcijskega zavarovanja.</w:t>
      </w:r>
    </w:p>
    <w:p w14:paraId="201BCEE4" w14:textId="77777777" w:rsidR="002B2CE3" w:rsidRDefault="002B2CE3" w:rsidP="002F0489">
      <w:pPr>
        <w:keepNext/>
        <w:keepLines/>
        <w:jc w:val="both"/>
        <w:rPr>
          <w:rFonts w:ascii="Tahoma" w:hAnsi="Tahoma" w:cs="Tahoma"/>
          <w:b/>
        </w:rPr>
      </w:pPr>
    </w:p>
    <w:p w14:paraId="4BAE60AA" w14:textId="09F4C41D" w:rsidR="004A72BE" w:rsidRPr="00A9001F" w:rsidRDefault="00C47526" w:rsidP="002F0489">
      <w:pPr>
        <w:pStyle w:val="Odstavekseznama"/>
        <w:keepNext/>
        <w:keepLines/>
        <w:numPr>
          <w:ilvl w:val="1"/>
          <w:numId w:val="16"/>
        </w:numPr>
        <w:jc w:val="both"/>
        <w:rPr>
          <w:rFonts w:ascii="Tahoma" w:hAnsi="Tahoma" w:cs="Tahoma"/>
          <w:sz w:val="16"/>
        </w:rPr>
      </w:pPr>
      <w:r w:rsidRPr="00A9001F">
        <w:rPr>
          <w:rFonts w:ascii="Tahoma" w:hAnsi="Tahoma" w:cs="Tahoma"/>
          <w:b/>
        </w:rPr>
        <w:t>Zavarovanje dobre izvedbe obveznosti iz okvirnega sporazuma</w:t>
      </w:r>
    </w:p>
    <w:p w14:paraId="5EC74877" w14:textId="77777777" w:rsidR="00C47526" w:rsidRDefault="00C47526" w:rsidP="002F0489">
      <w:pPr>
        <w:keepNext/>
        <w:keepLines/>
        <w:jc w:val="both"/>
        <w:rPr>
          <w:rFonts w:ascii="Tahoma" w:hAnsi="Tahoma" w:cs="Tahoma"/>
        </w:rPr>
      </w:pPr>
    </w:p>
    <w:p w14:paraId="45F9BD45" w14:textId="47931974" w:rsidR="001819DC" w:rsidRPr="00A9001F" w:rsidRDefault="002B2CE3" w:rsidP="002F0489">
      <w:pPr>
        <w:keepNext/>
        <w:keepLines/>
        <w:jc w:val="both"/>
        <w:rPr>
          <w:rFonts w:ascii="Tahoma" w:hAnsi="Tahoma" w:cs="Tahoma"/>
          <w:i/>
          <w:strike/>
        </w:rPr>
      </w:pPr>
      <w:r w:rsidRPr="00A9001F">
        <w:rPr>
          <w:rFonts w:ascii="Tahoma" w:hAnsi="Tahoma" w:cs="Tahoma"/>
        </w:rPr>
        <w:t xml:space="preserve">Izbrani ponudnik mora </w:t>
      </w:r>
      <w:r w:rsidR="0058397F" w:rsidRPr="00A9001F">
        <w:rPr>
          <w:rFonts w:ascii="Tahoma" w:hAnsi="Tahoma" w:cs="Tahoma"/>
        </w:rPr>
        <w:t xml:space="preserve">ob sklenitvi okvirnega sporazuma oziroma </w:t>
      </w:r>
      <w:r w:rsidRPr="00A9001F">
        <w:rPr>
          <w:rFonts w:ascii="Tahoma" w:hAnsi="Tahoma" w:cs="Tahoma"/>
        </w:rPr>
        <w:t>najkasneje v roku 5 (petih) koledarskih dni od sklenitve okvirnega sporazuma, predložiti</w:t>
      </w:r>
      <w:r w:rsidR="00020848" w:rsidRPr="00A9001F">
        <w:rPr>
          <w:rFonts w:ascii="Tahoma" w:hAnsi="Tahoma" w:cs="Tahoma"/>
        </w:rPr>
        <w:t xml:space="preserve"> </w:t>
      </w:r>
      <w:r w:rsidRPr="00A9001F">
        <w:rPr>
          <w:rFonts w:ascii="Tahoma" w:hAnsi="Tahoma" w:cs="Tahoma"/>
        </w:rPr>
        <w:t xml:space="preserve">naročniku </w:t>
      </w:r>
      <w:r w:rsidR="0058397F" w:rsidRPr="00A9001F">
        <w:rPr>
          <w:rFonts w:ascii="Tahoma" w:hAnsi="Tahoma" w:cs="Tahoma"/>
        </w:rPr>
        <w:t>podpisano in žigosano bianko menico z izpolnjeno, podpisano in žigosano menično izjavo za zavarovanje dobre izvedbe obveznosti iz okvirnega sporazuma</w:t>
      </w:r>
      <w:r w:rsidR="00172BC0" w:rsidRPr="00A9001F">
        <w:rPr>
          <w:rFonts w:ascii="Tahoma" w:hAnsi="Tahoma" w:cs="Tahoma"/>
        </w:rPr>
        <w:t xml:space="preserve"> višini </w:t>
      </w:r>
      <w:r w:rsidR="001819DC" w:rsidRPr="00A9001F">
        <w:rPr>
          <w:rFonts w:ascii="Tahoma" w:hAnsi="Tahoma" w:cs="Tahoma"/>
        </w:rPr>
        <w:t>10</w:t>
      </w:r>
      <w:r w:rsidR="00172BC0" w:rsidRPr="00A9001F">
        <w:rPr>
          <w:rFonts w:ascii="Tahoma" w:hAnsi="Tahoma" w:cs="Tahoma"/>
        </w:rPr>
        <w:t xml:space="preserve"> % (</w:t>
      </w:r>
      <w:r w:rsidR="001819DC" w:rsidRPr="00A9001F">
        <w:rPr>
          <w:rFonts w:ascii="Tahoma" w:hAnsi="Tahoma" w:cs="Tahoma"/>
        </w:rPr>
        <w:t>deset</w:t>
      </w:r>
      <w:r w:rsidR="00172BC0" w:rsidRPr="00A9001F">
        <w:rPr>
          <w:rFonts w:ascii="Tahoma" w:hAnsi="Tahoma" w:cs="Tahoma"/>
        </w:rPr>
        <w:t xml:space="preserve"> odstotkov) </w:t>
      </w:r>
      <w:r w:rsidR="000B4A87" w:rsidRPr="00A9001F">
        <w:rPr>
          <w:rFonts w:ascii="Tahoma" w:hAnsi="Tahoma" w:cs="Tahoma"/>
        </w:rPr>
        <w:t xml:space="preserve">skupne </w:t>
      </w:r>
      <w:r w:rsidR="0058397F" w:rsidRPr="00A9001F">
        <w:rPr>
          <w:rFonts w:ascii="Tahoma" w:hAnsi="Tahoma" w:cs="Tahoma"/>
        </w:rPr>
        <w:t xml:space="preserve">ponudbene cene izbranega ponudnika v EUR brez DDV </w:t>
      </w:r>
      <w:r w:rsidRPr="00A9001F">
        <w:rPr>
          <w:rFonts w:ascii="Tahoma" w:hAnsi="Tahoma" w:cs="Tahoma"/>
        </w:rPr>
        <w:t xml:space="preserve">in z dobo veljavnosti še najmanj </w:t>
      </w:r>
      <w:r w:rsidR="007A2E7B" w:rsidRPr="00A9001F">
        <w:rPr>
          <w:rFonts w:ascii="Tahoma" w:hAnsi="Tahoma" w:cs="Tahoma"/>
        </w:rPr>
        <w:t>6</w:t>
      </w:r>
      <w:r w:rsidRPr="00A9001F">
        <w:rPr>
          <w:rFonts w:ascii="Tahoma" w:hAnsi="Tahoma" w:cs="Tahoma"/>
        </w:rPr>
        <w:t xml:space="preserve">0 dni po preteku veljavnosti okvirnega sporazuma. </w:t>
      </w:r>
      <w:r w:rsidR="001819DC" w:rsidRPr="00A9001F">
        <w:rPr>
          <w:rFonts w:ascii="Tahoma" w:hAnsi="Tahoma" w:cs="Tahoma"/>
        </w:rPr>
        <w:t>Predložitev finančnega zavarovanja je pogoj za veljavnost tega okvirnega sporazuma.</w:t>
      </w:r>
    </w:p>
    <w:p w14:paraId="18DEE85F" w14:textId="77777777" w:rsidR="001819DC" w:rsidRPr="00A9001F" w:rsidRDefault="001819DC" w:rsidP="002F0489">
      <w:pPr>
        <w:keepNext/>
        <w:keepLines/>
        <w:jc w:val="both"/>
        <w:rPr>
          <w:rFonts w:ascii="Tahoma" w:hAnsi="Tahoma" w:cs="Tahoma"/>
        </w:rPr>
      </w:pPr>
    </w:p>
    <w:p w14:paraId="3A8531FE" w14:textId="6026860C" w:rsidR="002B2CE3" w:rsidRPr="00A9001F" w:rsidRDefault="001819DC" w:rsidP="002F0489">
      <w:pPr>
        <w:pStyle w:val="Pripombabesedilo"/>
        <w:keepNext/>
        <w:keepLines/>
        <w:jc w:val="both"/>
        <w:rPr>
          <w:rFonts w:ascii="Tahoma" w:hAnsi="Tahoma" w:cs="Tahoma"/>
          <w:strike/>
        </w:rPr>
      </w:pPr>
      <w:r w:rsidRPr="00A9001F">
        <w:rPr>
          <w:rFonts w:ascii="Tahoma" w:hAnsi="Tahoma" w:cs="Tahoma"/>
        </w:rPr>
        <w:t xml:space="preserve">Finančno zavarovanje v višini in z veljavnostjo iz prvega odstavka </w:t>
      </w:r>
      <w:r w:rsidR="004A72BE" w:rsidRPr="00A9001F">
        <w:rPr>
          <w:rFonts w:ascii="Tahoma" w:hAnsi="Tahoma" w:cs="Tahoma"/>
        </w:rPr>
        <w:t>j</w:t>
      </w:r>
      <w:r w:rsidRPr="00A9001F">
        <w:rPr>
          <w:rFonts w:ascii="Tahoma" w:hAnsi="Tahoma" w:cs="Tahoma"/>
        </w:rPr>
        <w:t xml:space="preserve">e lahko izdano </w:t>
      </w:r>
      <w:r w:rsidR="0058397F" w:rsidRPr="00A9001F">
        <w:rPr>
          <w:rFonts w:ascii="Tahoma" w:hAnsi="Tahoma" w:cs="Tahoma"/>
        </w:rPr>
        <w:t xml:space="preserve">tudi </w:t>
      </w:r>
      <w:r w:rsidRPr="00A9001F">
        <w:rPr>
          <w:rFonts w:ascii="Tahoma" w:hAnsi="Tahoma" w:cs="Tahoma"/>
        </w:rPr>
        <w:t>v obliki bančne garancije ali zavarovanja, izdanega s strani zavarovalnice (t.i. kavcijsko zavarovanje).</w:t>
      </w:r>
      <w:r w:rsidR="0058397F" w:rsidRPr="00A9001F">
        <w:rPr>
          <w:rFonts w:ascii="Tahoma" w:hAnsi="Tahoma" w:cs="Tahoma"/>
        </w:rPr>
        <w:t xml:space="preserve"> V kolikor se bo izbrani ponudnik odlo</w:t>
      </w:r>
      <w:r w:rsidR="008F0A78">
        <w:rPr>
          <w:rFonts w:ascii="Tahoma" w:hAnsi="Tahoma" w:cs="Tahoma"/>
        </w:rPr>
        <w:t>č</w:t>
      </w:r>
      <w:r w:rsidR="0058397F" w:rsidRPr="00A9001F">
        <w:rPr>
          <w:rFonts w:ascii="Tahoma" w:hAnsi="Tahoma" w:cs="Tahoma"/>
        </w:rPr>
        <w:t>il za predložitev finančnega zavarovanja v obliki bančne garancije ali kavcijskega zavarovanja, mora naročniku, pred izdajo zavarovanja, poslati v predogled osnutek finančnega zavarovanja v potrditev.</w:t>
      </w:r>
    </w:p>
    <w:p w14:paraId="5C480398" w14:textId="77777777" w:rsidR="001819DC" w:rsidRPr="00A9001F" w:rsidRDefault="001819DC" w:rsidP="002F0489">
      <w:pPr>
        <w:keepNext/>
        <w:keepLines/>
        <w:jc w:val="both"/>
        <w:rPr>
          <w:rFonts w:ascii="Tahoma" w:hAnsi="Tahoma" w:cs="Tahoma"/>
        </w:rPr>
      </w:pPr>
    </w:p>
    <w:p w14:paraId="51BECE50" w14:textId="68BA29FF" w:rsidR="001819DC" w:rsidRPr="00A9001F" w:rsidRDefault="001819DC" w:rsidP="002F0489">
      <w:pPr>
        <w:keepNext/>
        <w:keepLines/>
        <w:jc w:val="both"/>
        <w:rPr>
          <w:rFonts w:ascii="Tahoma" w:hAnsi="Tahoma" w:cs="Tahoma"/>
        </w:rPr>
      </w:pPr>
      <w:r w:rsidRPr="00A9001F">
        <w:rPr>
          <w:rFonts w:ascii="Tahoma" w:hAnsi="Tahoma" w:cs="Tahoma"/>
        </w:rPr>
        <w:t>Ostale zahteve glede finančnega zavarovanja so opredeljena v osnutk</w:t>
      </w:r>
      <w:r w:rsidR="004A72BE" w:rsidRPr="00A9001F">
        <w:rPr>
          <w:rFonts w:ascii="Tahoma" w:hAnsi="Tahoma" w:cs="Tahoma"/>
        </w:rPr>
        <w:t xml:space="preserve">u </w:t>
      </w:r>
      <w:r w:rsidRPr="00A9001F">
        <w:rPr>
          <w:rFonts w:ascii="Tahoma" w:hAnsi="Tahoma" w:cs="Tahoma"/>
        </w:rPr>
        <w:t>okvirn</w:t>
      </w:r>
      <w:r w:rsidR="004A72BE" w:rsidRPr="00A9001F">
        <w:rPr>
          <w:rFonts w:ascii="Tahoma" w:hAnsi="Tahoma" w:cs="Tahoma"/>
        </w:rPr>
        <w:t>ega</w:t>
      </w:r>
      <w:r w:rsidRPr="00A9001F">
        <w:rPr>
          <w:rFonts w:ascii="Tahoma" w:hAnsi="Tahoma" w:cs="Tahoma"/>
        </w:rPr>
        <w:t xml:space="preserve"> sporazum</w:t>
      </w:r>
      <w:r w:rsidR="004A72BE" w:rsidRPr="00A9001F">
        <w:rPr>
          <w:rFonts w:ascii="Tahoma" w:hAnsi="Tahoma" w:cs="Tahoma"/>
        </w:rPr>
        <w:t>a</w:t>
      </w:r>
      <w:r w:rsidRPr="00A9001F">
        <w:rPr>
          <w:rFonts w:ascii="Tahoma" w:hAnsi="Tahoma" w:cs="Tahoma"/>
        </w:rPr>
        <w:t>.</w:t>
      </w:r>
    </w:p>
    <w:p w14:paraId="1FFDA2B7" w14:textId="77777777" w:rsidR="002B2CE3" w:rsidRPr="00A9001F" w:rsidRDefault="002B2CE3" w:rsidP="002F0489">
      <w:pPr>
        <w:keepNext/>
        <w:keepLines/>
        <w:jc w:val="both"/>
        <w:rPr>
          <w:rFonts w:ascii="Tahoma" w:hAnsi="Tahoma" w:cs="Tahoma"/>
          <w:color w:val="FF0000"/>
        </w:rPr>
      </w:pPr>
    </w:p>
    <w:p w14:paraId="6057FD2D" w14:textId="0A54A7FB" w:rsidR="00BE169C" w:rsidRPr="00535D23" w:rsidRDefault="00BE169C" w:rsidP="002F0489">
      <w:pPr>
        <w:keepNext/>
        <w:keepLines/>
        <w:jc w:val="both"/>
        <w:rPr>
          <w:rFonts w:ascii="Tahoma" w:hAnsi="Tahoma" w:cs="Tahoma"/>
          <w:color w:val="000000" w:themeColor="text1"/>
        </w:rPr>
      </w:pPr>
      <w:r w:rsidRPr="00A9001F">
        <w:rPr>
          <w:rFonts w:ascii="Tahoma" w:hAnsi="Tahoma" w:cs="Tahoma"/>
          <w:color w:val="000000" w:themeColor="text1"/>
        </w:rPr>
        <w:t xml:space="preserve">Vzorec finančnega zavarovanja za zavarovanje dobre izvedbe obveznosti iz okvirnega sporazuma je priložen v </w:t>
      </w:r>
      <w:r w:rsidR="00177340" w:rsidRPr="00A9001F">
        <w:rPr>
          <w:rFonts w:ascii="Tahoma" w:hAnsi="Tahoma" w:cs="Tahoma"/>
          <w:color w:val="000000" w:themeColor="text1"/>
        </w:rPr>
        <w:t xml:space="preserve">Prilogi </w:t>
      </w:r>
      <w:r w:rsidR="00535D23" w:rsidRPr="00A9001F">
        <w:rPr>
          <w:rFonts w:ascii="Tahoma" w:hAnsi="Tahoma" w:cs="Tahoma"/>
          <w:color w:val="000000" w:themeColor="text1"/>
        </w:rPr>
        <w:t>8</w:t>
      </w:r>
      <w:r w:rsidR="00A9001F" w:rsidRPr="00A9001F">
        <w:rPr>
          <w:rFonts w:ascii="Tahoma" w:hAnsi="Tahoma" w:cs="Tahoma"/>
          <w:color w:val="000000" w:themeColor="text1"/>
        </w:rPr>
        <w:t xml:space="preserve"> </w:t>
      </w:r>
      <w:r w:rsidRPr="00A9001F">
        <w:rPr>
          <w:rFonts w:ascii="Tahoma" w:hAnsi="Tahoma" w:cs="Tahoma"/>
          <w:color w:val="000000" w:themeColor="text1"/>
        </w:rPr>
        <w:t>razpisne dokumentacije.</w:t>
      </w:r>
    </w:p>
    <w:p w14:paraId="2A98981E" w14:textId="77777777" w:rsidR="00AE7947" w:rsidRPr="007124F0" w:rsidRDefault="00AE7947" w:rsidP="002F0489">
      <w:pPr>
        <w:keepNext/>
        <w:keepLines/>
        <w:rPr>
          <w:rFonts w:ascii="Tahoma" w:hAnsi="Tahoma" w:cs="Tahoma"/>
          <w:b/>
          <w:sz w:val="14"/>
        </w:rPr>
      </w:pPr>
    </w:p>
    <w:p w14:paraId="3B107889" w14:textId="77777777" w:rsidR="007B3B84" w:rsidRPr="007124F0" w:rsidRDefault="007B3B84" w:rsidP="002F0489">
      <w:pPr>
        <w:keepNext/>
        <w:keepLines/>
        <w:numPr>
          <w:ilvl w:val="0"/>
          <w:numId w:val="16"/>
        </w:numPr>
        <w:jc w:val="both"/>
        <w:rPr>
          <w:rFonts w:ascii="Tahoma" w:hAnsi="Tahoma" w:cs="Tahoma"/>
          <w:b/>
          <w:sz w:val="24"/>
        </w:rPr>
      </w:pPr>
      <w:r w:rsidRPr="007124F0">
        <w:rPr>
          <w:rFonts w:ascii="Tahoma" w:hAnsi="Tahoma" w:cs="Tahoma"/>
          <w:b/>
          <w:sz w:val="24"/>
        </w:rPr>
        <w:t>MERILA ZA IZBIRO PONUDNIKOV</w:t>
      </w:r>
    </w:p>
    <w:p w14:paraId="01ECFE1C" w14:textId="77777777" w:rsidR="007B3B84" w:rsidRPr="007124F0" w:rsidRDefault="007B3B84" w:rsidP="002F0489">
      <w:pPr>
        <w:keepNext/>
        <w:keepLines/>
        <w:jc w:val="both"/>
        <w:rPr>
          <w:rFonts w:ascii="Tahoma" w:eastAsia="Calibri" w:hAnsi="Tahoma" w:cs="Tahoma"/>
          <w:color w:val="000000"/>
        </w:rPr>
      </w:pPr>
    </w:p>
    <w:p w14:paraId="7BDD1F95" w14:textId="2DC7F13A" w:rsidR="00AE7947" w:rsidRPr="007124F0" w:rsidRDefault="00770B17" w:rsidP="002F0489">
      <w:pPr>
        <w:keepNext/>
        <w:keepLines/>
        <w:jc w:val="both"/>
        <w:rPr>
          <w:rFonts w:ascii="Tahoma" w:hAnsi="Tahoma" w:cs="Tahoma"/>
          <w:b/>
          <w:color w:val="000000"/>
        </w:rPr>
      </w:pPr>
      <w:r w:rsidRPr="007124F0">
        <w:rPr>
          <w:rFonts w:ascii="Tahoma" w:hAnsi="Tahoma" w:cs="Tahoma"/>
          <w:color w:val="000000"/>
        </w:rPr>
        <w:t>Merilo za izbiro ekonomsko najugodnejše ponudbe</w:t>
      </w:r>
      <w:r w:rsidR="008F67CA" w:rsidRPr="007124F0">
        <w:rPr>
          <w:rFonts w:ascii="Tahoma" w:hAnsi="Tahoma" w:cs="Tahoma"/>
          <w:color w:val="000000"/>
        </w:rPr>
        <w:t xml:space="preserve"> </w:t>
      </w:r>
      <w:r w:rsidRPr="007124F0">
        <w:rPr>
          <w:rFonts w:ascii="Tahoma" w:hAnsi="Tahoma" w:cs="Tahoma"/>
          <w:color w:val="000000"/>
        </w:rPr>
        <w:t xml:space="preserve">je </w:t>
      </w:r>
      <w:r w:rsidRPr="007124F0">
        <w:rPr>
          <w:rFonts w:ascii="Tahoma" w:hAnsi="Tahoma" w:cs="Tahoma"/>
          <w:b/>
          <w:color w:val="000000"/>
        </w:rPr>
        <w:t xml:space="preserve">najnižja </w:t>
      </w:r>
      <w:r w:rsidR="00AE7947" w:rsidRPr="007124F0">
        <w:rPr>
          <w:rFonts w:ascii="Tahoma" w:hAnsi="Tahoma" w:cs="Tahoma"/>
          <w:b/>
          <w:color w:val="000000"/>
        </w:rPr>
        <w:t xml:space="preserve">skupna </w:t>
      </w:r>
      <w:r w:rsidRPr="007124F0">
        <w:rPr>
          <w:rFonts w:ascii="Tahoma" w:hAnsi="Tahoma" w:cs="Tahoma"/>
          <w:b/>
          <w:color w:val="000000"/>
        </w:rPr>
        <w:t>ponudbena cena</w:t>
      </w:r>
      <w:r w:rsidR="008E1646" w:rsidRPr="007124F0">
        <w:rPr>
          <w:rFonts w:ascii="Tahoma" w:hAnsi="Tahoma" w:cs="Tahoma"/>
          <w:b/>
          <w:color w:val="000000"/>
        </w:rPr>
        <w:t xml:space="preserve"> </w:t>
      </w:r>
      <w:r w:rsidR="008E1646" w:rsidRPr="00F43D25">
        <w:rPr>
          <w:rFonts w:ascii="Tahoma" w:hAnsi="Tahoma" w:cs="Tahoma"/>
          <w:bCs/>
          <w:color w:val="000000"/>
        </w:rPr>
        <w:t>(za obdobje</w:t>
      </w:r>
      <w:r w:rsidR="008E1646" w:rsidRPr="007124F0">
        <w:rPr>
          <w:rFonts w:ascii="Tahoma" w:hAnsi="Tahoma" w:cs="Tahoma"/>
          <w:b/>
          <w:color w:val="000000"/>
        </w:rPr>
        <w:t xml:space="preserve"> </w:t>
      </w:r>
      <w:r w:rsidR="00B03F0C" w:rsidRPr="007124F0">
        <w:rPr>
          <w:rFonts w:ascii="Tahoma" w:hAnsi="Tahoma" w:cs="Tahoma"/>
        </w:rPr>
        <w:t xml:space="preserve">od dneva sklenitve okvirnega sporazuma </w:t>
      </w:r>
      <w:r w:rsidR="00B03F0C">
        <w:rPr>
          <w:rFonts w:ascii="Tahoma" w:hAnsi="Tahoma" w:cs="Tahoma"/>
        </w:rPr>
        <w:t>do 30.</w:t>
      </w:r>
      <w:r w:rsidR="002C43E9">
        <w:rPr>
          <w:rFonts w:ascii="Tahoma" w:hAnsi="Tahoma" w:cs="Tahoma"/>
        </w:rPr>
        <w:t xml:space="preserve"> </w:t>
      </w:r>
      <w:r w:rsidR="00B03F0C">
        <w:rPr>
          <w:rFonts w:ascii="Tahoma" w:hAnsi="Tahoma" w:cs="Tahoma"/>
        </w:rPr>
        <w:t>10.</w:t>
      </w:r>
      <w:r w:rsidR="002C43E9">
        <w:rPr>
          <w:rFonts w:ascii="Tahoma" w:hAnsi="Tahoma" w:cs="Tahoma"/>
        </w:rPr>
        <w:t xml:space="preserve"> </w:t>
      </w:r>
      <w:r w:rsidR="00B03F0C">
        <w:rPr>
          <w:rFonts w:ascii="Tahoma" w:hAnsi="Tahoma" w:cs="Tahoma"/>
        </w:rPr>
        <w:t>2026)</w:t>
      </w:r>
      <w:r w:rsidR="00A9001F">
        <w:rPr>
          <w:rFonts w:ascii="Tahoma" w:hAnsi="Tahoma" w:cs="Tahoma"/>
        </w:rPr>
        <w:t xml:space="preserve"> </w:t>
      </w:r>
      <w:r w:rsidR="00AE7947" w:rsidRPr="007124F0">
        <w:rPr>
          <w:rFonts w:ascii="Tahoma" w:hAnsi="Tahoma" w:cs="Tahoma"/>
          <w:b/>
          <w:color w:val="000000"/>
        </w:rPr>
        <w:t>v EUR brez DDV.</w:t>
      </w:r>
    </w:p>
    <w:p w14:paraId="6D1185CC" w14:textId="77777777" w:rsidR="00432E2E" w:rsidRPr="001819DC" w:rsidRDefault="00432E2E" w:rsidP="002F0489">
      <w:pPr>
        <w:keepNext/>
        <w:keepLines/>
        <w:jc w:val="both"/>
        <w:rPr>
          <w:rFonts w:ascii="Tahoma" w:hAnsi="Tahoma" w:cs="Tahoma"/>
          <w:bCs/>
          <w:i/>
          <w:strike/>
          <w:sz w:val="18"/>
        </w:rPr>
      </w:pPr>
    </w:p>
    <w:p w14:paraId="5446DED1" w14:textId="77777777" w:rsidR="00F20433" w:rsidRPr="007124F0" w:rsidRDefault="00F20433" w:rsidP="002F0489">
      <w:pPr>
        <w:keepNext/>
        <w:keepLines/>
        <w:jc w:val="both"/>
        <w:rPr>
          <w:rFonts w:ascii="Tahoma" w:hAnsi="Tahoma" w:cs="Tahoma"/>
          <w:bCs/>
          <w:i/>
          <w:sz w:val="18"/>
        </w:rPr>
      </w:pPr>
    </w:p>
    <w:p w14:paraId="3DDECD92" w14:textId="77777777" w:rsidR="00F20433" w:rsidRPr="007124F0" w:rsidRDefault="00F20433" w:rsidP="002F0489">
      <w:pPr>
        <w:keepNext/>
        <w:keepLines/>
        <w:jc w:val="both"/>
        <w:rPr>
          <w:rFonts w:ascii="Tahoma" w:hAnsi="Tahoma" w:cs="Tahoma"/>
          <w:bCs/>
          <w:i/>
          <w:sz w:val="18"/>
        </w:rPr>
      </w:pPr>
    </w:p>
    <w:p w14:paraId="2781251E" w14:textId="77777777" w:rsidR="008F67CA" w:rsidRPr="007124F0" w:rsidRDefault="008F67CA" w:rsidP="002F0489">
      <w:pPr>
        <w:keepNext/>
        <w:keepLines/>
        <w:rPr>
          <w:rFonts w:ascii="Tahoma" w:hAnsi="Tahoma" w:cs="Tahoma"/>
          <w:b/>
          <w:sz w:val="24"/>
        </w:rPr>
      </w:pPr>
      <w:r w:rsidRPr="007124F0">
        <w:rPr>
          <w:rFonts w:ascii="Tahoma" w:hAnsi="Tahoma" w:cs="Tahoma"/>
          <w:b/>
          <w:sz w:val="24"/>
        </w:rPr>
        <w:br w:type="page"/>
      </w:r>
    </w:p>
    <w:p w14:paraId="2079C9E4" w14:textId="77777777" w:rsidR="007E1A47" w:rsidRPr="007124F0" w:rsidRDefault="007E1A47" w:rsidP="002F0489">
      <w:pPr>
        <w:keepNext/>
        <w:keepLines/>
        <w:numPr>
          <w:ilvl w:val="0"/>
          <w:numId w:val="16"/>
        </w:numPr>
        <w:jc w:val="both"/>
        <w:rPr>
          <w:rFonts w:ascii="Tahoma" w:hAnsi="Tahoma" w:cs="Tahoma"/>
          <w:b/>
          <w:sz w:val="24"/>
        </w:rPr>
      </w:pPr>
      <w:r w:rsidRPr="007124F0">
        <w:rPr>
          <w:rFonts w:ascii="Tahoma" w:hAnsi="Tahoma" w:cs="Tahoma"/>
          <w:b/>
          <w:sz w:val="24"/>
        </w:rPr>
        <w:lastRenderedPageBreak/>
        <w:t>NAVODILA PONUDNIKOM ZA IZDELAVO PONUDBE IN NAČIN ZA PREDLOŽITEV PONUDE</w:t>
      </w:r>
    </w:p>
    <w:p w14:paraId="7B42E912" w14:textId="77777777" w:rsidR="007E1A47" w:rsidRPr="007124F0" w:rsidRDefault="007E1A47" w:rsidP="002F0489">
      <w:pPr>
        <w:keepNext/>
        <w:keepLines/>
        <w:jc w:val="both"/>
        <w:rPr>
          <w:rFonts w:ascii="Tahoma" w:hAnsi="Tahoma" w:cs="Tahoma"/>
          <w:sz w:val="16"/>
        </w:rPr>
      </w:pPr>
    </w:p>
    <w:p w14:paraId="50F44F0D" w14:textId="77777777" w:rsidR="007E1A47" w:rsidRPr="007124F0" w:rsidRDefault="007E1A47" w:rsidP="002F0489">
      <w:pPr>
        <w:pStyle w:val="Odstavekseznama"/>
        <w:keepNext/>
        <w:keepLines/>
        <w:numPr>
          <w:ilvl w:val="1"/>
          <w:numId w:val="16"/>
        </w:numPr>
        <w:jc w:val="both"/>
        <w:rPr>
          <w:rFonts w:ascii="Tahoma" w:hAnsi="Tahoma" w:cs="Tahoma"/>
          <w:b/>
          <w:sz w:val="21"/>
          <w:szCs w:val="21"/>
        </w:rPr>
      </w:pPr>
      <w:r w:rsidRPr="007124F0">
        <w:rPr>
          <w:rFonts w:ascii="Tahoma" w:hAnsi="Tahoma" w:cs="Tahoma"/>
          <w:b/>
          <w:sz w:val="21"/>
          <w:szCs w:val="21"/>
        </w:rPr>
        <w:t>Način in navodila za predložitev ponudbe</w:t>
      </w:r>
    </w:p>
    <w:p w14:paraId="478974C6" w14:textId="77777777" w:rsidR="007E1A47" w:rsidRPr="007124F0" w:rsidRDefault="007E1A47" w:rsidP="002F0489">
      <w:pPr>
        <w:keepNext/>
        <w:keepLines/>
        <w:jc w:val="both"/>
        <w:rPr>
          <w:rFonts w:ascii="Tahoma" w:hAnsi="Tahoma" w:cs="Tahoma"/>
          <w:sz w:val="16"/>
        </w:rPr>
      </w:pPr>
    </w:p>
    <w:p w14:paraId="7F519B9B" w14:textId="77777777" w:rsidR="007E1A47" w:rsidRPr="007124F0" w:rsidRDefault="007E1A47" w:rsidP="002F0489">
      <w:pPr>
        <w:keepNext/>
        <w:keepLines/>
        <w:numPr>
          <w:ilvl w:val="2"/>
          <w:numId w:val="11"/>
        </w:numPr>
        <w:jc w:val="both"/>
        <w:rPr>
          <w:rFonts w:ascii="Tahoma" w:hAnsi="Tahoma" w:cs="Tahoma"/>
          <w:b/>
          <w:bCs/>
        </w:rPr>
      </w:pPr>
      <w:r w:rsidRPr="007124F0">
        <w:rPr>
          <w:rFonts w:ascii="Tahoma" w:hAnsi="Tahoma" w:cs="Tahoma"/>
          <w:b/>
          <w:bCs/>
        </w:rPr>
        <w:t xml:space="preserve">Splošno </w:t>
      </w:r>
    </w:p>
    <w:p w14:paraId="78CB74AD" w14:textId="77777777" w:rsidR="007E1A47" w:rsidRPr="007124F0" w:rsidRDefault="007E1A47" w:rsidP="002F0489">
      <w:pPr>
        <w:keepNext/>
        <w:keepLines/>
        <w:jc w:val="both"/>
        <w:rPr>
          <w:rFonts w:ascii="Tahoma" w:hAnsi="Tahoma" w:cs="Tahoma"/>
        </w:rPr>
      </w:pPr>
    </w:p>
    <w:p w14:paraId="30481C4A" w14:textId="77777777" w:rsidR="007E1A47" w:rsidRPr="007124F0" w:rsidRDefault="007E1A47" w:rsidP="002F0489">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5"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124F0">
          <w:rPr>
            <w:rFonts w:ascii="Tahoma" w:hAnsi="Tahoma" w:cs="Tahoma"/>
            <w:color w:val="0000FF"/>
            <w:u w:val="single"/>
          </w:rPr>
          <w:t>https://ejn.gov.si/eJN2</w:t>
        </w:r>
      </w:hyperlink>
      <w:r w:rsidRPr="007124F0">
        <w:rPr>
          <w:rFonts w:ascii="Tahoma" w:hAnsi="Tahoma" w:cs="Tahoma"/>
        </w:rPr>
        <w:t xml:space="preserve">. </w:t>
      </w:r>
    </w:p>
    <w:p w14:paraId="59721E12" w14:textId="77777777" w:rsidR="007E1A47" w:rsidRPr="007124F0" w:rsidRDefault="007E1A47" w:rsidP="002F0489">
      <w:pPr>
        <w:keepNext/>
        <w:keepLines/>
        <w:jc w:val="both"/>
        <w:rPr>
          <w:rFonts w:ascii="Tahoma" w:hAnsi="Tahoma" w:cs="Tahoma"/>
          <w:sz w:val="18"/>
        </w:rPr>
      </w:pPr>
    </w:p>
    <w:p w14:paraId="09F8748E" w14:textId="77777777" w:rsidR="007E1A47" w:rsidRPr="007124F0" w:rsidRDefault="007E1A47" w:rsidP="002F0489">
      <w:pPr>
        <w:keepNext/>
        <w:keepLines/>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7"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1B9C212A" w14:textId="77777777" w:rsidR="007E1A47" w:rsidRPr="007124F0" w:rsidRDefault="007E1A47" w:rsidP="002F0489">
      <w:pPr>
        <w:keepNext/>
        <w:keepLines/>
        <w:jc w:val="both"/>
        <w:rPr>
          <w:rFonts w:ascii="Tahoma" w:hAnsi="Tahoma" w:cs="Tahoma"/>
          <w:sz w:val="18"/>
        </w:rPr>
      </w:pPr>
    </w:p>
    <w:p w14:paraId="4FB0F6DD" w14:textId="77777777" w:rsidR="007E1A47" w:rsidRPr="007124F0" w:rsidRDefault="007E1A47" w:rsidP="002F0489">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52FB5560" w14:textId="77777777" w:rsidR="007E1A47" w:rsidRPr="007124F0" w:rsidRDefault="007E1A47" w:rsidP="002F0489">
      <w:pPr>
        <w:keepNext/>
        <w:keepLines/>
        <w:jc w:val="both"/>
        <w:rPr>
          <w:rFonts w:ascii="Tahoma" w:hAnsi="Tahoma" w:cs="Tahoma"/>
        </w:rPr>
      </w:pPr>
    </w:p>
    <w:p w14:paraId="0F071C98" w14:textId="77777777" w:rsidR="007E1A47" w:rsidRPr="007124F0" w:rsidRDefault="007E1A47" w:rsidP="002F0489">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8"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1EE0A918" w14:textId="77777777" w:rsidR="007E1A47" w:rsidRPr="007124F0" w:rsidRDefault="007E1A47" w:rsidP="002F0489">
      <w:pPr>
        <w:keepNext/>
        <w:keepLines/>
        <w:jc w:val="both"/>
        <w:rPr>
          <w:rFonts w:ascii="Tahoma" w:hAnsi="Tahoma" w:cs="Tahoma"/>
          <w:sz w:val="18"/>
        </w:rPr>
      </w:pPr>
    </w:p>
    <w:p w14:paraId="2BC3C833" w14:textId="1C3BB294" w:rsidR="007E1A47" w:rsidRPr="007124F0" w:rsidRDefault="007E1A47" w:rsidP="002F0489">
      <w:pPr>
        <w:keepNext/>
        <w:keepLines/>
        <w:jc w:val="both"/>
        <w:rPr>
          <w:rFonts w:ascii="Tahoma" w:hAnsi="Tahoma" w:cs="Tahoma"/>
        </w:rPr>
      </w:pPr>
      <w:r w:rsidRPr="007124F0">
        <w:rPr>
          <w:rFonts w:ascii="Tahoma" w:hAnsi="Tahoma" w:cs="Tahoma"/>
        </w:rPr>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E41523" w14:textId="77777777" w:rsidR="007E1A47" w:rsidRPr="007124F0" w:rsidRDefault="007E1A47" w:rsidP="002F0489">
      <w:pPr>
        <w:keepNext/>
        <w:keepLines/>
        <w:jc w:val="both"/>
        <w:rPr>
          <w:rFonts w:ascii="Tahoma" w:hAnsi="Tahoma" w:cs="Tahoma"/>
        </w:rPr>
      </w:pPr>
    </w:p>
    <w:p w14:paraId="190B9391" w14:textId="77777777" w:rsidR="007E1A47" w:rsidRPr="007124F0" w:rsidRDefault="007E1A47" w:rsidP="002F0489">
      <w:pPr>
        <w:keepNext/>
        <w:keepLines/>
        <w:numPr>
          <w:ilvl w:val="2"/>
          <w:numId w:val="11"/>
        </w:numPr>
        <w:jc w:val="both"/>
        <w:rPr>
          <w:rFonts w:ascii="Tahoma" w:hAnsi="Tahoma" w:cs="Tahoma"/>
          <w:b/>
          <w:bCs/>
        </w:rPr>
      </w:pPr>
      <w:r w:rsidRPr="007124F0">
        <w:rPr>
          <w:rFonts w:ascii="Tahoma" w:hAnsi="Tahoma" w:cs="Tahoma"/>
          <w:b/>
          <w:bCs/>
        </w:rPr>
        <w:t>Format ponudbe</w:t>
      </w:r>
    </w:p>
    <w:p w14:paraId="6C28EFD3" w14:textId="77777777" w:rsidR="007E1A47" w:rsidRPr="007124F0" w:rsidRDefault="007E1A47" w:rsidP="002F0489">
      <w:pPr>
        <w:keepNext/>
        <w:keepLines/>
        <w:jc w:val="both"/>
        <w:rPr>
          <w:rFonts w:ascii="Tahoma" w:hAnsi="Tahoma" w:cs="Tahoma"/>
        </w:rPr>
      </w:pPr>
    </w:p>
    <w:p w14:paraId="79855CCC" w14:textId="77777777" w:rsidR="007E1A47" w:rsidRPr="007124F0" w:rsidRDefault="007E1A47" w:rsidP="002F0489">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"pdf" formatu/zapisu/datoteki</w:t>
      </w:r>
      <w:r w:rsidRPr="007124F0">
        <w:rPr>
          <w:rFonts w:ascii="Tahoma" w:hAnsi="Tahoma" w:cs="Tahoma"/>
        </w:rPr>
        <w:t xml:space="preserve"> (sken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112D15">
        <w:rPr>
          <w:rFonts w:ascii="Tahoma" w:hAnsi="Tahoma" w:cs="Tahoma"/>
          <w:u w:val="single"/>
        </w:rPr>
        <w:t>Ponudbeni predračun naj bo priložen tudi v Excel formatu</w:t>
      </w:r>
      <w:r w:rsidRPr="00112D15">
        <w:rPr>
          <w:rFonts w:ascii="Tahoma" w:hAnsi="Tahoma" w:cs="Tahoma"/>
        </w:rPr>
        <w:t>.</w:t>
      </w:r>
      <w:r w:rsidRPr="007124F0">
        <w:rPr>
          <w:rFonts w:ascii="Tahoma" w:hAnsi="Tahoma" w:cs="Tahoma"/>
        </w:rPr>
        <w:t xml:space="preserve"> Ponudniki so obvezani priložiti vse priloge, razen če v posamezni prilogi ni drugače navedeno.</w:t>
      </w:r>
    </w:p>
    <w:p w14:paraId="0C45F4B9" w14:textId="77777777" w:rsidR="007E1A47" w:rsidRPr="007124F0" w:rsidRDefault="007E1A47" w:rsidP="002F0489">
      <w:pPr>
        <w:keepNext/>
        <w:keepLines/>
        <w:jc w:val="both"/>
        <w:rPr>
          <w:rFonts w:ascii="Tahoma" w:hAnsi="Tahoma" w:cs="Tahoma"/>
        </w:rPr>
      </w:pPr>
    </w:p>
    <w:p w14:paraId="72CA255C" w14:textId="77777777" w:rsidR="007E1A47" w:rsidRPr="007124F0" w:rsidRDefault="007E1A47" w:rsidP="002F0489">
      <w:pPr>
        <w:keepNext/>
        <w:keepLines/>
        <w:numPr>
          <w:ilvl w:val="2"/>
          <w:numId w:val="11"/>
        </w:numPr>
        <w:jc w:val="both"/>
        <w:rPr>
          <w:rFonts w:ascii="Tahoma" w:hAnsi="Tahoma" w:cs="Tahoma"/>
          <w:b/>
          <w:bCs/>
        </w:rPr>
      </w:pPr>
      <w:r w:rsidRPr="007124F0">
        <w:rPr>
          <w:rFonts w:ascii="Tahoma" w:hAnsi="Tahoma" w:cs="Tahoma"/>
          <w:b/>
          <w:bCs/>
        </w:rPr>
        <w:t>Dostop do povezave za oddajo elektronske ponudbe</w:t>
      </w:r>
    </w:p>
    <w:p w14:paraId="5008378D" w14:textId="77777777" w:rsidR="007E1A47" w:rsidRPr="007124F0" w:rsidRDefault="007E1A47" w:rsidP="002F0489">
      <w:pPr>
        <w:keepNext/>
        <w:keepLines/>
        <w:jc w:val="both"/>
        <w:rPr>
          <w:rFonts w:ascii="Tahoma" w:hAnsi="Tahoma" w:cs="Tahoma"/>
        </w:rPr>
      </w:pPr>
    </w:p>
    <w:p w14:paraId="6648033F" w14:textId="00043A23" w:rsidR="007E1A47" w:rsidRPr="007124F0" w:rsidRDefault="007E1A47" w:rsidP="002F0489">
      <w:pPr>
        <w:keepNext/>
        <w:keepLines/>
        <w:jc w:val="both"/>
        <w:rPr>
          <w:rFonts w:ascii="Tahoma" w:hAnsi="Tahoma" w:cs="Tahoma"/>
        </w:rPr>
      </w:pPr>
      <w:r w:rsidRPr="007124F0">
        <w:rPr>
          <w:rFonts w:ascii="Tahoma" w:hAnsi="Tahoma" w:cs="Tahoma"/>
        </w:rPr>
        <w:t xml:space="preserve">Dostop do povezave (spletnega naslova) preko katerega ponudniki oddajo elektronske ponudbe v tem postopku javnega naročila, je ponudnikom na voljo </w:t>
      </w:r>
      <w:r w:rsidRPr="007124F0">
        <w:rPr>
          <w:rFonts w:ascii="Tahoma" w:hAnsi="Tahoma" w:cs="Tahoma"/>
          <w:u w:val="single"/>
        </w:rPr>
        <w:t xml:space="preserve">v predmetnem Obvestilu o javnem naročilu Portala JN </w:t>
      </w:r>
      <w:r w:rsidRPr="007124F0">
        <w:rPr>
          <w:rFonts w:ascii="Tahoma" w:hAnsi="Tahoma" w:cs="Tahoma"/>
          <w:b/>
          <w:sz w:val="18"/>
          <w:u w:val="single"/>
        </w:rPr>
        <w:t xml:space="preserve">v </w:t>
      </w:r>
      <w:r w:rsidRPr="0046615B">
        <w:rPr>
          <w:rFonts w:ascii="Tahoma" w:hAnsi="Tahoma" w:cs="Tahoma"/>
          <w:b/>
          <w:sz w:val="18"/>
          <w:u w:val="single"/>
        </w:rPr>
        <w:t>razdelku »1.3 Sporočanje«</w:t>
      </w:r>
      <w:r w:rsidRPr="0046615B">
        <w:rPr>
          <w:rFonts w:ascii="Tahoma" w:hAnsi="Tahoma" w:cs="Tahoma"/>
        </w:rPr>
        <w:t>.</w:t>
      </w:r>
      <w:r w:rsidRPr="007124F0">
        <w:rPr>
          <w:rFonts w:ascii="Tahoma" w:hAnsi="Tahoma" w:cs="Tahoma"/>
        </w:rPr>
        <w:t xml:space="preserve"> </w:t>
      </w:r>
    </w:p>
    <w:p w14:paraId="73B17EB8" w14:textId="77777777" w:rsidR="007E1A47" w:rsidRPr="007124F0" w:rsidRDefault="007E1A47" w:rsidP="002F0489">
      <w:pPr>
        <w:keepNext/>
        <w:keepLines/>
        <w:jc w:val="both"/>
        <w:rPr>
          <w:rFonts w:ascii="Tahoma" w:hAnsi="Tahoma" w:cs="Tahoma"/>
        </w:rPr>
      </w:pPr>
    </w:p>
    <w:p w14:paraId="7B575C31" w14:textId="77777777" w:rsidR="007E1A47" w:rsidRPr="007124F0" w:rsidRDefault="007E1A47" w:rsidP="002F0489">
      <w:pPr>
        <w:keepNext/>
        <w:keepLines/>
        <w:numPr>
          <w:ilvl w:val="2"/>
          <w:numId w:val="11"/>
        </w:numPr>
        <w:jc w:val="both"/>
        <w:rPr>
          <w:rFonts w:ascii="Tahoma" w:hAnsi="Tahoma" w:cs="Tahoma"/>
          <w:b/>
          <w:bCs/>
        </w:rPr>
      </w:pPr>
      <w:r w:rsidRPr="007124F0">
        <w:rPr>
          <w:rFonts w:ascii="Tahoma" w:hAnsi="Tahoma" w:cs="Tahoma"/>
          <w:b/>
          <w:bCs/>
        </w:rPr>
        <w:t>Navodila ponudniku glede nalaganja ponudbene dokumentacije v sistemu e-JN</w:t>
      </w:r>
    </w:p>
    <w:p w14:paraId="6178ADAC" w14:textId="77777777" w:rsidR="007E1A47" w:rsidRPr="007124F0" w:rsidRDefault="007E1A47" w:rsidP="002F0489">
      <w:pPr>
        <w:keepNext/>
        <w:keepLines/>
        <w:jc w:val="both"/>
        <w:rPr>
          <w:rFonts w:ascii="Tahoma" w:hAnsi="Tahoma"/>
          <w:szCs w:val="24"/>
        </w:rPr>
      </w:pPr>
    </w:p>
    <w:p w14:paraId="6DAB92A6" w14:textId="08BDC098" w:rsidR="007E1A47" w:rsidRPr="007124F0" w:rsidRDefault="007E1A47" w:rsidP="002F0489">
      <w:pPr>
        <w:keepNext/>
        <w:keepLines/>
        <w:numPr>
          <w:ilvl w:val="0"/>
          <w:numId w:val="9"/>
        </w:numPr>
        <w:ind w:left="425" w:hanging="357"/>
        <w:jc w:val="both"/>
        <w:rPr>
          <w:rFonts w:ascii="Tahoma" w:hAnsi="Tahoma" w:cs="Tahoma"/>
          <w:b/>
          <w:color w:val="760000"/>
        </w:rPr>
      </w:pPr>
      <w:r w:rsidRPr="007124F0">
        <w:rPr>
          <w:rFonts w:ascii="Tahoma" w:hAnsi="Tahoma" w:cs="Tahoma"/>
          <w:b/>
          <w:color w:val="760000"/>
        </w:rPr>
        <w:t>Obrazec »</w:t>
      </w:r>
      <w:r w:rsidR="00A97F56">
        <w:rPr>
          <w:rFonts w:ascii="Tahoma" w:hAnsi="Tahoma" w:cs="Tahoma"/>
          <w:b/>
          <w:color w:val="760000"/>
        </w:rPr>
        <w:t>POVZETEK PONUDBENE CENE</w:t>
      </w:r>
      <w:r w:rsidRPr="007124F0">
        <w:rPr>
          <w:rFonts w:ascii="Tahoma" w:hAnsi="Tahoma" w:cs="Tahoma"/>
          <w:b/>
          <w:color w:val="760000"/>
        </w:rPr>
        <w:t>«:</w:t>
      </w:r>
    </w:p>
    <w:p w14:paraId="6A25CB1C" w14:textId="12E9099C" w:rsidR="007E1A47" w:rsidRPr="007124F0" w:rsidRDefault="007E1A47" w:rsidP="002F0489">
      <w:pPr>
        <w:keepNext/>
        <w:keepLines/>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 xml:space="preserve">v </w:t>
      </w:r>
      <w:r w:rsidR="0027124E" w:rsidRPr="007124F0">
        <w:rPr>
          <w:rFonts w:ascii="Tahoma" w:hAnsi="Tahoma"/>
          <w:b/>
          <w:sz w:val="18"/>
          <w:szCs w:val="24"/>
        </w:rPr>
        <w:t>Razdelek »Skupna ponudbena vrednost«, del »Predračun«</w:t>
      </w:r>
      <w:r w:rsidRPr="007124F0">
        <w:rPr>
          <w:rFonts w:ascii="Tahoma" w:hAnsi="Tahoma"/>
          <w:sz w:val="18"/>
          <w:szCs w:val="24"/>
        </w:rPr>
        <w:t xml:space="preserve"> </w:t>
      </w:r>
      <w:r w:rsidRPr="007124F0">
        <w:rPr>
          <w:rFonts w:ascii="Tahoma" w:hAnsi="Tahoma"/>
          <w:szCs w:val="24"/>
        </w:rPr>
        <w:t>naloži izpolnjen</w:t>
      </w:r>
      <w:r w:rsidR="00A97F56">
        <w:rPr>
          <w:rFonts w:ascii="Tahoma" w:hAnsi="Tahoma"/>
          <w:szCs w:val="24"/>
        </w:rPr>
        <w:t>o</w:t>
      </w:r>
      <w:r w:rsidRPr="007124F0">
        <w:rPr>
          <w:rFonts w:ascii="Tahoma" w:hAnsi="Tahoma"/>
          <w:szCs w:val="24"/>
        </w:rPr>
        <w:t xml:space="preserve"> </w:t>
      </w:r>
      <w:r w:rsidRPr="007124F0">
        <w:rPr>
          <w:rFonts w:ascii="Tahoma" w:hAnsi="Tahoma"/>
          <w:szCs w:val="24"/>
          <w:u w:val="single"/>
        </w:rPr>
        <w:t>Prilog</w:t>
      </w:r>
      <w:r w:rsidR="00A97F56">
        <w:rPr>
          <w:rFonts w:ascii="Tahoma" w:hAnsi="Tahoma"/>
          <w:szCs w:val="24"/>
          <w:u w:val="single"/>
        </w:rPr>
        <w:t>o</w:t>
      </w:r>
      <w:r w:rsidRPr="007124F0">
        <w:rPr>
          <w:rFonts w:ascii="Tahoma" w:hAnsi="Tahoma"/>
          <w:szCs w:val="24"/>
          <w:u w:val="single"/>
        </w:rPr>
        <w:t xml:space="preserve"> </w:t>
      </w:r>
      <w:r w:rsidR="00A97F56">
        <w:rPr>
          <w:rFonts w:ascii="Tahoma" w:hAnsi="Tahoma"/>
          <w:szCs w:val="24"/>
          <w:u w:val="single"/>
        </w:rPr>
        <w:t>»POVZETEK PONUDBENE CENE«</w:t>
      </w:r>
      <w:r w:rsidRPr="007124F0">
        <w:rPr>
          <w:rFonts w:ascii="Tahoma" w:hAnsi="Tahoma"/>
          <w:szCs w:val="24"/>
        </w:rPr>
        <w:t xml:space="preserve"> (v "pdf"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46EDE516" w14:textId="77777777" w:rsidR="007E1A47" w:rsidRPr="007124F0" w:rsidRDefault="007E1A47" w:rsidP="002F0489">
      <w:pPr>
        <w:keepNext/>
        <w:keepLines/>
        <w:jc w:val="both"/>
        <w:rPr>
          <w:rFonts w:ascii="Tahoma" w:hAnsi="Tahoma"/>
          <w:i/>
          <w:sz w:val="16"/>
          <w:szCs w:val="24"/>
        </w:rPr>
      </w:pPr>
    </w:p>
    <w:p w14:paraId="2F7A56C2" w14:textId="77777777" w:rsidR="007E1A47" w:rsidRPr="007124F0" w:rsidRDefault="007E1A47" w:rsidP="002F0489">
      <w:pPr>
        <w:keepNext/>
        <w:keepLines/>
        <w:numPr>
          <w:ilvl w:val="0"/>
          <w:numId w:val="9"/>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035F1B2F" w14:textId="11226E95" w:rsidR="008F7375" w:rsidRDefault="007E1A47" w:rsidP="002F0489">
      <w:pPr>
        <w:keepNext/>
        <w:keepLines/>
        <w:ind w:left="426"/>
        <w:jc w:val="both"/>
        <w:rPr>
          <w:rFonts w:ascii="Tahoma" w:hAnsi="Tahoma"/>
          <w:i/>
          <w:sz w:val="18"/>
          <w:szCs w:val="18"/>
        </w:rPr>
      </w:pPr>
      <w:r w:rsidRPr="007124F0">
        <w:rPr>
          <w:rFonts w:ascii="Tahoma" w:hAnsi="Tahoma"/>
          <w:szCs w:val="24"/>
        </w:rPr>
        <w:lastRenderedPageBreak/>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0027124E" w:rsidRPr="007124F0">
        <w:rPr>
          <w:rFonts w:ascii="Tahoma" w:hAnsi="Tahoma"/>
          <w:b/>
          <w:sz w:val="18"/>
          <w:szCs w:val="24"/>
        </w:rPr>
        <w:t>Razdelek »DOKUMENTI«, del »ESPD-ponudnik«</w:t>
      </w:r>
      <w:r w:rsidRPr="007124F0">
        <w:rPr>
          <w:rFonts w:ascii="Tahoma" w:hAnsi="Tahoma"/>
          <w:b/>
          <w:sz w:val="18"/>
          <w:szCs w:val="24"/>
        </w:rPr>
        <w:t xml:space="preserve"> (podpiše se z oddajo ponudbe - elektronski podpis)</w:t>
      </w:r>
      <w:r w:rsidRPr="007124F0">
        <w:rPr>
          <w:rFonts w:ascii="Tahoma" w:hAnsi="Tahoma" w:cs="Tahoma"/>
          <w:bCs/>
        </w:rPr>
        <w:t xml:space="preserve">. </w:t>
      </w:r>
      <w:r w:rsidRPr="007124F0">
        <w:rPr>
          <w:rFonts w:ascii="Tahoma" w:hAnsi="Tahoma" w:cs="Tahoma"/>
          <w:bCs/>
          <w:i/>
          <w:sz w:val="18"/>
          <w:szCs w:val="18"/>
        </w:rPr>
        <w:t>Le-ta</w:t>
      </w:r>
      <w:r w:rsidR="00B959A9">
        <w:rPr>
          <w:rFonts w:ascii="Tahoma" w:hAnsi="Tahoma" w:cs="Tahoma"/>
          <w:bCs/>
          <w:i/>
          <w:sz w:val="18"/>
          <w:szCs w:val="18"/>
        </w:rPr>
        <w:t xml:space="preserve"> </w:t>
      </w:r>
      <w:r w:rsidRPr="007124F0">
        <w:rPr>
          <w:rFonts w:ascii="Tahoma" w:hAnsi="Tahoma"/>
          <w:i/>
          <w:sz w:val="18"/>
          <w:szCs w:val="18"/>
        </w:rPr>
        <w:t>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70F8F37D" w14:textId="77777777" w:rsidR="00A97F56" w:rsidRPr="007124F0" w:rsidRDefault="00A97F56" w:rsidP="002F0489">
      <w:pPr>
        <w:keepNext/>
        <w:keepLines/>
        <w:ind w:left="426"/>
        <w:jc w:val="both"/>
        <w:rPr>
          <w:rFonts w:ascii="Tahoma" w:hAnsi="Tahoma"/>
          <w:i/>
          <w:sz w:val="18"/>
          <w:szCs w:val="18"/>
        </w:rPr>
      </w:pPr>
    </w:p>
    <w:p w14:paraId="72A29138" w14:textId="77777777" w:rsidR="007E1A47" w:rsidRPr="007124F0" w:rsidRDefault="007E1A47" w:rsidP="002F0489">
      <w:pPr>
        <w:keepNext/>
        <w:keepLines/>
        <w:numPr>
          <w:ilvl w:val="0"/>
          <w:numId w:val="9"/>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61AA058E" w14:textId="77777777" w:rsidR="007E1A47" w:rsidRPr="007124F0" w:rsidRDefault="007E1A47" w:rsidP="002F0489">
      <w:pPr>
        <w:keepNext/>
        <w:keepLines/>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w:t>
      </w:r>
      <w:r w:rsidRPr="007124F0">
        <w:rPr>
          <w:rFonts w:ascii="Tahoma" w:hAnsi="Tahoma" w:cs="Tahoma"/>
          <w:b/>
          <w:bCs/>
        </w:rPr>
        <w:t xml:space="preserve"> v </w:t>
      </w:r>
      <w:r w:rsidR="0027124E" w:rsidRPr="007124F0">
        <w:rPr>
          <w:rFonts w:ascii="Tahoma" w:hAnsi="Tahoma" w:cs="Tahoma"/>
          <w:b/>
          <w:bCs/>
          <w:sz w:val="18"/>
        </w:rPr>
        <w:t>Razdelek »SODELUJOČI«, del »ESPD – ostali sodelujoči«</w:t>
      </w:r>
      <w:r w:rsidRPr="007124F0">
        <w:rPr>
          <w:rFonts w:ascii="Tahoma" w:hAnsi="Tahoma" w:cs="Tahoma"/>
          <w:b/>
          <w:bCs/>
        </w:rPr>
        <w:t xml:space="preserve"> </w:t>
      </w:r>
      <w:r w:rsidRPr="007124F0">
        <w:rPr>
          <w:rFonts w:ascii="Tahoma" w:hAnsi="Tahoma"/>
          <w:sz w:val="18"/>
          <w:szCs w:val="18"/>
        </w:rPr>
        <w:t xml:space="preserve">v pdf. formatu ali v elektronski obliki </w:t>
      </w:r>
      <w:r w:rsidRPr="007124F0">
        <w:rPr>
          <w:rFonts w:ascii="Tahoma" w:hAnsi="Tahoma" w:cs="Tahoma"/>
          <w:bCs/>
        </w:rPr>
        <w:t xml:space="preserve">naložiti </w:t>
      </w:r>
      <w:r w:rsidRPr="007124F0">
        <w:rPr>
          <w:rFonts w:ascii="Tahoma" w:hAnsi="Tahoma"/>
          <w:szCs w:val="24"/>
        </w:rPr>
        <w:t xml:space="preserve">izpolnjene in podpisane ESPD obrazce </w:t>
      </w:r>
      <w:r w:rsidRPr="007124F0">
        <w:rPr>
          <w:rFonts w:ascii="Tahoma" w:hAnsi="Tahoma" w:cs="Tahoma"/>
        </w:rPr>
        <w:t xml:space="preserve">za vsakega od ostalih sodelujočih subjektov </w:t>
      </w:r>
      <w:r w:rsidRPr="007124F0">
        <w:rPr>
          <w:rFonts w:ascii="Tahoma" w:hAnsi="Tahoma" w:cs="Tahoma"/>
          <w:sz w:val="19"/>
          <w:szCs w:val="19"/>
        </w:rPr>
        <w:t>(partnerje iz skupine ponudnikov, podizvajalci</w:t>
      </w:r>
      <w:r w:rsidRPr="007124F0">
        <w:rPr>
          <w:rFonts w:ascii="Tahoma" w:hAnsi="Tahoma" w:cs="Tahoma"/>
          <w:iCs/>
          <w:sz w:val="19"/>
          <w:szCs w:val="19"/>
        </w:rPr>
        <w:t xml:space="preserve"> in/ali ostali subjekti, katerih zmogljivost uporablja ponudnik)</w:t>
      </w:r>
      <w:r w:rsidRPr="007124F0">
        <w:rPr>
          <w:rFonts w:ascii="Tahoma" w:hAnsi="Tahoma" w:cs="Tahoma"/>
          <w:sz w:val="19"/>
          <w:szCs w:val="19"/>
        </w:rPr>
        <w:t>.</w:t>
      </w:r>
      <w:r w:rsidRPr="007124F0">
        <w:rPr>
          <w:rFonts w:ascii="Tahoma" w:hAnsi="Tahoma" w:cs="Tahoma"/>
          <w:bCs/>
          <w:sz w:val="14"/>
        </w:rPr>
        <w:t xml:space="preserve"> </w:t>
      </w:r>
      <w:r w:rsidRPr="007124F0">
        <w:rPr>
          <w:rFonts w:ascii="Tahoma" w:hAnsi="Tahoma" w:cs="Tahoma"/>
          <w:bCs/>
          <w:i/>
          <w:sz w:val="18"/>
          <w:szCs w:val="18"/>
        </w:rPr>
        <w:t>Le-ta</w:t>
      </w:r>
      <w:r w:rsidRPr="007124F0">
        <w:rPr>
          <w:rFonts w:ascii="Tahoma" w:hAnsi="Tahoma"/>
          <w:i/>
          <w:sz w:val="18"/>
          <w:szCs w:val="18"/>
        </w:rPr>
        <w:t xml:space="preserve"> ne </w:t>
      </w:r>
      <w:r w:rsidR="005A23AA" w:rsidRPr="007124F0">
        <w:rPr>
          <w:rFonts w:ascii="Tahoma" w:hAnsi="Tahoma"/>
          <w:i/>
          <w:sz w:val="18"/>
          <w:szCs w:val="18"/>
        </w:rPr>
        <w:t>bo prikazana javnosti/</w:t>
      </w:r>
      <w:r w:rsidRPr="007124F0">
        <w:rPr>
          <w:rFonts w:ascii="Tahoma" w:hAnsi="Tahoma"/>
          <w:i/>
          <w:sz w:val="18"/>
          <w:szCs w:val="18"/>
        </w:rPr>
        <w:t>ostalim</w:t>
      </w:r>
      <w:r w:rsidRPr="007124F0">
        <w:rPr>
          <w:rFonts w:ascii="Tahoma" w:hAnsi="Tahoma"/>
          <w:i/>
          <w:sz w:val="14"/>
          <w:szCs w:val="18"/>
        </w:rPr>
        <w:t xml:space="preserve"> </w:t>
      </w:r>
      <w:r w:rsidRPr="007124F0">
        <w:rPr>
          <w:rFonts w:ascii="Tahoma" w:hAnsi="Tahoma"/>
          <w:i/>
          <w:sz w:val="18"/>
          <w:szCs w:val="18"/>
        </w:rPr>
        <w:t>ponudnikom</w:t>
      </w:r>
      <w:r w:rsidRPr="007124F0">
        <w:rPr>
          <w:rFonts w:ascii="Tahoma" w:hAnsi="Tahoma"/>
          <w:i/>
          <w:szCs w:val="24"/>
        </w:rPr>
        <w:t xml:space="preserve"> </w:t>
      </w:r>
      <w:r w:rsidRPr="007124F0">
        <w:rPr>
          <w:rFonts w:ascii="Tahoma" w:hAnsi="Tahoma"/>
          <w:i/>
          <w:sz w:val="18"/>
          <w:szCs w:val="18"/>
        </w:rPr>
        <w:t>na javnem odpiranju ponudb.</w:t>
      </w:r>
      <w:r w:rsidRPr="007124F0">
        <w:rPr>
          <w:rFonts w:ascii="Tahoma" w:hAnsi="Tahoma" w:cs="Tahoma"/>
        </w:rPr>
        <w:t xml:space="preserve"> </w:t>
      </w:r>
    </w:p>
    <w:p w14:paraId="52A40E4C" w14:textId="77777777" w:rsidR="007E1A47" w:rsidRPr="007124F0" w:rsidRDefault="007E1A47" w:rsidP="002F0489">
      <w:pPr>
        <w:keepNext/>
        <w:keepLines/>
        <w:ind w:left="426"/>
        <w:jc w:val="both"/>
        <w:rPr>
          <w:rFonts w:ascii="Tahoma" w:hAnsi="Tahoma"/>
          <w:szCs w:val="17"/>
        </w:rPr>
      </w:pPr>
      <w:r w:rsidRPr="007124F0">
        <w:rPr>
          <w:rFonts w:ascii="Tahoma" w:hAnsi="Tahoma"/>
          <w:sz w:val="16"/>
          <w:szCs w:val="17"/>
        </w:rPr>
        <w:t xml:space="preserve"> </w:t>
      </w:r>
    </w:p>
    <w:p w14:paraId="7AC56128" w14:textId="77777777" w:rsidR="007E1A47" w:rsidRPr="007124F0" w:rsidRDefault="007E1A47" w:rsidP="002F0489">
      <w:pPr>
        <w:keepNext/>
        <w:keepLines/>
        <w:numPr>
          <w:ilvl w:val="0"/>
          <w:numId w:val="9"/>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012D3CC9" w14:textId="77777777" w:rsidR="007E1A47" w:rsidRPr="007124F0" w:rsidRDefault="007E1A47" w:rsidP="002F0489">
      <w:pPr>
        <w:keepNext/>
        <w:keepLines/>
        <w:ind w:left="426"/>
        <w:jc w:val="both"/>
        <w:rPr>
          <w:rFonts w:ascii="Tahoma" w:hAnsi="Tahoma"/>
          <w:szCs w:val="24"/>
        </w:rPr>
      </w:pPr>
      <w:r w:rsidRPr="007124F0">
        <w:rPr>
          <w:rFonts w:ascii="Tahoma" w:hAnsi="Tahoma"/>
          <w:szCs w:val="24"/>
          <w:u w:val="single"/>
        </w:rPr>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0027124E" w:rsidRPr="007124F0">
        <w:rPr>
          <w:rFonts w:ascii="Tahoma" w:hAnsi="Tahoma"/>
          <w:b/>
          <w:sz w:val="18"/>
          <w:szCs w:val="24"/>
        </w:rPr>
        <w:t>Razdelek »DOKUMENTI«, del »Ostale priloge«</w:t>
      </w:r>
      <w:r w:rsidRPr="007124F0">
        <w:rPr>
          <w:rFonts w:ascii="Tahoma" w:hAnsi="Tahoma"/>
          <w:szCs w:val="24"/>
        </w:rPr>
        <w:t xml:space="preserve">. </w:t>
      </w:r>
    </w:p>
    <w:p w14:paraId="3F81AB3C" w14:textId="77777777" w:rsidR="007E1A47" w:rsidRPr="007124F0" w:rsidRDefault="007E1A47" w:rsidP="002F0489">
      <w:pPr>
        <w:keepNext/>
        <w:keepLines/>
        <w:ind w:left="426"/>
        <w:jc w:val="both"/>
        <w:rPr>
          <w:rFonts w:ascii="Tahoma" w:hAnsi="Tahoma"/>
          <w:i/>
          <w:sz w:val="12"/>
          <w:szCs w:val="24"/>
        </w:rPr>
      </w:pPr>
    </w:p>
    <w:p w14:paraId="6C92E9D2" w14:textId="77777777" w:rsidR="007E1A47" w:rsidRPr="007124F0" w:rsidRDefault="0027124E" w:rsidP="002F0489">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5B211E77" w14:textId="77777777" w:rsidR="007E1A47" w:rsidRPr="007124F0" w:rsidRDefault="007E1A47" w:rsidP="002F0489">
      <w:pPr>
        <w:keepNext/>
        <w:keepLines/>
        <w:ind w:left="426"/>
        <w:jc w:val="both"/>
        <w:rPr>
          <w:rFonts w:ascii="Tahoma" w:hAnsi="Tahoma"/>
          <w:i/>
          <w:sz w:val="12"/>
          <w:szCs w:val="24"/>
        </w:rPr>
      </w:pPr>
    </w:p>
    <w:p w14:paraId="209A9AC4" w14:textId="77777777" w:rsidR="007E1A47" w:rsidRPr="007124F0" w:rsidRDefault="007E1A47" w:rsidP="002F0489">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66301B61" w14:textId="77777777" w:rsidR="007E1A47" w:rsidRPr="007124F0" w:rsidRDefault="007E1A47" w:rsidP="002F0489">
      <w:pPr>
        <w:keepNext/>
        <w:keepLines/>
        <w:jc w:val="both"/>
        <w:rPr>
          <w:rFonts w:ascii="Tahoma" w:hAnsi="Tahoma" w:cs="Tahoma"/>
        </w:rPr>
      </w:pPr>
    </w:p>
    <w:p w14:paraId="5E9751B2" w14:textId="77777777" w:rsidR="007E1A47" w:rsidRPr="007124F0" w:rsidRDefault="007E1A47" w:rsidP="002F0489">
      <w:pPr>
        <w:keepNext/>
        <w:keepLines/>
        <w:numPr>
          <w:ilvl w:val="1"/>
          <w:numId w:val="11"/>
        </w:numPr>
        <w:jc w:val="both"/>
        <w:rPr>
          <w:rFonts w:ascii="Tahoma" w:hAnsi="Tahoma" w:cs="Tahoma"/>
          <w:b/>
        </w:rPr>
      </w:pPr>
      <w:r w:rsidRPr="007124F0">
        <w:rPr>
          <w:rFonts w:ascii="Tahoma" w:hAnsi="Tahoma" w:cs="Tahoma"/>
          <w:b/>
        </w:rPr>
        <w:t>Vsebina ponudbene dokumentacije</w:t>
      </w:r>
    </w:p>
    <w:p w14:paraId="6E26045C" w14:textId="77777777" w:rsidR="007E1A47" w:rsidRPr="007124F0" w:rsidRDefault="007E1A47" w:rsidP="002F0489">
      <w:pPr>
        <w:keepNext/>
        <w:keepLines/>
        <w:jc w:val="both"/>
        <w:rPr>
          <w:rFonts w:ascii="Tahoma" w:hAnsi="Tahoma" w:cs="Tahoma"/>
        </w:rPr>
      </w:pPr>
    </w:p>
    <w:p w14:paraId="43823070" w14:textId="77777777" w:rsidR="007E1A47" w:rsidRPr="007124F0" w:rsidRDefault="007E1A47" w:rsidP="002F0489">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74890BA1" w14:textId="77777777" w:rsidR="007E1A47" w:rsidRPr="007124F0" w:rsidRDefault="007E1A47" w:rsidP="002F0489">
      <w:pPr>
        <w:keepNext/>
        <w:keepLines/>
        <w:jc w:val="both"/>
        <w:rPr>
          <w:rFonts w:ascii="Tahoma" w:hAnsi="Tahoma" w:cs="Tahoma"/>
          <w:sz w:val="16"/>
        </w:rPr>
      </w:pPr>
    </w:p>
    <w:p w14:paraId="4890229D" w14:textId="2215CA53" w:rsidR="007E1A47" w:rsidRDefault="007E1A47" w:rsidP="002F0489">
      <w:pPr>
        <w:keepNext/>
        <w:keepLines/>
        <w:jc w:val="both"/>
        <w:rPr>
          <w:rFonts w:ascii="Tahoma" w:hAnsi="Tahoma" w:cs="Tahoma"/>
          <w:b/>
        </w:rPr>
      </w:pPr>
      <w:r w:rsidRPr="007124F0">
        <w:rPr>
          <w:rFonts w:ascii="Tahoma" w:hAnsi="Tahoma" w:cs="Tahoma"/>
          <w:b/>
        </w:rPr>
        <w:t>Ponudbena dokumentacija, ki jo naročnik zahteva z javnim razpisom je navedena v nadaljevanju:</w:t>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634"/>
      </w:tblGrid>
      <w:tr w:rsidR="004F596C" w:rsidRPr="007124F0" w14:paraId="514E22AA" w14:textId="77777777" w:rsidTr="004F596C">
        <w:tc>
          <w:tcPr>
            <w:tcW w:w="9634" w:type="dxa"/>
          </w:tcPr>
          <w:p w14:paraId="3FC44B7E" w14:textId="19A1E671" w:rsidR="004F596C" w:rsidRPr="007124F0" w:rsidRDefault="004F596C" w:rsidP="002F0489">
            <w:pPr>
              <w:keepNext/>
              <w:keepLines/>
              <w:jc w:val="both"/>
              <w:rPr>
                <w:rFonts w:ascii="Tahoma" w:hAnsi="Tahoma" w:cs="Tahoma"/>
              </w:rPr>
            </w:pPr>
            <w:r w:rsidRPr="007124F0">
              <w:rPr>
                <w:rFonts w:ascii="Tahoma" w:hAnsi="Tahoma" w:cs="Tahoma"/>
              </w:rPr>
              <w:t>POVZETEK PONUDBENE CEN</w:t>
            </w:r>
            <w:r>
              <w:rPr>
                <w:rFonts w:ascii="Tahoma" w:hAnsi="Tahoma" w:cs="Tahoma"/>
              </w:rPr>
              <w:t>E</w:t>
            </w:r>
          </w:p>
        </w:tc>
      </w:tr>
    </w:tbl>
    <w:p w14:paraId="3D94BAEF" w14:textId="73124368" w:rsidR="004F596C" w:rsidRPr="007124F0" w:rsidRDefault="004F596C" w:rsidP="002F0489">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rPr>
        <w:t>Prilog</w:t>
      </w:r>
      <w:r>
        <w:rPr>
          <w:rFonts w:ascii="Tahoma" w:hAnsi="Tahoma" w:cs="Tahoma"/>
          <w:b/>
        </w:rPr>
        <w:t>o</w:t>
      </w:r>
      <w:r w:rsidRPr="007124F0">
        <w:rPr>
          <w:rFonts w:ascii="Tahoma" w:hAnsi="Tahoma" w:cs="Tahoma"/>
          <w:b/>
        </w:rPr>
        <w:t xml:space="preserve"> </w:t>
      </w:r>
      <w:r>
        <w:rPr>
          <w:rFonts w:ascii="Tahoma" w:hAnsi="Tahoma" w:cs="Tahoma"/>
          <w:b/>
        </w:rPr>
        <w:t>»POVZETEK PONUDBENE CENE«</w:t>
      </w:r>
      <w:r w:rsidRPr="007124F0">
        <w:rPr>
          <w:rFonts w:ascii="Tahoma" w:hAnsi="Tahoma" w:cs="Tahoma"/>
        </w:rPr>
        <w:t xml:space="preserve"> izpolni</w:t>
      </w:r>
      <w:r>
        <w:rPr>
          <w:rFonts w:ascii="Tahoma" w:hAnsi="Tahoma" w:cs="Tahoma"/>
        </w:rPr>
        <w:t xml:space="preserve">, </w:t>
      </w:r>
      <w:r w:rsidRPr="007124F0">
        <w:rPr>
          <w:rFonts w:ascii="Tahoma" w:hAnsi="Tahoma" w:cs="Tahoma"/>
        </w:rPr>
        <w:t>podpi</w:t>
      </w:r>
      <w:r>
        <w:rPr>
          <w:rFonts w:ascii="Tahoma" w:hAnsi="Tahoma" w:cs="Tahoma"/>
        </w:rPr>
        <w:t>še in</w:t>
      </w:r>
      <w:r w:rsidRPr="007124F0">
        <w:rPr>
          <w:rFonts w:ascii="Tahoma" w:hAnsi="Tahoma" w:cs="Tahoma"/>
        </w:rPr>
        <w:t xml:space="preserve"> naloži </w:t>
      </w:r>
      <w:r w:rsidRPr="004F596C">
        <w:rPr>
          <w:rFonts w:ascii="Tahoma" w:hAnsi="Tahoma" w:cs="Tahoma"/>
        </w:rPr>
        <w:t>v</w:t>
      </w:r>
      <w:r w:rsidRPr="004F596C">
        <w:rPr>
          <w:rFonts w:ascii="Tahoma" w:hAnsi="Tahoma" w:cs="Tahoma"/>
          <w:b/>
        </w:rPr>
        <w:t xml:space="preserve"> Razdelek »Skupna ponudbena vrednost«, del »Predračun«</w:t>
      </w:r>
      <w:r w:rsidRPr="004F596C">
        <w:rPr>
          <w:rFonts w:ascii="Tahoma" w:hAnsi="Tahoma" w:cs="Tahoma"/>
        </w:rPr>
        <w:t>. Le-ta bo tudi na voljo oz. dostopna javnosti na javnem</w:t>
      </w:r>
      <w:r w:rsidRPr="007124F0">
        <w:rPr>
          <w:rFonts w:ascii="Tahoma" w:hAnsi="Tahoma" w:cs="Tahoma"/>
        </w:rPr>
        <w:t xml:space="preserve"> odpiranju ponudb.</w:t>
      </w:r>
    </w:p>
    <w:p w14:paraId="5C8CB614" w14:textId="77777777" w:rsidR="007E1A47" w:rsidRPr="007124F0" w:rsidRDefault="007E1A47" w:rsidP="002F0489">
      <w:pPr>
        <w:keepNext/>
        <w:keepLines/>
        <w:jc w:val="both"/>
        <w:rPr>
          <w:rFonts w:ascii="Tahoma" w:hAnsi="Tahoma" w:cs="Tahoma"/>
          <w:sz w:val="12"/>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470"/>
      </w:tblGrid>
      <w:tr w:rsidR="002768E4" w:rsidRPr="007124F0" w14:paraId="723327F4" w14:textId="77777777" w:rsidTr="00A97F56">
        <w:tc>
          <w:tcPr>
            <w:tcW w:w="8252" w:type="dxa"/>
          </w:tcPr>
          <w:p w14:paraId="1D31FD53" w14:textId="0D4793AC" w:rsidR="002768E4" w:rsidRPr="007124F0" w:rsidRDefault="002768E4" w:rsidP="002F0489">
            <w:pPr>
              <w:keepNext/>
              <w:keepLines/>
              <w:jc w:val="both"/>
              <w:rPr>
                <w:rFonts w:ascii="Tahoma" w:hAnsi="Tahoma" w:cs="Tahoma"/>
              </w:rPr>
            </w:pPr>
            <w:r w:rsidRPr="007124F0">
              <w:rPr>
                <w:rFonts w:ascii="Tahoma" w:hAnsi="Tahoma" w:cs="Tahoma"/>
              </w:rPr>
              <w:t>PODATKI O PONUDNIKU</w:t>
            </w:r>
            <w:r w:rsidR="004F596C">
              <w:rPr>
                <w:rFonts w:ascii="Tahoma" w:hAnsi="Tahoma" w:cs="Tahoma"/>
              </w:rPr>
              <w:t>/PARTNERJU</w:t>
            </w:r>
          </w:p>
        </w:tc>
        <w:tc>
          <w:tcPr>
            <w:tcW w:w="912" w:type="dxa"/>
            <w:tcBorders>
              <w:right w:val="nil"/>
            </w:tcBorders>
          </w:tcPr>
          <w:p w14:paraId="21D02DC0" w14:textId="77777777" w:rsidR="002768E4" w:rsidRPr="007124F0" w:rsidRDefault="002768E4" w:rsidP="002F0489">
            <w:pPr>
              <w:keepNext/>
              <w:keepLines/>
              <w:jc w:val="both"/>
              <w:rPr>
                <w:rFonts w:ascii="Tahoma" w:hAnsi="Tahoma" w:cs="Tahoma"/>
                <w:b/>
              </w:rPr>
            </w:pPr>
            <w:r w:rsidRPr="007124F0">
              <w:rPr>
                <w:rFonts w:ascii="Tahoma" w:hAnsi="Tahoma" w:cs="Tahoma"/>
                <w:b/>
                <w:i/>
              </w:rPr>
              <w:t xml:space="preserve">Priloga </w:t>
            </w:r>
          </w:p>
        </w:tc>
        <w:tc>
          <w:tcPr>
            <w:tcW w:w="470" w:type="dxa"/>
            <w:tcBorders>
              <w:left w:val="nil"/>
            </w:tcBorders>
          </w:tcPr>
          <w:p w14:paraId="4A77D4FF" w14:textId="77777777" w:rsidR="002768E4" w:rsidRPr="007124F0" w:rsidRDefault="002768E4" w:rsidP="002F0489">
            <w:pPr>
              <w:keepNext/>
              <w:keepLines/>
              <w:jc w:val="both"/>
              <w:rPr>
                <w:rFonts w:ascii="Tahoma" w:hAnsi="Tahoma" w:cs="Tahoma"/>
                <w:b/>
                <w:i/>
              </w:rPr>
            </w:pPr>
            <w:r w:rsidRPr="007124F0">
              <w:rPr>
                <w:rFonts w:ascii="Tahoma" w:hAnsi="Tahoma" w:cs="Tahoma"/>
                <w:b/>
                <w:i/>
              </w:rPr>
              <w:t>1</w:t>
            </w:r>
          </w:p>
        </w:tc>
      </w:tr>
    </w:tbl>
    <w:p w14:paraId="2F90BC5E" w14:textId="77777777" w:rsidR="007E1A47" w:rsidRPr="007124F0" w:rsidRDefault="007E1A47" w:rsidP="002F0489">
      <w:pPr>
        <w:keepNext/>
        <w:keepLines/>
        <w:jc w:val="both"/>
        <w:rPr>
          <w:rFonts w:ascii="Tahoma" w:hAnsi="Tahoma" w:cs="Tahoma"/>
        </w:rPr>
      </w:pPr>
      <w:r w:rsidRPr="007124F0">
        <w:rPr>
          <w:rFonts w:ascii="Tahoma" w:hAnsi="Tahoma" w:cs="Tahoma"/>
        </w:rPr>
        <w:t xml:space="preserve">Prilogo je potrebno izpolniti in podpisati </w:t>
      </w:r>
      <w:r w:rsidRPr="007124F0">
        <w:rPr>
          <w:rFonts w:ascii="Tahoma" w:hAnsi="Tahoma" w:cs="Tahoma"/>
          <w:u w:val="single"/>
        </w:rPr>
        <w:t>ter naložiti v</w:t>
      </w:r>
      <w:r w:rsidRPr="007124F0">
        <w:rPr>
          <w:rFonts w:ascii="Tahoma" w:hAnsi="Tahoma" w:cs="Tahoma"/>
          <w:b/>
          <w:u w:val="single"/>
        </w:rPr>
        <w:t xml:space="preserve"> </w:t>
      </w:r>
      <w:r w:rsidR="0027124E" w:rsidRPr="007124F0">
        <w:rPr>
          <w:rFonts w:ascii="Tahoma" w:hAnsi="Tahoma" w:cs="Tahoma"/>
          <w:b/>
          <w:sz w:val="18"/>
          <w:szCs w:val="18"/>
          <w:u w:val="single"/>
        </w:rPr>
        <w:t>Razdelek »DOKUMENTI«, del »Ostale priloge«</w:t>
      </w:r>
      <w:r w:rsidRPr="007124F0">
        <w:rPr>
          <w:rFonts w:ascii="Tahoma" w:hAnsi="Tahoma" w:cs="Tahoma"/>
        </w:rPr>
        <w:t xml:space="preserve">. </w:t>
      </w:r>
    </w:p>
    <w:p w14:paraId="5E973E62" w14:textId="77777777" w:rsidR="007E1A47" w:rsidRPr="007124F0" w:rsidRDefault="007E1A47" w:rsidP="002F0489">
      <w:pPr>
        <w:keepNext/>
        <w:keepLines/>
        <w:jc w:val="both"/>
        <w:rPr>
          <w:rFonts w:ascii="Tahoma" w:hAnsi="Tahoma" w:cs="Tahoma"/>
          <w:sz w:val="14"/>
        </w:rPr>
      </w:pPr>
    </w:p>
    <w:p w14:paraId="6B412671" w14:textId="791B26A1" w:rsidR="007E1A47" w:rsidRPr="007124F0" w:rsidRDefault="007E1A47" w:rsidP="002F0489">
      <w:pPr>
        <w:keepNext/>
        <w:keepLines/>
        <w:jc w:val="both"/>
        <w:rPr>
          <w:rFonts w:ascii="Tahoma" w:hAnsi="Tahoma" w:cs="Tahoma"/>
          <w:i/>
          <w:sz w:val="18"/>
          <w:szCs w:val="19"/>
        </w:rPr>
      </w:pPr>
      <w:r w:rsidRPr="007124F0">
        <w:rPr>
          <w:rFonts w:ascii="Tahoma" w:hAnsi="Tahoma" w:cs="Tahoma"/>
          <w:i/>
          <w:sz w:val="18"/>
          <w:szCs w:val="19"/>
        </w:rPr>
        <w:t xml:space="preserve">V primeru, da odda več ponudnikov skupno - partnersko ponudbo, morajo </w:t>
      </w:r>
      <w:r w:rsidR="004F596C">
        <w:rPr>
          <w:rFonts w:ascii="Tahoma" w:hAnsi="Tahoma" w:cs="Tahoma"/>
          <w:i/>
          <w:sz w:val="18"/>
          <w:szCs w:val="19"/>
        </w:rPr>
        <w:t>Prilo</w:t>
      </w:r>
      <w:r w:rsidRPr="007124F0">
        <w:rPr>
          <w:rFonts w:ascii="Tahoma" w:hAnsi="Tahoma" w:cs="Tahoma"/>
          <w:i/>
          <w:sz w:val="18"/>
          <w:szCs w:val="19"/>
        </w:rPr>
        <w:t>g</w:t>
      </w:r>
      <w:r w:rsidR="004F596C">
        <w:rPr>
          <w:rFonts w:ascii="Tahoma" w:hAnsi="Tahoma" w:cs="Tahoma"/>
          <w:i/>
          <w:sz w:val="18"/>
          <w:szCs w:val="19"/>
        </w:rPr>
        <w:t>o</w:t>
      </w:r>
      <w:r w:rsidRPr="007124F0">
        <w:rPr>
          <w:rFonts w:ascii="Tahoma" w:hAnsi="Tahoma" w:cs="Tahoma"/>
          <w:i/>
          <w:sz w:val="18"/>
          <w:szCs w:val="19"/>
        </w:rPr>
        <w:t xml:space="preserve"> 1 izpolniti vsi ponudniki - partnerji. K </w:t>
      </w:r>
      <w:r w:rsidR="004F596C">
        <w:rPr>
          <w:rFonts w:ascii="Tahoma" w:hAnsi="Tahoma" w:cs="Tahoma"/>
          <w:i/>
          <w:sz w:val="18"/>
          <w:szCs w:val="19"/>
        </w:rPr>
        <w:t>P</w:t>
      </w:r>
      <w:r w:rsidRPr="007124F0">
        <w:rPr>
          <w:rFonts w:ascii="Tahoma" w:hAnsi="Tahoma" w:cs="Tahoma"/>
          <w:i/>
          <w:sz w:val="18"/>
          <w:szCs w:val="19"/>
        </w:rPr>
        <w:t>rilogi 1 se priloži tudi potrjen pravni akt o skupni izvedbi naročila</w:t>
      </w:r>
      <w:r w:rsidR="004F596C">
        <w:rPr>
          <w:rFonts w:ascii="Tahoma" w:hAnsi="Tahoma" w:cs="Tahoma"/>
          <w:i/>
          <w:sz w:val="18"/>
          <w:szCs w:val="19"/>
        </w:rPr>
        <w:t xml:space="preserve"> (Obrazec 1 k Prilogi 1)</w:t>
      </w:r>
      <w:r w:rsidRPr="007124F0">
        <w:rPr>
          <w:rFonts w:ascii="Tahoma" w:hAnsi="Tahoma" w:cs="Tahoma"/>
          <w:i/>
          <w:sz w:val="18"/>
          <w:szCs w:val="19"/>
        </w:rPr>
        <w:t xml:space="preserve">. </w:t>
      </w:r>
    </w:p>
    <w:p w14:paraId="3D6CAC05" w14:textId="77777777" w:rsidR="007E1A47" w:rsidRPr="007124F0" w:rsidRDefault="007E1A47" w:rsidP="002F0489">
      <w:pPr>
        <w:keepNext/>
        <w:keepLines/>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4F596C" w:rsidRPr="007124F0" w14:paraId="75AAC918" w14:textId="77777777" w:rsidTr="00A97F56">
        <w:tc>
          <w:tcPr>
            <w:tcW w:w="8292" w:type="dxa"/>
          </w:tcPr>
          <w:p w14:paraId="0D10161C" w14:textId="1DF26507" w:rsidR="004F596C" w:rsidRPr="007124F0" w:rsidRDefault="004F596C" w:rsidP="002F0489">
            <w:pPr>
              <w:keepNext/>
              <w:keepLines/>
              <w:jc w:val="both"/>
              <w:rPr>
                <w:rFonts w:ascii="Tahoma" w:hAnsi="Tahoma" w:cs="Tahoma"/>
              </w:rPr>
            </w:pPr>
            <w:r w:rsidRPr="007124F0">
              <w:rPr>
                <w:rFonts w:ascii="Tahoma" w:hAnsi="Tahoma" w:cs="Tahoma"/>
              </w:rPr>
              <w:t>PONUDBA</w:t>
            </w:r>
          </w:p>
        </w:tc>
        <w:tc>
          <w:tcPr>
            <w:tcW w:w="1342" w:type="dxa"/>
          </w:tcPr>
          <w:p w14:paraId="7D71111F" w14:textId="776C54B7" w:rsidR="004F596C" w:rsidRPr="007124F0" w:rsidRDefault="004F596C" w:rsidP="002F0489">
            <w:pPr>
              <w:keepNext/>
              <w:keepLines/>
              <w:jc w:val="both"/>
              <w:rPr>
                <w:rFonts w:ascii="Tahoma" w:hAnsi="Tahoma" w:cs="Tahoma"/>
                <w:b/>
                <w:i/>
              </w:rPr>
            </w:pPr>
            <w:r w:rsidRPr="007124F0">
              <w:rPr>
                <w:rFonts w:ascii="Tahoma" w:hAnsi="Tahoma" w:cs="Tahoma"/>
                <w:b/>
                <w:i/>
              </w:rPr>
              <w:t>Priloga 2</w:t>
            </w:r>
            <w:r>
              <w:rPr>
                <w:rFonts w:ascii="Tahoma" w:hAnsi="Tahoma" w:cs="Tahoma"/>
                <w:b/>
                <w:i/>
              </w:rPr>
              <w:t>/1</w:t>
            </w:r>
          </w:p>
        </w:tc>
      </w:tr>
    </w:tbl>
    <w:p w14:paraId="33F1A138" w14:textId="46EC1B0F" w:rsidR="00BA38F2" w:rsidRPr="004F596C" w:rsidRDefault="007E1A47" w:rsidP="002F0489">
      <w:pPr>
        <w:keepNext/>
        <w:keepLines/>
        <w:jc w:val="both"/>
        <w:rPr>
          <w:rFonts w:ascii="Tahoma" w:hAnsi="Tahoma" w:cs="Tahoma"/>
        </w:rPr>
      </w:pPr>
      <w:r w:rsidRPr="004F596C">
        <w:rPr>
          <w:rFonts w:ascii="Tahoma" w:hAnsi="Tahoma" w:cs="Tahoma"/>
        </w:rPr>
        <w:t xml:space="preserve">Ponudnik </w:t>
      </w:r>
      <w:r w:rsidRPr="004F596C">
        <w:rPr>
          <w:rFonts w:ascii="Tahoma" w:hAnsi="Tahoma" w:cs="Tahoma"/>
          <w:bCs/>
        </w:rPr>
        <w:t>Prilog</w:t>
      </w:r>
      <w:r w:rsidR="004F596C" w:rsidRPr="004F596C">
        <w:rPr>
          <w:rFonts w:ascii="Tahoma" w:hAnsi="Tahoma" w:cs="Tahoma"/>
          <w:bCs/>
        </w:rPr>
        <w:t>o</w:t>
      </w:r>
      <w:r w:rsidRPr="004F596C">
        <w:rPr>
          <w:rFonts w:ascii="Tahoma" w:hAnsi="Tahoma" w:cs="Tahoma"/>
          <w:bCs/>
        </w:rPr>
        <w:t xml:space="preserve"> 2</w:t>
      </w:r>
      <w:r w:rsidR="005B42F0" w:rsidRPr="004F596C">
        <w:rPr>
          <w:rFonts w:ascii="Tahoma" w:hAnsi="Tahoma" w:cs="Tahoma"/>
        </w:rPr>
        <w:t xml:space="preserve"> izpoln</w:t>
      </w:r>
      <w:r w:rsidR="004F596C">
        <w:rPr>
          <w:rFonts w:ascii="Tahoma" w:hAnsi="Tahoma" w:cs="Tahoma"/>
        </w:rPr>
        <w:t>i, podpiše in</w:t>
      </w:r>
      <w:r w:rsidRPr="004F596C">
        <w:rPr>
          <w:rFonts w:ascii="Tahoma" w:hAnsi="Tahoma" w:cs="Tahoma"/>
        </w:rPr>
        <w:t xml:space="preserve"> naloži v</w:t>
      </w:r>
      <w:r w:rsidRPr="004F596C">
        <w:rPr>
          <w:rFonts w:ascii="Tahoma" w:hAnsi="Tahoma" w:cs="Tahoma"/>
          <w:b/>
        </w:rPr>
        <w:t xml:space="preserve"> </w:t>
      </w:r>
      <w:r w:rsidR="004F596C" w:rsidRPr="004F596C">
        <w:rPr>
          <w:rFonts w:ascii="Tahoma" w:hAnsi="Tahoma" w:cs="Tahoma"/>
          <w:b/>
          <w:u w:val="single"/>
        </w:rPr>
        <w:t>Razdelek »DOKUMENTI«, del »Ostale priloge«</w:t>
      </w:r>
      <w:r w:rsidRPr="004F596C">
        <w:rPr>
          <w:rFonts w:ascii="Tahoma" w:hAnsi="Tahoma" w:cs="Tahoma"/>
        </w:rPr>
        <w:t>.</w:t>
      </w:r>
    </w:p>
    <w:p w14:paraId="57C2B2CA" w14:textId="77777777" w:rsidR="005B42F0" w:rsidRPr="007124F0" w:rsidRDefault="005B42F0" w:rsidP="002F0489">
      <w:pPr>
        <w:keepNext/>
        <w:keepLines/>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382"/>
      </w:tblGrid>
      <w:tr w:rsidR="004F596C" w:rsidRPr="007124F0" w14:paraId="1EA0CFBE" w14:textId="77777777" w:rsidTr="00A97F56">
        <w:tc>
          <w:tcPr>
            <w:tcW w:w="8252" w:type="dxa"/>
          </w:tcPr>
          <w:p w14:paraId="6351DA3B" w14:textId="77777777" w:rsidR="004F596C" w:rsidRPr="007124F0" w:rsidRDefault="004F596C" w:rsidP="002F0489">
            <w:pPr>
              <w:keepNext/>
              <w:keepLines/>
              <w:jc w:val="both"/>
              <w:rPr>
                <w:rFonts w:ascii="Tahoma" w:hAnsi="Tahoma" w:cs="Tahoma"/>
              </w:rPr>
            </w:pPr>
            <w:r w:rsidRPr="007124F0">
              <w:rPr>
                <w:rFonts w:ascii="Tahoma" w:hAnsi="Tahoma" w:cs="Tahoma"/>
              </w:rPr>
              <w:t xml:space="preserve">PONUDBENI PREDRAČUN </w:t>
            </w:r>
          </w:p>
        </w:tc>
        <w:tc>
          <w:tcPr>
            <w:tcW w:w="1382" w:type="dxa"/>
          </w:tcPr>
          <w:p w14:paraId="399184CF" w14:textId="32F41E7C" w:rsidR="004F596C" w:rsidRPr="007124F0" w:rsidRDefault="004F596C" w:rsidP="002F0489">
            <w:pPr>
              <w:keepNext/>
              <w:keepLines/>
              <w:jc w:val="both"/>
              <w:rPr>
                <w:rFonts w:ascii="Tahoma" w:hAnsi="Tahoma" w:cs="Tahoma"/>
                <w:b/>
                <w:i/>
              </w:rPr>
            </w:pPr>
            <w:r w:rsidRPr="007124F0">
              <w:rPr>
                <w:rFonts w:ascii="Tahoma" w:hAnsi="Tahoma" w:cs="Tahoma"/>
                <w:b/>
                <w:i/>
              </w:rPr>
              <w:t>Priloga</w:t>
            </w:r>
            <w:r>
              <w:rPr>
                <w:rFonts w:ascii="Tahoma" w:hAnsi="Tahoma" w:cs="Tahoma"/>
                <w:b/>
                <w:i/>
              </w:rPr>
              <w:t xml:space="preserve"> </w:t>
            </w:r>
            <w:r w:rsidRPr="007124F0">
              <w:rPr>
                <w:rFonts w:ascii="Tahoma" w:hAnsi="Tahoma" w:cs="Tahoma"/>
                <w:b/>
                <w:i/>
              </w:rPr>
              <w:t>2/</w:t>
            </w:r>
            <w:r>
              <w:rPr>
                <w:rFonts w:ascii="Tahoma" w:hAnsi="Tahoma" w:cs="Tahoma"/>
                <w:b/>
                <w:i/>
              </w:rPr>
              <w:t>2</w:t>
            </w:r>
          </w:p>
        </w:tc>
      </w:tr>
    </w:tbl>
    <w:p w14:paraId="1A4E7DFF" w14:textId="77777777" w:rsidR="005B42F0" w:rsidRPr="004F596C" w:rsidRDefault="00607A8F" w:rsidP="002F0489">
      <w:pPr>
        <w:keepNext/>
        <w:keepLines/>
        <w:jc w:val="both"/>
        <w:rPr>
          <w:rFonts w:ascii="Tahoma" w:hAnsi="Tahoma" w:cs="Tahoma"/>
        </w:rPr>
      </w:pPr>
      <w:r w:rsidRPr="004F596C">
        <w:rPr>
          <w:rFonts w:ascii="Tahoma" w:hAnsi="Tahoma" w:cs="Tahoma"/>
        </w:rPr>
        <w:t>Obrazec ponudbenega predračuna, ki je sestavni del razpisne dokumentacije je ponudnikom na voljo</w:t>
      </w:r>
      <w:r w:rsidRPr="004F596C">
        <w:t xml:space="preserve"> </w:t>
      </w:r>
      <w:r w:rsidRPr="004F596C">
        <w:rPr>
          <w:rFonts w:ascii="Tahoma" w:hAnsi="Tahoma" w:cs="Tahoma"/>
        </w:rPr>
        <w:t>v elektronski (Excel) obliki na mestu kjer je objavljena razpisna dokumentacija.</w:t>
      </w:r>
    </w:p>
    <w:p w14:paraId="50446E89" w14:textId="77777777" w:rsidR="00607A8F" w:rsidRPr="004F596C" w:rsidRDefault="00607A8F" w:rsidP="002F0489">
      <w:pPr>
        <w:keepNext/>
        <w:keepLines/>
        <w:jc w:val="both"/>
        <w:rPr>
          <w:rFonts w:ascii="Tahoma" w:hAnsi="Tahoma" w:cs="Tahoma"/>
        </w:rPr>
      </w:pPr>
      <w:r w:rsidRPr="004F596C">
        <w:rPr>
          <w:rFonts w:ascii="Tahoma" w:hAnsi="Tahoma" w:cs="Tahoma"/>
        </w:rPr>
        <w:t xml:space="preserve"> </w:t>
      </w:r>
    </w:p>
    <w:p w14:paraId="6C5161DF" w14:textId="77777777" w:rsidR="00E73CA3" w:rsidRPr="004F596C" w:rsidRDefault="00E73CA3" w:rsidP="002F0489">
      <w:pPr>
        <w:keepNext/>
        <w:keepLines/>
        <w:jc w:val="both"/>
        <w:rPr>
          <w:rFonts w:ascii="Tahoma" w:eastAsia="Tahoma" w:hAnsi="Tahoma" w:cs="Tahoma"/>
          <w:u w:val="single"/>
        </w:rPr>
      </w:pPr>
      <w:r w:rsidRPr="004F596C">
        <w:rPr>
          <w:rFonts w:ascii="Tahoma" w:hAnsi="Tahoma" w:cs="Tahoma"/>
        </w:rPr>
        <w:t xml:space="preserve">Ponudnik mora </w:t>
      </w:r>
      <w:r w:rsidRPr="004F596C">
        <w:rPr>
          <w:rFonts w:ascii="Tahoma" w:hAnsi="Tahoma" w:cs="Tahoma"/>
          <w:b/>
        </w:rPr>
        <w:t>ponudbeni predračun</w:t>
      </w:r>
      <w:r w:rsidRPr="004F596C">
        <w:rPr>
          <w:rFonts w:ascii="Tahoma" w:hAnsi="Tahoma" w:cs="Tahoma"/>
        </w:rPr>
        <w:t xml:space="preserve"> izpolniti, natisniti in podpisati, </w:t>
      </w:r>
      <w:r w:rsidR="00A45EB2" w:rsidRPr="004F596C">
        <w:rPr>
          <w:rFonts w:ascii="Tahoma" w:eastAsia="Tahoma" w:hAnsi="Tahoma" w:cs="Tahoma"/>
          <w:b/>
          <w:u w:val="single"/>
        </w:rPr>
        <w:t>ter</w:t>
      </w:r>
      <w:r w:rsidR="00A45EB2" w:rsidRPr="004F596C">
        <w:rPr>
          <w:rFonts w:ascii="Tahoma" w:eastAsia="Tahoma" w:hAnsi="Tahoma" w:cs="Tahoma"/>
          <w:u w:val="single"/>
        </w:rPr>
        <w:t xml:space="preserve"> identičnega priložiti </w:t>
      </w:r>
      <w:r w:rsidR="00A45EB2" w:rsidRPr="004F596C">
        <w:rPr>
          <w:rFonts w:ascii="Tahoma" w:eastAsia="Tahoma" w:hAnsi="Tahoma" w:cs="Tahoma"/>
          <w:b/>
          <w:u w:val="single"/>
        </w:rPr>
        <w:t>tudi</w:t>
      </w:r>
      <w:r w:rsidR="00A45EB2" w:rsidRPr="004F596C">
        <w:rPr>
          <w:rFonts w:ascii="Tahoma" w:eastAsia="Tahoma" w:hAnsi="Tahoma" w:cs="Tahoma"/>
          <w:u w:val="single"/>
        </w:rPr>
        <w:t xml:space="preserve"> v elektronski obliki (</w:t>
      </w:r>
      <w:r w:rsidR="00A45EB2" w:rsidRPr="004F596C">
        <w:rPr>
          <w:rFonts w:ascii="Tahoma" w:eastAsia="Tahoma" w:hAnsi="Tahoma" w:cs="Tahoma"/>
          <w:b/>
          <w:u w:val="single"/>
        </w:rPr>
        <w:t>v Excel obliki</w:t>
      </w:r>
      <w:r w:rsidR="00A45EB2" w:rsidRPr="004F596C">
        <w:rPr>
          <w:rFonts w:ascii="Tahoma" w:eastAsia="Tahoma" w:hAnsi="Tahoma" w:cs="Tahoma"/>
          <w:u w:val="single"/>
        </w:rPr>
        <w:t>). Ponudbeni predračun ponudnik naloži v</w:t>
      </w:r>
      <w:r w:rsidR="00A45EB2" w:rsidRPr="004F596C">
        <w:rPr>
          <w:rFonts w:ascii="Tahoma" w:eastAsia="Tahoma" w:hAnsi="Tahoma" w:cs="Tahoma"/>
          <w:b/>
          <w:u w:val="single"/>
        </w:rPr>
        <w:t xml:space="preserve"> Razdelek »DOKUMENTI«, del »Ostale priloge«</w:t>
      </w:r>
      <w:r w:rsidR="00A45EB2" w:rsidRPr="004F596C">
        <w:rPr>
          <w:rFonts w:ascii="Tahoma" w:eastAsia="Tahoma" w:hAnsi="Tahoma" w:cs="Tahoma"/>
          <w:u w:val="single"/>
        </w:rPr>
        <w:t>.</w:t>
      </w:r>
      <w:r w:rsidR="00D8631B" w:rsidRPr="004F596C">
        <w:rPr>
          <w:rFonts w:ascii="Tahoma" w:hAnsi="Tahoma" w:cs="Tahoma"/>
          <w:u w:val="single"/>
        </w:rPr>
        <w:t xml:space="preserve"> </w:t>
      </w:r>
    </w:p>
    <w:p w14:paraId="09249BA1" w14:textId="77777777" w:rsidR="00BA38F2" w:rsidRPr="007124F0" w:rsidRDefault="00761FA7" w:rsidP="002F0489">
      <w:pPr>
        <w:keepNext/>
        <w:keepLines/>
        <w:jc w:val="both"/>
        <w:rPr>
          <w:rFonts w:ascii="Tahoma" w:hAnsi="Tahoma" w:cs="Tahoma"/>
          <w:sz w:val="16"/>
        </w:rPr>
      </w:pPr>
      <w:r>
        <w:rPr>
          <w:rFonts w:ascii="Tahoma" w:hAnsi="Tahoma" w:cs="Tahoma"/>
          <w:sz w:val="16"/>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4F596C" w:rsidRPr="007124F0" w14:paraId="4B0EBED0" w14:textId="77777777" w:rsidTr="00A97F56">
        <w:trPr>
          <w:trHeight w:val="251"/>
        </w:trPr>
        <w:tc>
          <w:tcPr>
            <w:tcW w:w="8292" w:type="dxa"/>
            <w:tcBorders>
              <w:top w:val="single" w:sz="4" w:space="0" w:color="auto"/>
              <w:left w:val="single" w:sz="4" w:space="0" w:color="auto"/>
              <w:bottom w:val="single" w:sz="4" w:space="0" w:color="auto"/>
              <w:right w:val="single" w:sz="4" w:space="0" w:color="808080"/>
            </w:tcBorders>
          </w:tcPr>
          <w:p w14:paraId="5C732D74" w14:textId="77777777" w:rsidR="004F596C" w:rsidRPr="007124F0" w:rsidRDefault="004F596C" w:rsidP="002F0489">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342" w:type="dxa"/>
            <w:tcBorders>
              <w:top w:val="single" w:sz="4" w:space="0" w:color="auto"/>
              <w:left w:val="single" w:sz="4" w:space="0" w:color="808080"/>
              <w:bottom w:val="single" w:sz="4" w:space="0" w:color="auto"/>
              <w:right w:val="single" w:sz="4" w:space="0" w:color="auto"/>
            </w:tcBorders>
            <w:hideMark/>
          </w:tcPr>
          <w:p w14:paraId="24D64481" w14:textId="109C48E7" w:rsidR="004F596C" w:rsidRPr="007124F0" w:rsidRDefault="004F596C" w:rsidP="002F0489">
            <w:pPr>
              <w:keepNext/>
              <w:keepLines/>
              <w:jc w:val="both"/>
              <w:rPr>
                <w:rFonts w:ascii="Tahoma" w:hAnsi="Tahoma" w:cs="Tahoma"/>
                <w:b/>
                <w:i/>
              </w:rPr>
            </w:pPr>
            <w:r w:rsidRPr="007124F0">
              <w:rPr>
                <w:rFonts w:ascii="Tahoma" w:hAnsi="Tahoma" w:cs="Tahoma"/>
                <w:b/>
                <w:i/>
              </w:rPr>
              <w:t>Priloga 3/1</w:t>
            </w:r>
          </w:p>
        </w:tc>
      </w:tr>
    </w:tbl>
    <w:p w14:paraId="0FBB0303" w14:textId="77777777" w:rsidR="00A45EB2" w:rsidRPr="007124F0" w:rsidRDefault="00A45EB2" w:rsidP="002F0489">
      <w:pPr>
        <w:keepNext/>
        <w:keepLines/>
        <w:jc w:val="both"/>
        <w:rPr>
          <w:rFonts w:ascii="Tahoma" w:hAnsi="Tahoma" w:cs="Tahoma"/>
        </w:rPr>
      </w:pPr>
      <w:r w:rsidRPr="007124F0">
        <w:rPr>
          <w:rFonts w:ascii="Tahoma" w:hAnsi="Tahoma" w:cs="Tahoma"/>
        </w:rPr>
        <w:t xml:space="preserve">Ponudnik </w:t>
      </w:r>
      <w:r w:rsidR="00716BEF" w:rsidRPr="007124F0">
        <w:rPr>
          <w:rFonts w:ascii="Tahoma" w:hAnsi="Tahoma" w:cs="Tahoma"/>
        </w:rPr>
        <w:t>(in vsak</w:t>
      </w:r>
      <w:r w:rsidRPr="007124F0">
        <w:rPr>
          <w:rFonts w:ascii="Tahoma" w:hAnsi="Tahoma" w:cs="Tahoma"/>
        </w:rPr>
        <w:t xml:space="preserve"> p</w:t>
      </w:r>
      <w:r w:rsidR="002D5D6D" w:rsidRPr="007124F0">
        <w:rPr>
          <w:rFonts w:ascii="Tahoma" w:hAnsi="Tahoma" w:cs="Tahoma"/>
        </w:rPr>
        <w:t>osamezni član/partner</w:t>
      </w:r>
      <w:r w:rsidR="00716BEF" w:rsidRPr="007124F0">
        <w:rPr>
          <w:rFonts w:ascii="Tahoma" w:hAnsi="Tahoma" w:cs="Tahoma"/>
        </w:rPr>
        <w:t xml:space="preserve"> </w:t>
      </w:r>
      <w:r w:rsidR="00716BEF" w:rsidRPr="007124F0">
        <w:rPr>
          <w:rFonts w:ascii="Tahoma" w:hAnsi="Tahoma" w:cs="Tahoma"/>
          <w:u w:val="single"/>
        </w:rPr>
        <w:t>v primeru</w:t>
      </w:r>
      <w:r w:rsidRPr="007124F0">
        <w:rPr>
          <w:rFonts w:ascii="Tahoma" w:hAnsi="Tahoma" w:cs="Tahoma"/>
        </w:rPr>
        <w:t xml:space="preserve"> skupne ponudbe</w:t>
      </w:r>
      <w:r w:rsidR="00716BEF" w:rsidRPr="007124F0">
        <w:rPr>
          <w:rFonts w:ascii="Tahoma" w:hAnsi="Tahoma" w:cs="Tahoma"/>
        </w:rPr>
        <w:t>)</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146F4E94" w14:textId="77777777" w:rsidR="00A45EB2" w:rsidRPr="007124F0" w:rsidRDefault="00A45EB2" w:rsidP="002F0489">
      <w:pPr>
        <w:keepNext/>
        <w:keepLines/>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4F596C" w:rsidRPr="007124F0" w14:paraId="0429E1D8" w14:textId="77777777" w:rsidTr="00A97F56">
        <w:tc>
          <w:tcPr>
            <w:tcW w:w="8292" w:type="dxa"/>
            <w:tcBorders>
              <w:top w:val="single" w:sz="4" w:space="0" w:color="auto"/>
              <w:left w:val="single" w:sz="4" w:space="0" w:color="auto"/>
              <w:bottom w:val="single" w:sz="4" w:space="0" w:color="auto"/>
              <w:right w:val="single" w:sz="4" w:space="0" w:color="808080"/>
            </w:tcBorders>
          </w:tcPr>
          <w:p w14:paraId="0D2637FE" w14:textId="77777777" w:rsidR="004F596C" w:rsidRPr="007124F0" w:rsidRDefault="004F596C" w:rsidP="002F0489">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1342" w:type="dxa"/>
            <w:tcBorders>
              <w:top w:val="single" w:sz="4" w:space="0" w:color="auto"/>
              <w:left w:val="single" w:sz="4" w:space="0" w:color="808080"/>
              <w:bottom w:val="single" w:sz="4" w:space="0" w:color="auto"/>
              <w:right w:val="single" w:sz="4" w:space="0" w:color="auto"/>
            </w:tcBorders>
            <w:hideMark/>
          </w:tcPr>
          <w:p w14:paraId="1BA0D576" w14:textId="63592108" w:rsidR="004F596C" w:rsidRPr="007124F0" w:rsidRDefault="004F596C" w:rsidP="002F0489">
            <w:pPr>
              <w:keepNext/>
              <w:keepLines/>
              <w:jc w:val="both"/>
              <w:rPr>
                <w:rFonts w:ascii="Tahoma" w:hAnsi="Tahoma" w:cs="Tahoma"/>
                <w:b/>
                <w:i/>
              </w:rPr>
            </w:pPr>
            <w:r w:rsidRPr="007124F0">
              <w:rPr>
                <w:rFonts w:ascii="Tahoma" w:hAnsi="Tahoma" w:cs="Tahoma"/>
                <w:b/>
                <w:i/>
              </w:rPr>
              <w:t>Priloga 3/2</w:t>
            </w:r>
          </w:p>
        </w:tc>
      </w:tr>
    </w:tbl>
    <w:p w14:paraId="55C9C401" w14:textId="77777777" w:rsidR="00092EA6" w:rsidRPr="004F596C" w:rsidRDefault="00A45EB2" w:rsidP="002F0489">
      <w:pPr>
        <w:keepNext/>
        <w:keepLines/>
        <w:jc w:val="both"/>
        <w:rPr>
          <w:rFonts w:ascii="Tahoma" w:hAnsi="Tahoma" w:cs="Tahoma"/>
          <w:iCs/>
        </w:rPr>
      </w:pPr>
      <w:r w:rsidRPr="004F596C">
        <w:rPr>
          <w:rFonts w:ascii="Tahoma" w:hAnsi="Tahoma" w:cs="Tahoma"/>
        </w:rPr>
        <w:t>Vsi v ponudbi navedeni podizvajalci</w:t>
      </w:r>
      <w:r w:rsidRPr="004F596C">
        <w:rPr>
          <w:rFonts w:ascii="Tahoma" w:hAnsi="Tahoma" w:cs="Tahoma"/>
          <w:iCs/>
        </w:rPr>
        <w:t xml:space="preserve"> (če ponudnik izvaja javno naročilo s podizvajalci) in/ali morebitni subjekti, </w:t>
      </w:r>
    </w:p>
    <w:p w14:paraId="38713E78" w14:textId="77777777" w:rsidR="00A45EB2" w:rsidRPr="004F596C" w:rsidRDefault="00A45EB2" w:rsidP="002F0489">
      <w:pPr>
        <w:keepNext/>
        <w:keepLines/>
        <w:jc w:val="both"/>
        <w:rPr>
          <w:rFonts w:ascii="Tahoma" w:hAnsi="Tahoma" w:cs="Tahoma"/>
        </w:rPr>
      </w:pPr>
      <w:r w:rsidRPr="004F596C">
        <w:rPr>
          <w:rFonts w:ascii="Tahoma" w:hAnsi="Tahoma" w:cs="Tahoma"/>
          <w:iCs/>
        </w:rPr>
        <w:lastRenderedPageBreak/>
        <w:t>katerih zmogljivost uporablja ponudnik (v kolikor bo ponudnik uporabil zmogljivosti drugih subjektov za izvedbo javnega naročila),</w:t>
      </w:r>
      <w:r w:rsidRPr="004F596C">
        <w:rPr>
          <w:rFonts w:ascii="Tahoma" w:hAnsi="Tahoma" w:cs="Tahoma"/>
        </w:rPr>
        <w:t xml:space="preserve"> morajo obrazec izjave izpolniti in podpisati, ter ga naložiti v</w:t>
      </w:r>
      <w:r w:rsidRPr="004F596C">
        <w:rPr>
          <w:rFonts w:ascii="Tahoma" w:hAnsi="Tahoma" w:cs="Tahoma"/>
          <w:b/>
        </w:rPr>
        <w:t xml:space="preserve"> Razdelek »DOKUMENTI«, del »Ostale priloge«</w:t>
      </w:r>
      <w:r w:rsidRPr="004F596C">
        <w:rPr>
          <w:rFonts w:ascii="Tahoma" w:hAnsi="Tahoma" w:cs="Tahoma"/>
        </w:rPr>
        <w:t xml:space="preserve">. </w:t>
      </w:r>
    </w:p>
    <w:p w14:paraId="6B764ED8" w14:textId="77777777" w:rsidR="00A45EB2" w:rsidRPr="004F596C" w:rsidRDefault="00A45EB2" w:rsidP="002F0489">
      <w:pPr>
        <w:keepNext/>
        <w:keepLines/>
        <w:ind w:right="-284"/>
        <w:jc w:val="both"/>
        <w:rPr>
          <w:rFonts w:ascii="Tahoma" w:hAnsi="Tahoma" w:cs="Tahoma"/>
        </w:rPr>
      </w:pPr>
    </w:p>
    <w:p w14:paraId="34BB98B9" w14:textId="77777777" w:rsidR="00A45EB2" w:rsidRPr="004F596C" w:rsidRDefault="00A45EB2" w:rsidP="002F0489">
      <w:pPr>
        <w:keepNext/>
        <w:keepLines/>
        <w:jc w:val="both"/>
        <w:rPr>
          <w:rFonts w:ascii="Tahoma" w:hAnsi="Tahoma" w:cs="Tahoma"/>
          <w:u w:val="single"/>
        </w:rPr>
      </w:pPr>
      <w:r w:rsidRPr="004F596C">
        <w:rPr>
          <w:rFonts w:ascii="Tahoma" w:hAnsi="Tahoma" w:cs="Tahoma"/>
          <w:u w:val="single"/>
        </w:rPr>
        <w:t xml:space="preserve">V kolikor ponudnik ne oddaja ponudbe z nobenim podizvajalcem </w:t>
      </w:r>
      <w:r w:rsidRPr="004F596C">
        <w:rPr>
          <w:rFonts w:ascii="Tahoma" w:hAnsi="Tahoma" w:cs="Tahoma"/>
          <w:iCs/>
          <w:u w:val="single"/>
        </w:rPr>
        <w:t>in/ali ne bo uporabil zmogljivost drugega subjekta,</w:t>
      </w:r>
      <w:r w:rsidRPr="004F596C">
        <w:rPr>
          <w:rFonts w:ascii="Tahoma" w:hAnsi="Tahoma" w:cs="Tahoma"/>
          <w:u w:val="single"/>
        </w:rPr>
        <w:t xml:space="preserve"> priloge ni potrebno izpolni. </w:t>
      </w:r>
    </w:p>
    <w:p w14:paraId="1BDECC8C" w14:textId="77777777" w:rsidR="00A45EB2" w:rsidRDefault="00A45EB2" w:rsidP="002F0489">
      <w:pPr>
        <w:keepNext/>
        <w:keepLines/>
        <w:ind w:right="-284"/>
        <w:jc w:val="both"/>
        <w:rPr>
          <w:rFonts w:ascii="Tahoma" w:hAnsi="Tahoma" w:cs="Tahoma"/>
          <w:sz w:val="16"/>
        </w:rPr>
      </w:pPr>
      <w:r w:rsidRPr="007124F0">
        <w:rPr>
          <w:rFonts w:ascii="Tahoma" w:hAnsi="Tahoma" w:cs="Tahoma"/>
          <w:sz w:val="16"/>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4F596C" w:rsidRPr="007124F0" w14:paraId="14699F82" w14:textId="77777777" w:rsidTr="002D26AB">
        <w:tc>
          <w:tcPr>
            <w:tcW w:w="8292" w:type="dxa"/>
          </w:tcPr>
          <w:p w14:paraId="1D02D6E4" w14:textId="36211D15" w:rsidR="004F596C" w:rsidRPr="007124F0" w:rsidRDefault="004F596C" w:rsidP="002F0489">
            <w:pPr>
              <w:keepNext/>
              <w:keepLines/>
              <w:jc w:val="both"/>
              <w:rPr>
                <w:rFonts w:ascii="Tahoma" w:hAnsi="Tahoma" w:cs="Tahoma"/>
              </w:rPr>
            </w:pPr>
            <w:r w:rsidRPr="007124F0">
              <w:rPr>
                <w:rFonts w:ascii="Tahoma" w:hAnsi="Tahoma" w:cs="Tahoma"/>
              </w:rPr>
              <w:t xml:space="preserve">IZJAVA O UDELEŽBI FIZIČNIH IN PRAVNIH OSEB V LASTNIŠTVU </w:t>
            </w:r>
            <w:r w:rsidR="003E1A14">
              <w:rPr>
                <w:rFonts w:ascii="Tahoma" w:hAnsi="Tahoma" w:cs="Tahoma"/>
              </w:rPr>
              <w:t>GOSPODARSKEGA SUBJEKTA</w:t>
            </w:r>
          </w:p>
        </w:tc>
        <w:tc>
          <w:tcPr>
            <w:tcW w:w="1342" w:type="dxa"/>
          </w:tcPr>
          <w:p w14:paraId="7DDFF93D" w14:textId="1DDF866E" w:rsidR="004F596C" w:rsidRPr="007124F0" w:rsidRDefault="004F596C" w:rsidP="002F0489">
            <w:pPr>
              <w:keepNext/>
              <w:keepLines/>
              <w:jc w:val="both"/>
              <w:rPr>
                <w:rFonts w:ascii="Tahoma" w:hAnsi="Tahoma" w:cs="Tahoma"/>
                <w:b/>
                <w:i/>
              </w:rPr>
            </w:pPr>
            <w:r w:rsidRPr="007124F0">
              <w:rPr>
                <w:rFonts w:ascii="Tahoma" w:hAnsi="Tahoma" w:cs="Tahoma"/>
                <w:b/>
                <w:i/>
              </w:rPr>
              <w:t>Priloga 3/3</w:t>
            </w:r>
          </w:p>
        </w:tc>
      </w:tr>
    </w:tbl>
    <w:p w14:paraId="33190BEE" w14:textId="77777777" w:rsidR="00A45EB2" w:rsidRPr="007124F0" w:rsidRDefault="00A45EB2" w:rsidP="002F0489">
      <w:pPr>
        <w:keepNext/>
        <w:keepLines/>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obrazec izjave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62EB6ACC" w14:textId="77777777" w:rsidR="00A45EB2" w:rsidRPr="007124F0" w:rsidRDefault="00A45EB2" w:rsidP="002F0489">
      <w:pPr>
        <w:keepNext/>
        <w:keepLines/>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F030BB" w:rsidRPr="007124F0" w14:paraId="752121B6" w14:textId="77777777" w:rsidTr="002D26AB">
        <w:tc>
          <w:tcPr>
            <w:tcW w:w="8292" w:type="dxa"/>
            <w:tcBorders>
              <w:top w:val="single" w:sz="4" w:space="0" w:color="auto"/>
              <w:left w:val="single" w:sz="4" w:space="0" w:color="auto"/>
              <w:bottom w:val="single" w:sz="4" w:space="0" w:color="auto"/>
              <w:right w:val="single" w:sz="4" w:space="0" w:color="808080"/>
            </w:tcBorders>
          </w:tcPr>
          <w:p w14:paraId="7C6CFCEE" w14:textId="77777777" w:rsidR="00F030BB" w:rsidRPr="007124F0" w:rsidRDefault="00F030BB" w:rsidP="002F0489">
            <w:pPr>
              <w:keepNext/>
              <w:keepLines/>
              <w:jc w:val="both"/>
              <w:rPr>
                <w:rFonts w:ascii="Tahoma" w:hAnsi="Tahoma" w:cs="Tahoma"/>
              </w:rPr>
            </w:pPr>
            <w:r>
              <w:rPr>
                <w:rFonts w:ascii="Tahoma" w:hAnsi="Tahoma" w:cs="Tahoma"/>
              </w:rPr>
              <w:t>ESPD</w:t>
            </w:r>
          </w:p>
        </w:tc>
        <w:tc>
          <w:tcPr>
            <w:tcW w:w="1342" w:type="dxa"/>
            <w:tcBorders>
              <w:top w:val="single" w:sz="4" w:space="0" w:color="auto"/>
              <w:left w:val="single" w:sz="4" w:space="0" w:color="808080"/>
              <w:bottom w:val="single" w:sz="4" w:space="0" w:color="auto"/>
              <w:right w:val="single" w:sz="4" w:space="0" w:color="auto"/>
            </w:tcBorders>
            <w:hideMark/>
          </w:tcPr>
          <w:p w14:paraId="615781F3" w14:textId="6AB40944" w:rsidR="00F030BB" w:rsidRPr="007124F0" w:rsidRDefault="00F030BB" w:rsidP="002F0489">
            <w:pPr>
              <w:keepNext/>
              <w:keepLines/>
              <w:jc w:val="both"/>
              <w:rPr>
                <w:rFonts w:ascii="Tahoma" w:hAnsi="Tahoma" w:cs="Tahoma"/>
                <w:b/>
                <w:i/>
              </w:rPr>
            </w:pPr>
            <w:r w:rsidRPr="007124F0">
              <w:rPr>
                <w:rFonts w:ascii="Tahoma" w:hAnsi="Tahoma" w:cs="Tahoma"/>
                <w:b/>
                <w:i/>
              </w:rPr>
              <w:t>Priloga 4</w:t>
            </w:r>
          </w:p>
        </w:tc>
      </w:tr>
    </w:tbl>
    <w:p w14:paraId="13174C8A" w14:textId="77777777" w:rsidR="00A45EB2" w:rsidRPr="007124F0" w:rsidRDefault="00A45EB2" w:rsidP="002F0489">
      <w:pPr>
        <w:keepNext/>
        <w:keepLines/>
        <w:jc w:val="both"/>
        <w:rPr>
          <w:rFonts w:ascii="Tahoma" w:hAnsi="Tahoma" w:cs="Tahoma"/>
        </w:rPr>
      </w:pPr>
      <w:r w:rsidRPr="007124F0">
        <w:rPr>
          <w:rFonts w:ascii="Tahoma" w:hAnsi="Tahoma" w:cs="Tahoma"/>
        </w:rPr>
        <w:t>Ponudnik (oz. glavni partner v primeru skupne ponudbe) mora svoj obrazec ESPD izpolniti ter ga v .pdf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w:t>
      </w:r>
      <w:r w:rsidRPr="007124F0">
        <w:rPr>
          <w:rFonts w:ascii="Tahoma" w:hAnsi="Tahoma" w:cs="Tahoma"/>
          <w:sz w:val="18"/>
        </w:rPr>
        <w:t xml:space="preserve"> </w:t>
      </w:r>
      <w:r w:rsidRPr="007124F0">
        <w:rPr>
          <w:rFonts w:ascii="Tahoma" w:hAnsi="Tahoma" w:cs="Tahoma"/>
          <w:b/>
          <w:sz w:val="18"/>
          <w:u w:val="single"/>
        </w:rPr>
        <w:t>v razdelek »ESPD – ponudnik«</w:t>
      </w:r>
      <w:r w:rsidRPr="007124F0">
        <w:rPr>
          <w:rFonts w:ascii="Tahoma" w:hAnsi="Tahoma" w:cs="Tahoma"/>
          <w:sz w:val="18"/>
          <w:u w:val="single"/>
        </w:rPr>
        <w:t>.</w:t>
      </w:r>
      <w:r w:rsidRPr="007124F0">
        <w:rPr>
          <w:rFonts w:ascii="Tahoma" w:hAnsi="Tahoma" w:cs="Tahoma"/>
          <w:sz w:val="18"/>
        </w:rPr>
        <w:t xml:space="preserve"> </w:t>
      </w:r>
    </w:p>
    <w:p w14:paraId="7FE002B3" w14:textId="77777777" w:rsidR="00A45EB2" w:rsidRPr="007124F0" w:rsidRDefault="00A45EB2" w:rsidP="002F0489">
      <w:pPr>
        <w:keepNext/>
        <w:keepLines/>
        <w:jc w:val="both"/>
        <w:rPr>
          <w:rFonts w:ascii="Tahoma" w:hAnsi="Tahoma" w:cs="Tahoma"/>
          <w:i/>
          <w:sz w:val="14"/>
          <w:szCs w:val="18"/>
        </w:rPr>
      </w:pPr>
    </w:p>
    <w:p w14:paraId="4FD4928D" w14:textId="77777777" w:rsidR="00A45EB2" w:rsidRPr="007124F0" w:rsidRDefault="00A45EB2" w:rsidP="002F0489">
      <w:pPr>
        <w:keepNext/>
        <w:keepLines/>
        <w:jc w:val="both"/>
        <w:rPr>
          <w:rFonts w:ascii="Tahoma" w:hAnsi="Tahoma" w:cs="Tahoma"/>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izpolnjene ESPD obrazce (za vsakega od ostalih sodelujočih) v .pdf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sz w:val="18"/>
        </w:rPr>
        <w:t>v Razdelek »SODELUJOČI«, del »ESPD – ostali sodelujoči«</w:t>
      </w:r>
      <w:r w:rsidRPr="007124F0">
        <w:rPr>
          <w:rFonts w:ascii="Tahoma" w:hAnsi="Tahoma" w:cs="Tahoma"/>
          <w:sz w:val="18"/>
        </w:rPr>
        <w:t>.</w:t>
      </w:r>
    </w:p>
    <w:p w14:paraId="2906F913" w14:textId="77777777" w:rsidR="00A45EB2" w:rsidRPr="007124F0" w:rsidRDefault="00A45EB2" w:rsidP="002F0489">
      <w:pPr>
        <w:keepNext/>
        <w:keepLines/>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F030BB" w:rsidRPr="007124F0" w14:paraId="779245B8" w14:textId="77777777" w:rsidTr="002D26AB">
        <w:tc>
          <w:tcPr>
            <w:tcW w:w="8292" w:type="dxa"/>
            <w:tcBorders>
              <w:top w:val="single" w:sz="4" w:space="0" w:color="auto"/>
              <w:left w:val="single" w:sz="4" w:space="0" w:color="auto"/>
              <w:bottom w:val="single" w:sz="4" w:space="0" w:color="auto"/>
              <w:right w:val="single" w:sz="4" w:space="0" w:color="808080"/>
            </w:tcBorders>
          </w:tcPr>
          <w:p w14:paraId="0B8E1D2E" w14:textId="562640A3" w:rsidR="00F030BB" w:rsidRPr="007124F0" w:rsidRDefault="003E1A14" w:rsidP="002F0489">
            <w:pPr>
              <w:keepNext/>
              <w:keepLines/>
              <w:rPr>
                <w:rFonts w:ascii="Tahoma" w:hAnsi="Tahoma" w:cs="Tahoma"/>
              </w:rPr>
            </w:pPr>
            <w:r>
              <w:rPr>
                <w:rFonts w:ascii="Tahoma" w:hAnsi="Tahoma" w:cs="Tahoma"/>
              </w:rPr>
              <w:t>UDELEŽBA</w:t>
            </w:r>
            <w:r w:rsidR="00F030BB" w:rsidRPr="007124F0">
              <w:rPr>
                <w:rFonts w:ascii="Tahoma" w:hAnsi="Tahoma" w:cs="Tahoma"/>
              </w:rPr>
              <w:t xml:space="preserve"> PODIZVAJALC</w:t>
            </w:r>
            <w:r>
              <w:rPr>
                <w:rFonts w:ascii="Tahoma" w:hAnsi="Tahoma" w:cs="Tahoma"/>
              </w:rPr>
              <w:t>A</w:t>
            </w:r>
          </w:p>
        </w:tc>
        <w:tc>
          <w:tcPr>
            <w:tcW w:w="1342" w:type="dxa"/>
            <w:tcBorders>
              <w:top w:val="single" w:sz="4" w:space="0" w:color="auto"/>
              <w:left w:val="single" w:sz="4" w:space="0" w:color="808080"/>
              <w:bottom w:val="single" w:sz="4" w:space="0" w:color="auto"/>
              <w:right w:val="single" w:sz="4" w:space="0" w:color="auto"/>
            </w:tcBorders>
            <w:hideMark/>
          </w:tcPr>
          <w:p w14:paraId="7BC2B477" w14:textId="31EE4456" w:rsidR="00F030BB" w:rsidRPr="007124F0" w:rsidRDefault="00F030BB" w:rsidP="002F0489">
            <w:pPr>
              <w:keepNext/>
              <w:keepLines/>
              <w:rPr>
                <w:rFonts w:ascii="Tahoma" w:hAnsi="Tahoma" w:cs="Tahoma"/>
                <w:b/>
                <w:i/>
              </w:rPr>
            </w:pPr>
            <w:r w:rsidRPr="007124F0">
              <w:rPr>
                <w:rFonts w:ascii="Tahoma" w:hAnsi="Tahoma" w:cs="Tahoma"/>
                <w:b/>
                <w:i/>
              </w:rPr>
              <w:t>Priloga 5</w:t>
            </w:r>
          </w:p>
        </w:tc>
      </w:tr>
    </w:tbl>
    <w:p w14:paraId="418993DD" w14:textId="77777777" w:rsidR="007E1A47" w:rsidRPr="007124F0" w:rsidRDefault="007E1A47" w:rsidP="002F0489">
      <w:pPr>
        <w:keepNext/>
        <w:keepLines/>
        <w:jc w:val="both"/>
        <w:rPr>
          <w:rFonts w:ascii="Tahoma" w:hAnsi="Tahoma" w:cs="Tahoma"/>
        </w:rPr>
      </w:pPr>
      <w:r w:rsidRPr="007124F0">
        <w:rPr>
          <w:rFonts w:ascii="Tahoma" w:hAnsi="Tahoma" w:cs="Tahoma"/>
        </w:rPr>
        <w:t xml:space="preserve">Če bo ponudnik izvajal javno naročilo s podizvajalci, mora ravnati v skladu s 94. členom ZJN-3 ter za vse navedene podizvajalce predložiti izpolnjeno in podpisani Prilogo 5. </w:t>
      </w:r>
    </w:p>
    <w:p w14:paraId="55FA4E0A" w14:textId="77777777" w:rsidR="007E1A47" w:rsidRPr="007124F0" w:rsidRDefault="007E1A47" w:rsidP="002F0489">
      <w:pPr>
        <w:keepNext/>
        <w:keepLines/>
        <w:jc w:val="both"/>
        <w:rPr>
          <w:rFonts w:ascii="Tahoma" w:hAnsi="Tahoma" w:cs="Tahoma"/>
          <w:sz w:val="12"/>
        </w:rPr>
      </w:pPr>
    </w:p>
    <w:p w14:paraId="7E90BDC8" w14:textId="77777777" w:rsidR="007E1A47" w:rsidRPr="007124F0" w:rsidRDefault="007E1A47" w:rsidP="002F0489">
      <w:pPr>
        <w:keepNext/>
        <w:keepLines/>
        <w:jc w:val="both"/>
        <w:rPr>
          <w:rFonts w:ascii="Tahoma" w:hAnsi="Tahoma" w:cs="Tahoma"/>
        </w:rPr>
      </w:pPr>
      <w:r w:rsidRPr="007124F0">
        <w:rPr>
          <w:rFonts w:ascii="Tahoma" w:hAnsi="Tahoma" w:cs="Tahoma"/>
        </w:rPr>
        <w:t xml:space="preserve">Kadar namerava ponudnik izvesti javno naročilo </w:t>
      </w:r>
      <w:r w:rsidRPr="007124F0">
        <w:rPr>
          <w:rFonts w:ascii="Tahoma" w:hAnsi="Tahoma" w:cs="Tahoma"/>
          <w:u w:val="single"/>
        </w:rPr>
        <w:t>s podizvajalcem, ki zahteva neposredno plačilo</w:t>
      </w:r>
      <w:r w:rsidRPr="007124F0">
        <w:rPr>
          <w:rFonts w:ascii="Tahoma" w:hAnsi="Tahoma" w:cs="Tahoma"/>
        </w:rPr>
        <w:t xml:space="preserve"> v skladu s 94. členom ZJN-3, je potrebno izpolniti tudi Obrazca 1 in 2 k prilogi 5.</w:t>
      </w:r>
    </w:p>
    <w:p w14:paraId="11CD8DEE" w14:textId="77777777" w:rsidR="007E1A47" w:rsidRPr="007124F0" w:rsidRDefault="007E1A47" w:rsidP="002F0489">
      <w:pPr>
        <w:keepNext/>
        <w:keepLines/>
        <w:jc w:val="both"/>
        <w:rPr>
          <w:rFonts w:ascii="Tahoma" w:hAnsi="Tahoma" w:cs="Tahoma"/>
          <w:sz w:val="12"/>
        </w:rPr>
      </w:pPr>
    </w:p>
    <w:p w14:paraId="15CAA912" w14:textId="77777777" w:rsidR="002A40D3" w:rsidRPr="007124F0" w:rsidRDefault="007E1A47" w:rsidP="002F0489">
      <w:pPr>
        <w:keepNext/>
        <w:keepLines/>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rPr>
        <w:t xml:space="preserve">. </w:t>
      </w:r>
      <w:r w:rsidRPr="007124F0">
        <w:rPr>
          <w:rFonts w:ascii="Tahoma" w:hAnsi="Tahoma" w:cs="Tahoma"/>
          <w:u w:val="single"/>
        </w:rPr>
        <w:t xml:space="preserve">V kolikor ponudnik ne oddaja ponudbe z nobenim podizvajalcem, priloge ni potrebno izpolni. </w:t>
      </w:r>
    </w:p>
    <w:p w14:paraId="1AC4E791" w14:textId="77777777" w:rsidR="002A40D3" w:rsidRPr="007124F0" w:rsidRDefault="002A40D3" w:rsidP="002F0489">
      <w:pPr>
        <w:keepNext/>
        <w:keepLines/>
        <w:jc w:val="both"/>
        <w:rPr>
          <w:rFonts w:ascii="Tahoma" w:hAnsi="Tahoma" w:cs="Tahoma"/>
          <w:sz w:val="16"/>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F030BB" w:rsidRPr="007124F0" w14:paraId="488D308D" w14:textId="77777777" w:rsidTr="002D26AB">
        <w:tc>
          <w:tcPr>
            <w:tcW w:w="8292" w:type="dxa"/>
            <w:tcBorders>
              <w:top w:val="single" w:sz="4" w:space="0" w:color="auto"/>
              <w:bottom w:val="single" w:sz="4" w:space="0" w:color="auto"/>
            </w:tcBorders>
          </w:tcPr>
          <w:p w14:paraId="0EF458DB" w14:textId="77EEB819" w:rsidR="00F030BB" w:rsidRPr="007124F0" w:rsidRDefault="00F030BB" w:rsidP="002F0489">
            <w:pPr>
              <w:keepNext/>
              <w:keepLines/>
              <w:rPr>
                <w:rFonts w:ascii="Tahoma" w:hAnsi="Tahoma" w:cs="Tahoma"/>
              </w:rPr>
            </w:pPr>
            <w:r w:rsidRPr="007124F0">
              <w:br w:type="page"/>
            </w:r>
            <w:r w:rsidRPr="007124F0">
              <w:rPr>
                <w:rFonts w:ascii="Tahoma" w:hAnsi="Tahoma" w:cs="Tahoma"/>
                <w:b/>
              </w:rPr>
              <w:br w:type="page"/>
            </w:r>
            <w:r w:rsidR="003E1A14">
              <w:rPr>
                <w:rFonts w:ascii="Tahoma" w:hAnsi="Tahoma" w:cs="Tahoma"/>
              </w:rPr>
              <w:t>UDELEŽBA</w:t>
            </w:r>
            <w:r w:rsidRPr="007124F0">
              <w:rPr>
                <w:rFonts w:ascii="Tahoma" w:hAnsi="Tahoma" w:cs="Tahoma"/>
              </w:rPr>
              <w:t xml:space="preserve"> SUBJEKT</w:t>
            </w:r>
            <w:r w:rsidR="003E1A14">
              <w:rPr>
                <w:rFonts w:ascii="Tahoma" w:hAnsi="Tahoma" w:cs="Tahoma"/>
              </w:rPr>
              <w:t>A</w:t>
            </w:r>
            <w:r w:rsidRPr="007124F0">
              <w:rPr>
                <w:rFonts w:ascii="Tahoma" w:hAnsi="Tahoma" w:cs="Tahoma"/>
              </w:rPr>
              <w:t>, KATER</w:t>
            </w:r>
            <w:r w:rsidR="003E1A14">
              <w:rPr>
                <w:rFonts w:ascii="Tahoma" w:hAnsi="Tahoma" w:cs="Tahoma"/>
              </w:rPr>
              <w:t>EGA</w:t>
            </w:r>
            <w:r w:rsidRPr="007124F0">
              <w:rPr>
                <w:rFonts w:ascii="Tahoma" w:hAnsi="Tahoma" w:cs="Tahoma"/>
              </w:rPr>
              <w:t xml:space="preserve"> ZMOGLJIVOST UPORABLJA PONUDNIK </w:t>
            </w:r>
          </w:p>
        </w:tc>
        <w:tc>
          <w:tcPr>
            <w:tcW w:w="1342" w:type="dxa"/>
            <w:tcBorders>
              <w:top w:val="single" w:sz="4" w:space="0" w:color="auto"/>
              <w:bottom w:val="single" w:sz="4" w:space="0" w:color="auto"/>
            </w:tcBorders>
          </w:tcPr>
          <w:p w14:paraId="077FAFF0" w14:textId="337EF005" w:rsidR="00F030BB" w:rsidRPr="007124F0" w:rsidRDefault="00F030BB" w:rsidP="002F0489">
            <w:pPr>
              <w:keepNext/>
              <w:keepLines/>
              <w:rPr>
                <w:rFonts w:ascii="Tahoma" w:hAnsi="Tahoma" w:cs="Tahoma"/>
                <w:b/>
                <w:i/>
              </w:rPr>
            </w:pPr>
            <w:r w:rsidRPr="007124F0">
              <w:rPr>
                <w:rFonts w:ascii="Tahoma" w:hAnsi="Tahoma" w:cs="Tahoma"/>
                <w:b/>
                <w:i/>
              </w:rPr>
              <w:t>Priloga 6</w:t>
            </w:r>
          </w:p>
        </w:tc>
      </w:tr>
    </w:tbl>
    <w:p w14:paraId="6B8C6B0F" w14:textId="77777777" w:rsidR="007E1A47" w:rsidRPr="007124F0" w:rsidRDefault="007E1A47" w:rsidP="002F0489">
      <w:pPr>
        <w:keepNext/>
        <w:keepLines/>
        <w:jc w:val="both"/>
        <w:rPr>
          <w:rFonts w:ascii="Tahoma" w:hAnsi="Tahoma" w:cs="Tahoma"/>
        </w:rPr>
      </w:pPr>
      <w:r w:rsidRPr="007124F0">
        <w:rPr>
          <w:rFonts w:ascii="Tahoma" w:hAnsi="Tahoma" w:cs="Tahoma"/>
        </w:rPr>
        <w:t xml:space="preserve">Ponudnik mora prilogo izpolniti in podpisati, v kolikor uporabi zmogljivost drugih subjektov za izvedbo javnega naročila, </w:t>
      </w:r>
      <w:r w:rsidRPr="007124F0">
        <w:rPr>
          <w:rFonts w:ascii="Tahoma" w:hAnsi="Tahoma" w:cs="Tahoma"/>
          <w:u w:val="single"/>
        </w:rPr>
        <w:t>ki niso partner/ji v primeru skupne ponudbe ali podizvajalec/ci</w:t>
      </w:r>
      <w:r w:rsidRPr="007124F0">
        <w:rPr>
          <w:rFonts w:ascii="Tahoma" w:hAnsi="Tahoma" w:cs="Tahoma"/>
        </w:rPr>
        <w:t>.</w:t>
      </w:r>
    </w:p>
    <w:p w14:paraId="04F4167D" w14:textId="77777777" w:rsidR="00BA38F2" w:rsidRPr="007124F0" w:rsidRDefault="00BA38F2" w:rsidP="002F0489">
      <w:pPr>
        <w:keepNext/>
        <w:keepLines/>
        <w:jc w:val="both"/>
        <w:rPr>
          <w:rFonts w:ascii="Tahoma" w:hAnsi="Tahoma" w:cs="Tahoma"/>
          <w:sz w:val="12"/>
        </w:rPr>
      </w:pPr>
    </w:p>
    <w:p w14:paraId="230F6C97" w14:textId="77777777" w:rsidR="007E1A47" w:rsidRPr="007124F0" w:rsidRDefault="007E1A47" w:rsidP="002F0489">
      <w:pPr>
        <w:keepNext/>
        <w:keepLines/>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b/>
          <w:sz w:val="18"/>
        </w:rPr>
        <w:t>.</w:t>
      </w:r>
      <w:r w:rsidRPr="007124F0">
        <w:rPr>
          <w:rFonts w:ascii="Tahoma" w:hAnsi="Tahoma" w:cs="Tahoma"/>
        </w:rPr>
        <w:t xml:space="preserve"> </w:t>
      </w:r>
      <w:r w:rsidRPr="007124F0">
        <w:rPr>
          <w:rFonts w:ascii="Tahoma" w:hAnsi="Tahoma" w:cs="Tahoma"/>
          <w:u w:val="single"/>
        </w:rPr>
        <w:t xml:space="preserve">V kolikor ponudnik ne bo uporabil zmogljivosti drugih subjektov za izvedbo javnega naročila, priloge ni potrebno izpolni. </w:t>
      </w:r>
    </w:p>
    <w:p w14:paraId="21C592A8" w14:textId="77777777" w:rsidR="007E1A47" w:rsidRPr="007124F0" w:rsidRDefault="007E1A47" w:rsidP="002F0489">
      <w:pPr>
        <w:keepNext/>
        <w:keepLines/>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F030BB" w:rsidRPr="007124F0" w14:paraId="2A4B6B88" w14:textId="77777777" w:rsidTr="002D26AB">
        <w:tc>
          <w:tcPr>
            <w:tcW w:w="8292" w:type="dxa"/>
          </w:tcPr>
          <w:p w14:paraId="3397FA8B" w14:textId="55C55519" w:rsidR="00F030BB" w:rsidRPr="007124F0" w:rsidRDefault="00F030BB" w:rsidP="002F0489">
            <w:pPr>
              <w:keepNext/>
              <w:keepLines/>
              <w:jc w:val="both"/>
              <w:rPr>
                <w:rFonts w:ascii="Tahoma" w:hAnsi="Tahoma" w:cs="Tahoma"/>
              </w:rPr>
            </w:pPr>
            <w:r w:rsidRPr="007124F0">
              <w:rPr>
                <w:rFonts w:ascii="Tahoma" w:hAnsi="Tahoma" w:cs="Tahoma"/>
              </w:rPr>
              <w:t>VZOREC OKVIRNEGA SPORAZUMA</w:t>
            </w:r>
          </w:p>
        </w:tc>
        <w:tc>
          <w:tcPr>
            <w:tcW w:w="1342" w:type="dxa"/>
          </w:tcPr>
          <w:p w14:paraId="30182B8C" w14:textId="6662BDF3" w:rsidR="00F030BB" w:rsidRPr="007124F0" w:rsidRDefault="00F030BB" w:rsidP="002F0489">
            <w:pPr>
              <w:keepNext/>
              <w:keepLines/>
              <w:jc w:val="both"/>
              <w:rPr>
                <w:rFonts w:ascii="Tahoma" w:hAnsi="Tahoma" w:cs="Tahoma"/>
                <w:b/>
                <w:i/>
              </w:rPr>
            </w:pPr>
            <w:r w:rsidRPr="007124F0">
              <w:rPr>
                <w:rFonts w:ascii="Tahoma" w:hAnsi="Tahoma" w:cs="Tahoma"/>
                <w:b/>
                <w:i/>
              </w:rPr>
              <w:t>Priloga 7</w:t>
            </w:r>
          </w:p>
        </w:tc>
      </w:tr>
    </w:tbl>
    <w:p w14:paraId="2A6919CC" w14:textId="1DEDF17F" w:rsidR="00883D7D" w:rsidRPr="007124F0" w:rsidRDefault="0068719E" w:rsidP="002F0489">
      <w:pPr>
        <w:keepNext/>
        <w:keepLines/>
        <w:jc w:val="both"/>
        <w:rPr>
          <w:rFonts w:ascii="Tahoma" w:hAnsi="Tahoma" w:cs="Tahoma"/>
          <w:sz w:val="16"/>
        </w:rPr>
      </w:pPr>
      <w:r w:rsidRPr="007124F0">
        <w:rPr>
          <w:rFonts w:ascii="Tahoma" w:hAnsi="Tahoma" w:cs="Tahoma"/>
        </w:rPr>
        <w:t xml:space="preserve">Vzorec okvirnega sporazuma je sestavni del razpisne dokumentacije. </w:t>
      </w:r>
      <w:r w:rsidR="005708DD" w:rsidRPr="007124F0">
        <w:rPr>
          <w:rFonts w:ascii="Tahoma" w:hAnsi="Tahoma" w:cs="Tahoma"/>
        </w:rPr>
        <w:t xml:space="preserve">Ponudnik z oddajo ponudbe (oz. s Prilogo 3/1) </w:t>
      </w:r>
      <w:r w:rsidRPr="007124F0">
        <w:rPr>
          <w:rFonts w:ascii="Tahoma" w:hAnsi="Tahoma" w:cs="Tahoma"/>
        </w:rPr>
        <w:t xml:space="preserve">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w:t>
      </w:r>
      <w:r w:rsidR="00883D7D" w:rsidRPr="007124F0">
        <w:rPr>
          <w:rFonts w:ascii="Tahoma" w:hAnsi="Tahoma" w:cs="Tahoma"/>
        </w:rPr>
        <w:t xml:space="preserve"> </w:t>
      </w:r>
    </w:p>
    <w:p w14:paraId="31535C86" w14:textId="77777777" w:rsidR="002768E4" w:rsidRPr="004A72BE" w:rsidRDefault="002768E4" w:rsidP="002F0489">
      <w:pPr>
        <w:keepNext/>
        <w:keepLines/>
        <w:jc w:val="both"/>
        <w:rPr>
          <w:rFonts w:ascii="Tahoma" w:hAnsi="Tahoma" w:cs="Tahoma"/>
          <w:sz w:val="16"/>
          <w:highlight w:val="yellow"/>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567"/>
      </w:tblGrid>
      <w:tr w:rsidR="002768E4" w:rsidRPr="00A9001F" w14:paraId="7984DC0C" w14:textId="77777777" w:rsidTr="002D26AB">
        <w:trPr>
          <w:trHeight w:val="269"/>
        </w:trPr>
        <w:tc>
          <w:tcPr>
            <w:tcW w:w="8217" w:type="dxa"/>
            <w:tcBorders>
              <w:top w:val="single" w:sz="4" w:space="0" w:color="auto"/>
              <w:bottom w:val="single" w:sz="4" w:space="0" w:color="auto"/>
            </w:tcBorders>
          </w:tcPr>
          <w:p w14:paraId="66115BF1" w14:textId="77777777" w:rsidR="002768E4" w:rsidRPr="00A9001F" w:rsidRDefault="002768E4" w:rsidP="002F0489">
            <w:pPr>
              <w:keepNext/>
              <w:keepLines/>
              <w:rPr>
                <w:rFonts w:ascii="Tahoma" w:hAnsi="Tahoma" w:cs="Tahoma"/>
              </w:rPr>
            </w:pPr>
            <w:r w:rsidRPr="00A9001F">
              <w:rPr>
                <w:rFonts w:ascii="Tahoma" w:hAnsi="Tahoma" w:cs="Tahoma"/>
              </w:rPr>
              <w:t>FINANČN</w:t>
            </w:r>
            <w:r w:rsidR="007E2DA1" w:rsidRPr="00A9001F">
              <w:rPr>
                <w:rFonts w:ascii="Tahoma" w:hAnsi="Tahoma" w:cs="Tahoma"/>
              </w:rPr>
              <w:t>O</w:t>
            </w:r>
            <w:r w:rsidRPr="00A9001F">
              <w:rPr>
                <w:rFonts w:ascii="Tahoma" w:hAnsi="Tahoma" w:cs="Tahoma"/>
              </w:rPr>
              <w:t xml:space="preserve"> ZAVAROVANJ</w:t>
            </w:r>
            <w:r w:rsidR="007E2DA1" w:rsidRPr="00A9001F">
              <w:rPr>
                <w:rFonts w:ascii="Tahoma" w:hAnsi="Tahoma" w:cs="Tahoma"/>
              </w:rPr>
              <w:t>E</w:t>
            </w:r>
            <w:r w:rsidRPr="00A9001F">
              <w:rPr>
                <w:rFonts w:ascii="Tahoma" w:hAnsi="Tahoma" w:cs="Tahoma"/>
              </w:rPr>
              <w:t xml:space="preserve"> ZA ZAVAROVANJE DOBRE IZVEDBE OBVEZNOSTI - vzorec</w:t>
            </w:r>
          </w:p>
        </w:tc>
        <w:tc>
          <w:tcPr>
            <w:tcW w:w="850" w:type="dxa"/>
            <w:tcBorders>
              <w:top w:val="single" w:sz="4" w:space="0" w:color="auto"/>
              <w:bottom w:val="single" w:sz="4" w:space="0" w:color="auto"/>
              <w:right w:val="nil"/>
            </w:tcBorders>
          </w:tcPr>
          <w:p w14:paraId="43010F88" w14:textId="77777777" w:rsidR="002768E4" w:rsidRPr="00A9001F" w:rsidRDefault="002768E4" w:rsidP="002F0489">
            <w:pPr>
              <w:keepNext/>
              <w:keepLines/>
              <w:ind w:left="-70" w:right="-28"/>
              <w:jc w:val="right"/>
              <w:rPr>
                <w:rFonts w:ascii="Tahoma" w:hAnsi="Tahoma" w:cs="Tahoma"/>
                <w:b/>
              </w:rPr>
            </w:pPr>
            <w:r w:rsidRPr="00A9001F">
              <w:rPr>
                <w:rFonts w:ascii="Tahoma" w:hAnsi="Tahoma" w:cs="Tahoma"/>
                <w:b/>
                <w:i/>
              </w:rPr>
              <w:t>Priloga</w:t>
            </w:r>
          </w:p>
        </w:tc>
        <w:tc>
          <w:tcPr>
            <w:tcW w:w="567" w:type="dxa"/>
            <w:tcBorders>
              <w:top w:val="single" w:sz="4" w:space="0" w:color="auto"/>
              <w:left w:val="nil"/>
              <w:bottom w:val="single" w:sz="4" w:space="0" w:color="auto"/>
            </w:tcBorders>
          </w:tcPr>
          <w:p w14:paraId="1ABDAC3A" w14:textId="5E88E956" w:rsidR="002768E4" w:rsidRPr="00A9001F" w:rsidRDefault="007E2DA1" w:rsidP="002F0489">
            <w:pPr>
              <w:keepNext/>
              <w:keepLines/>
              <w:ind w:left="-65" w:right="-64"/>
              <w:rPr>
                <w:rFonts w:ascii="Tahoma" w:hAnsi="Tahoma" w:cs="Tahoma"/>
                <w:b/>
                <w:i/>
              </w:rPr>
            </w:pPr>
            <w:r w:rsidRPr="00A9001F">
              <w:rPr>
                <w:rFonts w:ascii="Tahoma" w:hAnsi="Tahoma" w:cs="Tahoma"/>
                <w:b/>
                <w:i/>
              </w:rPr>
              <w:t>8</w:t>
            </w:r>
          </w:p>
        </w:tc>
      </w:tr>
    </w:tbl>
    <w:p w14:paraId="78FAB44A" w14:textId="77777777" w:rsidR="00DF680B" w:rsidRPr="00A9001F" w:rsidRDefault="00DF680B" w:rsidP="002F0489">
      <w:pPr>
        <w:keepNext/>
        <w:keepLines/>
        <w:jc w:val="both"/>
      </w:pPr>
      <w:r w:rsidRPr="00A9001F">
        <w:rPr>
          <w:rFonts w:ascii="Tahoma" w:hAnsi="Tahoma" w:cs="Tahoma"/>
        </w:rPr>
        <w:t>V prilogi je priložen vzorec finančnega zavarovanja za dobro izvedbo obveznosti iz okvirnega sporazuma, ki ga bo moral izbrani ponudnik (v skladu z zahtevami razpisne dokumentacije) predložiti naročniku.</w:t>
      </w:r>
      <w:r w:rsidRPr="00A9001F">
        <w:t xml:space="preserve"> </w:t>
      </w:r>
    </w:p>
    <w:p w14:paraId="44E36581" w14:textId="77777777" w:rsidR="00DF680B" w:rsidRPr="00A9001F" w:rsidRDefault="00DF680B" w:rsidP="002F0489">
      <w:pPr>
        <w:keepNext/>
        <w:keepLines/>
        <w:jc w:val="both"/>
        <w:rPr>
          <w:rFonts w:ascii="Tahoma" w:hAnsi="Tahoma" w:cs="Tahoma"/>
          <w:sz w:val="14"/>
        </w:rPr>
      </w:pPr>
      <w:r w:rsidRPr="00A9001F">
        <w:rPr>
          <w:rFonts w:ascii="Tahoma" w:hAnsi="Tahoma" w:cs="Tahoma"/>
          <w:sz w:val="14"/>
        </w:rPr>
        <w:t xml:space="preserve"> </w:t>
      </w:r>
    </w:p>
    <w:p w14:paraId="62B9F1FC" w14:textId="6087C7BE" w:rsidR="00DF680B" w:rsidRDefault="00DF680B" w:rsidP="002F0489">
      <w:pPr>
        <w:keepNext/>
        <w:keepLines/>
        <w:jc w:val="both"/>
        <w:rPr>
          <w:rFonts w:ascii="Tahoma" w:hAnsi="Tahoma" w:cs="Tahoma"/>
        </w:rPr>
      </w:pPr>
      <w:r w:rsidRPr="00A9001F">
        <w:rPr>
          <w:rFonts w:ascii="Tahoma" w:hAnsi="Tahoma" w:cs="Tahoma"/>
        </w:rPr>
        <w:t xml:space="preserve">Ponudnik z oddajo ponudbe (oz. s Prilogo 3/1) potrdi, da se strinja z vsebino oz. vzorcem finančnega zavarovanja, </w:t>
      </w:r>
      <w:r w:rsidRPr="00A9001F">
        <w:rPr>
          <w:rFonts w:ascii="Tahoma" w:hAnsi="Tahoma" w:cs="Tahoma"/>
          <w:u w:val="single"/>
        </w:rPr>
        <w:t>zato ga k ponudbeni dokumentaciji</w:t>
      </w:r>
      <w:r w:rsidRPr="00A9001F">
        <w:rPr>
          <w:rFonts w:ascii="Tahoma" w:hAnsi="Tahoma" w:cs="Tahoma"/>
        </w:rPr>
        <w:t xml:space="preserve"> ponudniku </w:t>
      </w:r>
      <w:r w:rsidRPr="00A9001F">
        <w:rPr>
          <w:rFonts w:ascii="Tahoma" w:hAnsi="Tahoma" w:cs="Tahoma"/>
          <w:b/>
          <w:u w:val="single"/>
        </w:rPr>
        <w:t>ni</w:t>
      </w:r>
      <w:r w:rsidRPr="00A9001F">
        <w:rPr>
          <w:rFonts w:ascii="Tahoma" w:hAnsi="Tahoma" w:cs="Tahoma"/>
          <w:u w:val="single"/>
        </w:rPr>
        <w:t xml:space="preserve"> potrebno priložiti</w:t>
      </w:r>
      <w:r w:rsidRPr="00A9001F">
        <w:rPr>
          <w:rFonts w:ascii="Tahoma" w:hAnsi="Tahoma" w:cs="Tahoma"/>
        </w:rPr>
        <w:t>.</w:t>
      </w:r>
      <w:r w:rsidRPr="007124F0">
        <w:rPr>
          <w:rFonts w:ascii="Tahoma" w:hAnsi="Tahoma" w:cs="Tahoma"/>
        </w:rPr>
        <w:t xml:space="preserve"> </w:t>
      </w:r>
    </w:p>
    <w:p w14:paraId="12852E83" w14:textId="77777777" w:rsidR="007E2DA1" w:rsidRDefault="007E2DA1" w:rsidP="002F0489">
      <w:pPr>
        <w:keepNext/>
        <w:keepLines/>
        <w:jc w:val="both"/>
        <w:rPr>
          <w:rFonts w:ascii="Tahoma" w:hAnsi="Tahoma" w:cs="Tahoma"/>
        </w:rPr>
      </w:pPr>
    </w:p>
    <w:p w14:paraId="0139C911" w14:textId="2AB64B8D" w:rsidR="007E2DA1" w:rsidRDefault="007E2DA1" w:rsidP="002F0489">
      <w:pPr>
        <w:keepNext/>
        <w:keepLines/>
        <w:jc w:val="both"/>
        <w:rPr>
          <w:rFonts w:ascii="Tahoma" w:hAnsi="Tahoma" w:cs="Tahoma"/>
        </w:rPr>
      </w:pPr>
    </w:p>
    <w:p w14:paraId="2E7D3305" w14:textId="4C3E6C3E" w:rsidR="00A9001F" w:rsidRDefault="00A9001F" w:rsidP="002F0489">
      <w:pPr>
        <w:keepNext/>
        <w:keepLines/>
        <w:jc w:val="both"/>
        <w:rPr>
          <w:rFonts w:ascii="Tahoma" w:hAnsi="Tahoma" w:cs="Tahoma"/>
        </w:rPr>
      </w:pPr>
    </w:p>
    <w:p w14:paraId="11CB666F" w14:textId="65D17ECE" w:rsidR="00A9001F" w:rsidRDefault="00A9001F" w:rsidP="002F0489">
      <w:pPr>
        <w:keepNext/>
        <w:keepLines/>
        <w:jc w:val="both"/>
        <w:rPr>
          <w:rFonts w:ascii="Tahoma" w:hAnsi="Tahoma" w:cs="Tahoma"/>
        </w:rPr>
      </w:pPr>
    </w:p>
    <w:p w14:paraId="30FA8C8A" w14:textId="7567EB5F" w:rsidR="00A9001F" w:rsidRDefault="00A9001F" w:rsidP="002F0489">
      <w:pPr>
        <w:keepNext/>
        <w:keepLines/>
        <w:jc w:val="both"/>
        <w:rPr>
          <w:rFonts w:ascii="Tahoma" w:hAnsi="Tahoma" w:cs="Tahoma"/>
        </w:rPr>
      </w:pPr>
    </w:p>
    <w:p w14:paraId="2EBD8ED4" w14:textId="77777777" w:rsidR="00A9001F" w:rsidRPr="007124F0" w:rsidRDefault="00A9001F" w:rsidP="002F0489">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F030BB" w:rsidRPr="007124F0" w14:paraId="07074FB9" w14:textId="77777777" w:rsidTr="00F030BB">
        <w:tc>
          <w:tcPr>
            <w:tcW w:w="9498" w:type="dxa"/>
          </w:tcPr>
          <w:p w14:paraId="0A360CF4" w14:textId="77777777" w:rsidR="00F030BB" w:rsidRPr="007124F0" w:rsidRDefault="00F030BB" w:rsidP="002F0489">
            <w:pPr>
              <w:keepNext/>
              <w:keepLines/>
              <w:jc w:val="both"/>
              <w:rPr>
                <w:rFonts w:ascii="Tahoma" w:hAnsi="Tahoma" w:cs="Tahoma"/>
              </w:rPr>
            </w:pPr>
            <w:r w:rsidRPr="007124F0">
              <w:lastRenderedPageBreak/>
              <w:br w:type="page"/>
            </w:r>
            <w:r w:rsidRPr="007124F0">
              <w:rPr>
                <w:rFonts w:ascii="Tahoma" w:hAnsi="Tahoma" w:cs="Tahoma"/>
              </w:rPr>
              <w:br w:type="page"/>
              <w:t xml:space="preserve"> POVZETEK PONUDBENE CENE</w:t>
            </w:r>
          </w:p>
        </w:tc>
      </w:tr>
    </w:tbl>
    <w:p w14:paraId="3E8A10FF" w14:textId="77777777" w:rsidR="004A72BE" w:rsidRPr="007124F0" w:rsidRDefault="004A72BE" w:rsidP="002F0489">
      <w:pPr>
        <w:keepNext/>
        <w:keepLines/>
        <w:jc w:val="both"/>
        <w:rPr>
          <w:rFonts w:ascii="Tahoma" w:hAnsi="Tahoma" w:cs="Tahoma"/>
          <w:b/>
        </w:rPr>
      </w:pPr>
    </w:p>
    <w:p w14:paraId="51BAE798" w14:textId="35E39A2F" w:rsidR="004A72BE" w:rsidRPr="007124F0" w:rsidRDefault="004A72BE" w:rsidP="002F0489">
      <w:pPr>
        <w:keepNext/>
        <w:keepLines/>
        <w:jc w:val="both"/>
        <w:rPr>
          <w:rFonts w:ascii="Tahoma" w:hAnsi="Tahoma" w:cs="Tahoma"/>
          <w:b/>
          <w:noProof/>
        </w:rPr>
      </w:pPr>
      <w:r w:rsidRPr="007124F0">
        <w:rPr>
          <w:rFonts w:ascii="Tahoma" w:hAnsi="Tahoma" w:cs="Tahoma"/>
          <w:noProof/>
        </w:rPr>
        <w:t>JAVNO NAROČILO:</w:t>
      </w:r>
      <w:r w:rsidRPr="007124F0">
        <w:rPr>
          <w:rFonts w:ascii="Tahoma" w:hAnsi="Tahoma" w:cs="Tahoma"/>
          <w:b/>
          <w:noProof/>
        </w:rPr>
        <w:t xml:space="preserve"> </w:t>
      </w:r>
      <w:r w:rsidR="00F43D25">
        <w:rPr>
          <w:rFonts w:ascii="Tahoma" w:hAnsi="Tahoma" w:cs="Tahoma"/>
          <w:b/>
          <w:noProof/>
        </w:rPr>
        <w:t>LPP-8/25</w:t>
      </w:r>
      <w:r w:rsidRPr="007124F0">
        <w:rPr>
          <w:rFonts w:ascii="Tahoma" w:hAnsi="Tahoma" w:cs="Tahoma"/>
          <w:b/>
          <w:noProof/>
        </w:rPr>
        <w:t xml:space="preserve"> – »</w:t>
      </w:r>
      <w:r>
        <w:rPr>
          <w:rFonts w:ascii="Tahoma" w:hAnsi="Tahoma" w:cs="Tahoma"/>
          <w:b/>
          <w:noProof/>
        </w:rPr>
        <w:t>Dobava tahografov in rezervnih delov za tahografe</w:t>
      </w:r>
      <w:r w:rsidRPr="007124F0">
        <w:rPr>
          <w:rFonts w:ascii="Tahoma" w:hAnsi="Tahoma" w:cs="Tahoma"/>
          <w:b/>
          <w:noProof/>
        </w:rPr>
        <w:t xml:space="preserve">« </w:t>
      </w:r>
    </w:p>
    <w:p w14:paraId="0A538DB6" w14:textId="77777777" w:rsidR="004A72BE" w:rsidRPr="007124F0" w:rsidRDefault="004A72BE" w:rsidP="002F0489">
      <w:pPr>
        <w:keepNext/>
        <w:keepLines/>
        <w:jc w:val="both"/>
        <w:rPr>
          <w:rFonts w:ascii="Tahoma" w:hAnsi="Tahoma" w:cs="Tahoma"/>
          <w:b/>
          <w:noProof/>
          <w:sz w:val="28"/>
        </w:rPr>
      </w:pPr>
    </w:p>
    <w:p w14:paraId="42702A47" w14:textId="77777777" w:rsidR="004A72BE" w:rsidRPr="007124F0" w:rsidRDefault="004A72BE" w:rsidP="002F0489">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_____________________________________________________________________________</w:t>
      </w:r>
    </w:p>
    <w:p w14:paraId="6412B13E" w14:textId="77777777" w:rsidR="004A72BE" w:rsidRPr="007124F0" w:rsidRDefault="004A72BE" w:rsidP="002F0489">
      <w:pPr>
        <w:keepNext/>
        <w:keepLines/>
        <w:jc w:val="both"/>
        <w:rPr>
          <w:rFonts w:ascii="Tahoma" w:hAnsi="Tahoma" w:cs="Tahoma"/>
          <w:b/>
          <w:noProof/>
          <w:sz w:val="24"/>
          <w:szCs w:val="16"/>
        </w:rPr>
      </w:pPr>
    </w:p>
    <w:p w14:paraId="3C26945B" w14:textId="77777777" w:rsidR="004A72BE" w:rsidRPr="007124F0" w:rsidRDefault="004A72BE" w:rsidP="002F0489">
      <w:pPr>
        <w:keepNext/>
        <w:keepLines/>
        <w:jc w:val="both"/>
        <w:rPr>
          <w:rFonts w:ascii="Tahoma" w:hAnsi="Tahoma" w:cs="Tahoma"/>
          <w:b/>
          <w:noProof/>
          <w:szCs w:val="16"/>
        </w:rPr>
      </w:pPr>
      <w:r w:rsidRPr="007124F0">
        <w:rPr>
          <w:rFonts w:ascii="Tahoma" w:hAnsi="Tahoma" w:cs="Tahoma"/>
          <w:noProof/>
        </w:rPr>
        <w:t>PONUDBA ŠT. ______________________</w:t>
      </w:r>
    </w:p>
    <w:p w14:paraId="2F163210" w14:textId="77777777" w:rsidR="004A72BE" w:rsidRPr="007124F0" w:rsidRDefault="004A72BE" w:rsidP="002F0489">
      <w:pPr>
        <w:keepNext/>
        <w:keepLines/>
        <w:jc w:val="both"/>
        <w:rPr>
          <w:rFonts w:ascii="Tahoma" w:hAnsi="Tahoma" w:cs="Tahoma"/>
          <w:sz w:val="16"/>
        </w:rPr>
      </w:pPr>
    </w:p>
    <w:p w14:paraId="018B62D6" w14:textId="77777777" w:rsidR="004A72BE" w:rsidRPr="007124F0" w:rsidRDefault="004A72BE" w:rsidP="002F0489">
      <w:pPr>
        <w:keepNext/>
        <w:keepLines/>
        <w:jc w:val="both"/>
        <w:rPr>
          <w:rFonts w:ascii="Tahoma" w:hAnsi="Tahoma" w:cs="Tahoma"/>
          <w:sz w:val="16"/>
        </w:rPr>
      </w:pPr>
    </w:p>
    <w:p w14:paraId="5B5B691B" w14:textId="21B3574D" w:rsidR="004A72BE" w:rsidRPr="007124F0" w:rsidRDefault="004A72BE" w:rsidP="002F0489">
      <w:pPr>
        <w:keepNext/>
        <w:keepLines/>
        <w:numPr>
          <w:ilvl w:val="0"/>
          <w:numId w:val="12"/>
        </w:numPr>
        <w:tabs>
          <w:tab w:val="left" w:pos="8647"/>
        </w:tabs>
        <w:ind w:right="567" w:hanging="720"/>
        <w:jc w:val="both"/>
        <w:rPr>
          <w:rFonts w:ascii="Tahoma" w:hAnsi="Tahoma" w:cs="Tahoma"/>
          <w:b/>
        </w:rPr>
      </w:pPr>
      <w:r w:rsidRPr="007124F0">
        <w:rPr>
          <w:rFonts w:ascii="Tahoma" w:hAnsi="Tahoma" w:cs="Tahoma"/>
          <w:b/>
        </w:rPr>
        <w:t>PONUDBENA CENA</w:t>
      </w:r>
    </w:p>
    <w:p w14:paraId="5CDC27F2" w14:textId="77777777" w:rsidR="004A72BE" w:rsidRPr="007124F0" w:rsidRDefault="004A72BE" w:rsidP="002F0489">
      <w:pPr>
        <w:keepNext/>
        <w:keepLines/>
        <w:tabs>
          <w:tab w:val="left" w:pos="8647"/>
        </w:tabs>
        <w:ind w:right="567"/>
        <w:jc w:val="both"/>
        <w:rPr>
          <w:rFonts w:ascii="Tahoma" w:hAnsi="Tahoma" w:cs="Tahoma"/>
          <w:b/>
        </w:rPr>
      </w:pPr>
    </w:p>
    <w:tbl>
      <w:tblPr>
        <w:tblW w:w="9498" w:type="dxa"/>
        <w:tblInd w:w="-10" w:type="dxa"/>
        <w:tblLayout w:type="fixed"/>
        <w:tblCellMar>
          <w:left w:w="70" w:type="dxa"/>
          <w:right w:w="70" w:type="dxa"/>
        </w:tblCellMar>
        <w:tblLook w:val="04A0" w:firstRow="1" w:lastRow="0" w:firstColumn="1" w:lastColumn="0" w:noHBand="0" w:noVBand="1"/>
      </w:tblPr>
      <w:tblGrid>
        <w:gridCol w:w="9498"/>
      </w:tblGrid>
      <w:tr w:rsidR="004A72BE" w:rsidRPr="00D96037" w14:paraId="5192FEAC" w14:textId="77777777" w:rsidTr="00626F8B">
        <w:trPr>
          <w:trHeight w:val="487"/>
        </w:trPr>
        <w:tc>
          <w:tcPr>
            <w:tcW w:w="9498" w:type="dxa"/>
            <w:tcBorders>
              <w:top w:val="single" w:sz="4" w:space="0" w:color="auto"/>
              <w:left w:val="single" w:sz="8" w:space="0" w:color="auto"/>
              <w:right w:val="single" w:sz="8" w:space="0" w:color="auto"/>
            </w:tcBorders>
            <w:shd w:val="clear" w:color="auto" w:fill="C2D69B"/>
            <w:vAlign w:val="center"/>
          </w:tcPr>
          <w:p w14:paraId="04F54CE1" w14:textId="77777777" w:rsidR="004A72BE" w:rsidRPr="00D96037" w:rsidRDefault="004A72BE" w:rsidP="002F0489">
            <w:pPr>
              <w:keepNext/>
              <w:keepLines/>
              <w:jc w:val="center"/>
              <w:rPr>
                <w:rFonts w:ascii="Tahoma" w:hAnsi="Tahoma" w:cs="Tahoma"/>
                <w:b/>
                <w:bCs/>
                <w:color w:val="000000"/>
              </w:rPr>
            </w:pPr>
            <w:r w:rsidRPr="00D96037">
              <w:rPr>
                <w:rFonts w:ascii="Tahoma" w:hAnsi="Tahoma" w:cs="Tahoma"/>
                <w:b/>
                <w:bCs/>
                <w:color w:val="000000"/>
              </w:rPr>
              <w:t>POVZETEK PREDRAČUNA</w:t>
            </w:r>
          </w:p>
        </w:tc>
      </w:tr>
    </w:tbl>
    <w:tbl>
      <w:tblPr>
        <w:tblStyle w:val="Tabela-mrea1"/>
        <w:tblW w:w="9493" w:type="dxa"/>
        <w:tblLayout w:type="fixed"/>
        <w:tblCellMar>
          <w:left w:w="57" w:type="dxa"/>
          <w:right w:w="57" w:type="dxa"/>
        </w:tblCellMar>
        <w:tblLook w:val="04A0" w:firstRow="1" w:lastRow="0" w:firstColumn="1" w:lastColumn="0" w:noHBand="0" w:noVBand="1"/>
      </w:tblPr>
      <w:tblGrid>
        <w:gridCol w:w="6516"/>
        <w:gridCol w:w="2977"/>
      </w:tblGrid>
      <w:tr w:rsidR="004A72BE" w:rsidRPr="007124F0" w14:paraId="5A08A08F" w14:textId="77777777" w:rsidTr="00626F8B">
        <w:trPr>
          <w:trHeight w:val="409"/>
        </w:trPr>
        <w:tc>
          <w:tcPr>
            <w:tcW w:w="6516" w:type="dxa"/>
            <w:tcBorders>
              <w:top w:val="single" w:sz="12" w:space="0" w:color="auto"/>
              <w:left w:val="single" w:sz="4" w:space="0" w:color="auto"/>
              <w:bottom w:val="single" w:sz="4" w:space="0" w:color="auto"/>
              <w:right w:val="single" w:sz="4" w:space="0" w:color="auto"/>
            </w:tcBorders>
            <w:vAlign w:val="center"/>
          </w:tcPr>
          <w:p w14:paraId="0F40E966" w14:textId="77777777" w:rsidR="004A72BE" w:rsidRPr="00D96037" w:rsidRDefault="004A72BE" w:rsidP="002F0489">
            <w:pPr>
              <w:keepNext/>
              <w:keepLines/>
              <w:rPr>
                <w:rFonts w:ascii="Tahoma" w:hAnsi="Tahoma" w:cs="Tahoma"/>
                <w:b/>
              </w:rPr>
            </w:pPr>
            <w:r w:rsidRPr="00D96037">
              <w:rPr>
                <w:rFonts w:ascii="Tahoma" w:eastAsia="Calibri" w:hAnsi="Tahoma" w:cs="Tahoma"/>
                <w:b/>
                <w:lang w:eastAsia="en-US"/>
              </w:rPr>
              <w:t xml:space="preserve">SKUPNA PONUDBENA CENA v EUR brez DDV </w:t>
            </w:r>
          </w:p>
        </w:tc>
        <w:tc>
          <w:tcPr>
            <w:tcW w:w="2977" w:type="dxa"/>
            <w:tcBorders>
              <w:top w:val="single" w:sz="12" w:space="0" w:color="auto"/>
              <w:left w:val="single" w:sz="4" w:space="0" w:color="auto"/>
              <w:bottom w:val="single" w:sz="4" w:space="0" w:color="auto"/>
              <w:right w:val="single" w:sz="4" w:space="0" w:color="auto"/>
            </w:tcBorders>
            <w:vAlign w:val="center"/>
          </w:tcPr>
          <w:p w14:paraId="4846AA86"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5D60DB02" w14:textId="77777777" w:rsidTr="00626F8B">
        <w:trPr>
          <w:trHeight w:val="414"/>
        </w:trPr>
        <w:tc>
          <w:tcPr>
            <w:tcW w:w="6516" w:type="dxa"/>
            <w:tcBorders>
              <w:top w:val="single" w:sz="4" w:space="0" w:color="auto"/>
              <w:left w:val="single" w:sz="4" w:space="0" w:color="auto"/>
              <w:bottom w:val="single" w:sz="4" w:space="0" w:color="auto"/>
              <w:right w:val="single" w:sz="4" w:space="0" w:color="auto"/>
            </w:tcBorders>
            <w:vAlign w:val="center"/>
          </w:tcPr>
          <w:p w14:paraId="18046B8A" w14:textId="77777777" w:rsidR="004A72BE" w:rsidRPr="00D96037" w:rsidRDefault="004A72BE" w:rsidP="002F0489">
            <w:pPr>
              <w:keepNext/>
              <w:keepLines/>
              <w:rPr>
                <w:rFonts w:ascii="Tahoma" w:hAnsi="Tahoma" w:cs="Tahoma"/>
              </w:rPr>
            </w:pPr>
            <w:r w:rsidRPr="00D96037">
              <w:rPr>
                <w:rFonts w:ascii="Tahoma" w:hAnsi="Tahoma" w:cs="Tahoma"/>
              </w:rPr>
              <w:t>DDV</w:t>
            </w:r>
          </w:p>
        </w:tc>
        <w:tc>
          <w:tcPr>
            <w:tcW w:w="2977" w:type="dxa"/>
            <w:tcBorders>
              <w:top w:val="single" w:sz="4" w:space="0" w:color="auto"/>
              <w:left w:val="single" w:sz="4" w:space="0" w:color="auto"/>
              <w:bottom w:val="single" w:sz="4" w:space="0" w:color="auto"/>
              <w:right w:val="single" w:sz="4" w:space="0" w:color="auto"/>
            </w:tcBorders>
            <w:vAlign w:val="center"/>
          </w:tcPr>
          <w:p w14:paraId="7C9E3B96"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3D33DE3A" w14:textId="77777777" w:rsidTr="00626F8B">
        <w:trPr>
          <w:trHeight w:val="420"/>
        </w:trPr>
        <w:tc>
          <w:tcPr>
            <w:tcW w:w="6516" w:type="dxa"/>
            <w:tcBorders>
              <w:top w:val="single" w:sz="4" w:space="0" w:color="auto"/>
              <w:left w:val="single" w:sz="4" w:space="0" w:color="auto"/>
              <w:bottom w:val="single" w:sz="4" w:space="0" w:color="auto"/>
              <w:right w:val="single" w:sz="4" w:space="0" w:color="auto"/>
            </w:tcBorders>
            <w:vAlign w:val="center"/>
          </w:tcPr>
          <w:p w14:paraId="67BEBCC2" w14:textId="77777777" w:rsidR="004A72BE" w:rsidRPr="00D96037" w:rsidRDefault="004A72BE" w:rsidP="002F0489">
            <w:pPr>
              <w:keepNext/>
              <w:keepLines/>
              <w:rPr>
                <w:rFonts w:ascii="Tahoma" w:hAnsi="Tahoma" w:cs="Tahoma"/>
              </w:rPr>
            </w:pPr>
            <w:r w:rsidRPr="00D96037">
              <w:rPr>
                <w:rFonts w:ascii="Tahoma" w:eastAsia="Calibri" w:hAnsi="Tahoma" w:cs="Tahoma"/>
                <w:lang w:eastAsia="en-US"/>
              </w:rPr>
              <w:t>SKUPNA PONUDBENA CENA v EUR z DDV</w:t>
            </w:r>
          </w:p>
        </w:tc>
        <w:tc>
          <w:tcPr>
            <w:tcW w:w="2977" w:type="dxa"/>
            <w:tcBorders>
              <w:top w:val="single" w:sz="4" w:space="0" w:color="auto"/>
              <w:left w:val="single" w:sz="4" w:space="0" w:color="auto"/>
              <w:bottom w:val="single" w:sz="4" w:space="0" w:color="auto"/>
              <w:right w:val="single" w:sz="4" w:space="0" w:color="auto"/>
            </w:tcBorders>
            <w:vAlign w:val="center"/>
          </w:tcPr>
          <w:p w14:paraId="1B5C40EF" w14:textId="77777777" w:rsidR="004A72BE" w:rsidRPr="00D96037" w:rsidRDefault="004A72BE" w:rsidP="002F0489">
            <w:pPr>
              <w:keepNext/>
              <w:keepLines/>
              <w:jc w:val="center"/>
              <w:rPr>
                <w:rFonts w:ascii="Tahoma" w:eastAsia="Calibri" w:hAnsi="Tahoma" w:cs="Tahoma"/>
                <w:lang w:eastAsia="en-US"/>
              </w:rPr>
            </w:pPr>
          </w:p>
        </w:tc>
      </w:tr>
    </w:tbl>
    <w:p w14:paraId="09E122E7" w14:textId="77777777" w:rsidR="004A72BE" w:rsidRPr="007124F0" w:rsidRDefault="004A72BE" w:rsidP="002F0489">
      <w:pPr>
        <w:keepNext/>
        <w:keepLines/>
        <w:tabs>
          <w:tab w:val="left" w:pos="8647"/>
        </w:tabs>
        <w:ind w:right="567"/>
        <w:jc w:val="both"/>
        <w:rPr>
          <w:rFonts w:ascii="Tahoma" w:hAnsi="Tahoma" w:cs="Tahoma"/>
          <w:sz w:val="28"/>
        </w:rPr>
      </w:pPr>
    </w:p>
    <w:p w14:paraId="1D04A481" w14:textId="77777777" w:rsidR="004A72BE" w:rsidRPr="007124F0" w:rsidRDefault="004A72BE" w:rsidP="002F0489">
      <w:pPr>
        <w:keepNext/>
        <w:keepLines/>
        <w:tabs>
          <w:tab w:val="left" w:pos="8647"/>
        </w:tabs>
        <w:ind w:right="567"/>
        <w:jc w:val="both"/>
        <w:rPr>
          <w:rFonts w:ascii="Tahoma" w:hAnsi="Tahoma" w:cs="Tahoma"/>
          <w:b/>
        </w:rPr>
      </w:pPr>
    </w:p>
    <w:p w14:paraId="188DC6E7" w14:textId="77777777" w:rsidR="004A72BE" w:rsidRPr="007124F0" w:rsidRDefault="004A72BE" w:rsidP="002F0489">
      <w:pPr>
        <w:keepNext/>
        <w:keepLines/>
        <w:jc w:val="both"/>
        <w:rPr>
          <w:rFonts w:ascii="Tahoma" w:hAnsi="Tahoma" w:cs="Tahoma"/>
          <w:sz w:val="16"/>
        </w:rPr>
      </w:pPr>
    </w:p>
    <w:p w14:paraId="121442C5" w14:textId="77777777" w:rsidR="004A72BE" w:rsidRPr="007124F0" w:rsidRDefault="004A72BE" w:rsidP="002F0489">
      <w:pPr>
        <w:keepNext/>
        <w:keepLines/>
        <w:jc w:val="both"/>
        <w:rPr>
          <w:rFonts w:ascii="Tahoma" w:hAnsi="Tahoma" w:cs="Tahoma"/>
          <w:sz w:val="16"/>
        </w:rPr>
      </w:pPr>
    </w:p>
    <w:p w14:paraId="2E52318C" w14:textId="77777777" w:rsidR="004A72BE" w:rsidRPr="007124F0" w:rsidRDefault="004A72BE" w:rsidP="002F0489">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4A72BE" w:rsidRPr="007124F0" w14:paraId="6E48944C" w14:textId="77777777" w:rsidTr="00626F8B">
        <w:trPr>
          <w:trHeight w:val="235"/>
        </w:trPr>
        <w:tc>
          <w:tcPr>
            <w:tcW w:w="2835" w:type="dxa"/>
            <w:tcBorders>
              <w:bottom w:val="single" w:sz="4" w:space="0" w:color="auto"/>
            </w:tcBorders>
          </w:tcPr>
          <w:p w14:paraId="22438142" w14:textId="77777777" w:rsidR="004A72BE" w:rsidRPr="007124F0" w:rsidRDefault="004A72BE" w:rsidP="002F0489">
            <w:pPr>
              <w:keepNext/>
              <w:keepLines/>
              <w:jc w:val="both"/>
              <w:rPr>
                <w:rFonts w:ascii="Tahoma" w:hAnsi="Tahoma" w:cs="Tahoma"/>
                <w:snapToGrid w:val="0"/>
                <w:color w:val="000000"/>
              </w:rPr>
            </w:pPr>
          </w:p>
        </w:tc>
        <w:tc>
          <w:tcPr>
            <w:tcW w:w="2694" w:type="dxa"/>
          </w:tcPr>
          <w:p w14:paraId="12C279B3" w14:textId="77777777" w:rsidR="004A72BE" w:rsidRPr="007124F0" w:rsidRDefault="004A72BE" w:rsidP="002F0489">
            <w:pPr>
              <w:keepNext/>
              <w:keepLines/>
              <w:jc w:val="center"/>
              <w:rPr>
                <w:rFonts w:ascii="Tahoma" w:hAnsi="Tahoma" w:cs="Tahoma"/>
                <w:snapToGrid w:val="0"/>
                <w:color w:val="000000"/>
              </w:rPr>
            </w:pPr>
          </w:p>
        </w:tc>
        <w:tc>
          <w:tcPr>
            <w:tcW w:w="3969" w:type="dxa"/>
            <w:tcBorders>
              <w:bottom w:val="single" w:sz="4" w:space="0" w:color="auto"/>
            </w:tcBorders>
          </w:tcPr>
          <w:p w14:paraId="49C38EC2" w14:textId="77777777" w:rsidR="004A72BE" w:rsidRPr="007124F0" w:rsidRDefault="004A72BE" w:rsidP="002F0489">
            <w:pPr>
              <w:keepNext/>
              <w:keepLines/>
              <w:jc w:val="both"/>
              <w:rPr>
                <w:rFonts w:ascii="Tahoma" w:hAnsi="Tahoma" w:cs="Tahoma"/>
                <w:snapToGrid w:val="0"/>
                <w:color w:val="000000"/>
                <w:sz w:val="28"/>
              </w:rPr>
            </w:pPr>
          </w:p>
        </w:tc>
      </w:tr>
      <w:tr w:rsidR="004A72BE" w:rsidRPr="007124F0" w14:paraId="73EEE609" w14:textId="77777777" w:rsidTr="00626F8B">
        <w:trPr>
          <w:trHeight w:val="235"/>
        </w:trPr>
        <w:tc>
          <w:tcPr>
            <w:tcW w:w="2835" w:type="dxa"/>
            <w:tcBorders>
              <w:top w:val="single" w:sz="4" w:space="0" w:color="auto"/>
            </w:tcBorders>
          </w:tcPr>
          <w:p w14:paraId="716E100F"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(kraj, datum)</w:t>
            </w:r>
          </w:p>
        </w:tc>
        <w:tc>
          <w:tcPr>
            <w:tcW w:w="2694" w:type="dxa"/>
          </w:tcPr>
          <w:p w14:paraId="266AF162"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969" w:type="dxa"/>
            <w:tcBorders>
              <w:top w:val="single" w:sz="4" w:space="0" w:color="auto"/>
            </w:tcBorders>
          </w:tcPr>
          <w:p w14:paraId="6FBAFFA9"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rPr>
              <w:t>Ime in priimek ter podpis ponudnika</w:t>
            </w:r>
            <w:r w:rsidRPr="007124F0">
              <w:rPr>
                <w:rFonts w:ascii="Tahoma" w:hAnsi="Tahoma" w:cs="Tahoma"/>
                <w:snapToGrid w:val="0"/>
                <w:color w:val="000000"/>
              </w:rPr>
              <w:t>)</w:t>
            </w:r>
          </w:p>
        </w:tc>
      </w:tr>
    </w:tbl>
    <w:p w14:paraId="2EFBD9FC" w14:textId="77777777" w:rsidR="004A72BE" w:rsidRPr="007124F0" w:rsidRDefault="004A72BE" w:rsidP="002F0489">
      <w:pPr>
        <w:keepNext/>
        <w:keepLines/>
        <w:jc w:val="both"/>
        <w:rPr>
          <w:rFonts w:ascii="Tahoma" w:hAnsi="Tahoma" w:cs="Tahoma"/>
          <w:b/>
          <w:i/>
          <w:sz w:val="12"/>
        </w:rPr>
      </w:pPr>
    </w:p>
    <w:p w14:paraId="0EE675FC" w14:textId="77777777" w:rsidR="004A72BE" w:rsidRPr="007124F0" w:rsidRDefault="004A72BE" w:rsidP="002F0489">
      <w:pPr>
        <w:keepNext/>
        <w:keepLines/>
        <w:jc w:val="both"/>
        <w:rPr>
          <w:rFonts w:ascii="Tahoma" w:hAnsi="Tahoma" w:cs="Tahoma"/>
          <w:b/>
          <w:i/>
          <w:sz w:val="16"/>
        </w:rPr>
      </w:pPr>
    </w:p>
    <w:p w14:paraId="3A490B6E" w14:textId="77777777" w:rsidR="004A72BE" w:rsidRPr="007124F0" w:rsidRDefault="004A72BE" w:rsidP="002F0489">
      <w:pPr>
        <w:keepNext/>
        <w:keepLines/>
        <w:jc w:val="both"/>
        <w:rPr>
          <w:rFonts w:ascii="Tahoma" w:hAnsi="Tahoma" w:cs="Tahoma"/>
          <w:b/>
          <w:i/>
          <w:sz w:val="22"/>
          <w:szCs w:val="17"/>
        </w:rPr>
      </w:pPr>
    </w:p>
    <w:p w14:paraId="1F484E5C" w14:textId="77777777" w:rsidR="004A72BE" w:rsidRPr="007124F0" w:rsidRDefault="004A72BE" w:rsidP="002F0489">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33F2D945" w14:textId="707E5FE1" w:rsidR="004A72BE" w:rsidRPr="007124F0" w:rsidRDefault="004A72BE" w:rsidP="002F0489">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w:t>
      </w:r>
      <w:r>
        <w:rPr>
          <w:rFonts w:ascii="Tahoma" w:hAnsi="Tahoma" w:cs="Tahoma"/>
          <w:i/>
          <w:sz w:val="17"/>
          <w:szCs w:val="17"/>
          <w:u w:val="single"/>
        </w:rPr>
        <w:t>POVZETEK PONUDBENE CENE</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naložiti ločeno v Razdelek »Skupna ponudbena vrednost«, del »Predračun«!!</w:t>
      </w:r>
    </w:p>
    <w:p w14:paraId="2A1F34B7" w14:textId="77777777" w:rsidR="004A72BE" w:rsidRDefault="004A72BE" w:rsidP="002F0489">
      <w:pPr>
        <w:keepNext/>
        <w:keepLines/>
        <w:tabs>
          <w:tab w:val="left" w:pos="567"/>
          <w:tab w:val="num" w:pos="851"/>
          <w:tab w:val="left" w:pos="993"/>
        </w:tabs>
        <w:jc w:val="both"/>
      </w:pPr>
    </w:p>
    <w:p w14:paraId="48CB3428" w14:textId="77777777" w:rsidR="00F76DA3" w:rsidRDefault="00F76DA3" w:rsidP="002F0489">
      <w:pPr>
        <w:keepNext/>
        <w:keepLines/>
        <w:tabs>
          <w:tab w:val="left" w:pos="567"/>
          <w:tab w:val="num" w:pos="851"/>
          <w:tab w:val="left" w:pos="993"/>
        </w:tabs>
        <w:jc w:val="both"/>
      </w:pPr>
    </w:p>
    <w:p w14:paraId="369CAE82" w14:textId="77777777" w:rsidR="00F76DA3" w:rsidRDefault="00F76DA3" w:rsidP="002F0489">
      <w:pPr>
        <w:keepNext/>
        <w:keepLines/>
        <w:tabs>
          <w:tab w:val="left" w:pos="567"/>
          <w:tab w:val="num" w:pos="851"/>
          <w:tab w:val="left" w:pos="993"/>
        </w:tabs>
        <w:jc w:val="both"/>
      </w:pPr>
    </w:p>
    <w:p w14:paraId="33DF921C" w14:textId="3B313F49" w:rsidR="00F76DA3" w:rsidRDefault="00F76DA3" w:rsidP="002F0489">
      <w:pPr>
        <w:keepNext/>
        <w:keepLines/>
        <w:tabs>
          <w:tab w:val="left" w:pos="567"/>
          <w:tab w:val="num" w:pos="851"/>
          <w:tab w:val="left" w:pos="993"/>
        </w:tabs>
        <w:jc w:val="both"/>
      </w:pPr>
    </w:p>
    <w:p w14:paraId="6B55B9CB" w14:textId="52C59EA0" w:rsidR="004A72BE" w:rsidRDefault="004A72BE" w:rsidP="002F0489">
      <w:pPr>
        <w:keepNext/>
        <w:keepLines/>
        <w:tabs>
          <w:tab w:val="left" w:pos="567"/>
          <w:tab w:val="num" w:pos="851"/>
          <w:tab w:val="left" w:pos="993"/>
        </w:tabs>
        <w:jc w:val="both"/>
      </w:pPr>
    </w:p>
    <w:p w14:paraId="02633FF6" w14:textId="3499800F" w:rsidR="004A72BE" w:rsidRDefault="004A72BE" w:rsidP="002F0489">
      <w:pPr>
        <w:keepNext/>
        <w:keepLines/>
        <w:tabs>
          <w:tab w:val="left" w:pos="567"/>
          <w:tab w:val="num" w:pos="851"/>
          <w:tab w:val="left" w:pos="993"/>
        </w:tabs>
        <w:jc w:val="both"/>
      </w:pPr>
    </w:p>
    <w:p w14:paraId="7FD2820F" w14:textId="49D47CA6" w:rsidR="004A72BE" w:rsidRDefault="004A72BE" w:rsidP="002F0489">
      <w:pPr>
        <w:keepNext/>
        <w:keepLines/>
        <w:tabs>
          <w:tab w:val="left" w:pos="567"/>
          <w:tab w:val="num" w:pos="851"/>
          <w:tab w:val="left" w:pos="993"/>
        </w:tabs>
        <w:jc w:val="both"/>
      </w:pPr>
    </w:p>
    <w:p w14:paraId="77BEC83D" w14:textId="6D14C77D" w:rsidR="004A72BE" w:rsidRDefault="004A72BE" w:rsidP="002F0489">
      <w:pPr>
        <w:keepNext/>
        <w:keepLines/>
        <w:tabs>
          <w:tab w:val="left" w:pos="567"/>
          <w:tab w:val="num" w:pos="851"/>
          <w:tab w:val="left" w:pos="993"/>
        </w:tabs>
        <w:jc w:val="both"/>
      </w:pPr>
    </w:p>
    <w:p w14:paraId="51360603" w14:textId="209187D2" w:rsidR="004A72BE" w:rsidRDefault="004A72BE" w:rsidP="002F0489">
      <w:pPr>
        <w:keepNext/>
        <w:keepLines/>
        <w:tabs>
          <w:tab w:val="left" w:pos="567"/>
          <w:tab w:val="num" w:pos="851"/>
          <w:tab w:val="left" w:pos="993"/>
        </w:tabs>
        <w:jc w:val="both"/>
      </w:pPr>
    </w:p>
    <w:p w14:paraId="0A1437E4" w14:textId="44B0ECEF" w:rsidR="004A72BE" w:rsidRDefault="004A72BE" w:rsidP="002F0489">
      <w:pPr>
        <w:keepNext/>
        <w:keepLines/>
        <w:tabs>
          <w:tab w:val="left" w:pos="567"/>
          <w:tab w:val="num" w:pos="851"/>
          <w:tab w:val="left" w:pos="993"/>
        </w:tabs>
        <w:jc w:val="both"/>
      </w:pPr>
    </w:p>
    <w:p w14:paraId="527E7520" w14:textId="58602078" w:rsidR="004A72BE" w:rsidRDefault="004A72BE" w:rsidP="002F0489">
      <w:pPr>
        <w:keepNext/>
        <w:keepLines/>
        <w:tabs>
          <w:tab w:val="left" w:pos="567"/>
          <w:tab w:val="num" w:pos="851"/>
          <w:tab w:val="left" w:pos="993"/>
        </w:tabs>
        <w:jc w:val="both"/>
      </w:pPr>
    </w:p>
    <w:p w14:paraId="7ACA7F3F" w14:textId="4580840E" w:rsidR="004A72BE" w:rsidRDefault="004A72BE" w:rsidP="002F0489">
      <w:pPr>
        <w:keepNext/>
        <w:keepLines/>
        <w:tabs>
          <w:tab w:val="left" w:pos="567"/>
          <w:tab w:val="num" w:pos="851"/>
          <w:tab w:val="left" w:pos="993"/>
        </w:tabs>
        <w:jc w:val="both"/>
      </w:pPr>
    </w:p>
    <w:p w14:paraId="6E56E3C7" w14:textId="166D2934" w:rsidR="004A72BE" w:rsidRDefault="004A72BE" w:rsidP="002F0489">
      <w:pPr>
        <w:keepNext/>
        <w:keepLines/>
        <w:tabs>
          <w:tab w:val="left" w:pos="567"/>
          <w:tab w:val="num" w:pos="851"/>
          <w:tab w:val="left" w:pos="993"/>
        </w:tabs>
        <w:jc w:val="both"/>
      </w:pPr>
    </w:p>
    <w:p w14:paraId="74D2768C" w14:textId="491ABDB6" w:rsidR="004A72BE" w:rsidRDefault="004A72BE" w:rsidP="002F0489">
      <w:pPr>
        <w:keepNext/>
        <w:keepLines/>
        <w:tabs>
          <w:tab w:val="left" w:pos="567"/>
          <w:tab w:val="num" w:pos="851"/>
          <w:tab w:val="left" w:pos="993"/>
        </w:tabs>
        <w:jc w:val="both"/>
      </w:pPr>
    </w:p>
    <w:p w14:paraId="21ECDBD7" w14:textId="16BA9017" w:rsidR="004A72BE" w:rsidRDefault="004A72BE" w:rsidP="002F0489">
      <w:pPr>
        <w:keepNext/>
        <w:keepLines/>
        <w:tabs>
          <w:tab w:val="left" w:pos="567"/>
          <w:tab w:val="num" w:pos="851"/>
          <w:tab w:val="left" w:pos="993"/>
        </w:tabs>
        <w:jc w:val="both"/>
      </w:pPr>
    </w:p>
    <w:p w14:paraId="0E3672B0" w14:textId="59DA837B" w:rsidR="004A72BE" w:rsidRDefault="004A72BE" w:rsidP="002F0489">
      <w:pPr>
        <w:keepNext/>
        <w:keepLines/>
        <w:tabs>
          <w:tab w:val="left" w:pos="567"/>
          <w:tab w:val="num" w:pos="851"/>
          <w:tab w:val="left" w:pos="993"/>
        </w:tabs>
        <w:jc w:val="both"/>
      </w:pPr>
    </w:p>
    <w:p w14:paraId="2EF2F2B5" w14:textId="3955C83F" w:rsidR="004A72BE" w:rsidRDefault="004A72BE" w:rsidP="002F0489">
      <w:pPr>
        <w:keepNext/>
        <w:keepLines/>
        <w:tabs>
          <w:tab w:val="left" w:pos="567"/>
          <w:tab w:val="num" w:pos="851"/>
          <w:tab w:val="left" w:pos="993"/>
        </w:tabs>
        <w:jc w:val="both"/>
      </w:pPr>
    </w:p>
    <w:p w14:paraId="2AEFDF19" w14:textId="4F4E7D20" w:rsidR="004A72BE" w:rsidRDefault="004A72BE" w:rsidP="002F0489">
      <w:pPr>
        <w:keepNext/>
        <w:keepLines/>
        <w:tabs>
          <w:tab w:val="left" w:pos="567"/>
          <w:tab w:val="num" w:pos="851"/>
          <w:tab w:val="left" w:pos="993"/>
        </w:tabs>
        <w:jc w:val="both"/>
      </w:pPr>
    </w:p>
    <w:p w14:paraId="11231390" w14:textId="09B2341D" w:rsidR="004A72BE" w:rsidRDefault="004A72BE" w:rsidP="002F0489">
      <w:pPr>
        <w:keepNext/>
        <w:keepLines/>
        <w:tabs>
          <w:tab w:val="left" w:pos="567"/>
          <w:tab w:val="num" w:pos="851"/>
          <w:tab w:val="left" w:pos="993"/>
        </w:tabs>
        <w:jc w:val="both"/>
      </w:pPr>
    </w:p>
    <w:p w14:paraId="1485E3E0" w14:textId="454FC65D" w:rsidR="004A72BE" w:rsidRDefault="004A72BE" w:rsidP="002F0489">
      <w:pPr>
        <w:keepNext/>
        <w:keepLines/>
        <w:tabs>
          <w:tab w:val="left" w:pos="567"/>
          <w:tab w:val="num" w:pos="851"/>
          <w:tab w:val="left" w:pos="993"/>
        </w:tabs>
        <w:jc w:val="both"/>
      </w:pPr>
    </w:p>
    <w:p w14:paraId="2079AD10" w14:textId="76F0F907" w:rsidR="00F36BE9" w:rsidRDefault="00F36BE9" w:rsidP="002F0489">
      <w:pPr>
        <w:keepNext/>
        <w:keepLines/>
        <w:tabs>
          <w:tab w:val="left" w:pos="567"/>
          <w:tab w:val="num" w:pos="851"/>
          <w:tab w:val="left" w:pos="993"/>
        </w:tabs>
        <w:jc w:val="both"/>
      </w:pPr>
    </w:p>
    <w:p w14:paraId="158E86EB" w14:textId="17DAA523" w:rsidR="00F36BE9" w:rsidRDefault="00F36BE9" w:rsidP="002F0489">
      <w:pPr>
        <w:keepNext/>
        <w:keepLines/>
        <w:tabs>
          <w:tab w:val="left" w:pos="567"/>
          <w:tab w:val="num" w:pos="851"/>
          <w:tab w:val="left" w:pos="993"/>
        </w:tabs>
        <w:jc w:val="both"/>
      </w:pPr>
    </w:p>
    <w:p w14:paraId="39FDF94C" w14:textId="5F519A52" w:rsidR="00F36BE9" w:rsidRDefault="00F36BE9" w:rsidP="002F0489">
      <w:pPr>
        <w:keepNext/>
        <w:keepLines/>
        <w:tabs>
          <w:tab w:val="left" w:pos="567"/>
          <w:tab w:val="num" w:pos="851"/>
          <w:tab w:val="left" w:pos="993"/>
        </w:tabs>
        <w:jc w:val="both"/>
      </w:pPr>
    </w:p>
    <w:p w14:paraId="589A2117" w14:textId="2BF45F60" w:rsidR="00F36BE9" w:rsidRDefault="00F36BE9" w:rsidP="002F0489">
      <w:pPr>
        <w:keepNext/>
        <w:keepLines/>
        <w:tabs>
          <w:tab w:val="left" w:pos="567"/>
          <w:tab w:val="num" w:pos="851"/>
          <w:tab w:val="left" w:pos="993"/>
        </w:tabs>
        <w:jc w:val="both"/>
      </w:pPr>
    </w:p>
    <w:p w14:paraId="58FBAE8E" w14:textId="4A645EC5" w:rsidR="00F36BE9" w:rsidRDefault="00F36BE9" w:rsidP="002F0489">
      <w:pPr>
        <w:keepNext/>
        <w:keepLines/>
        <w:tabs>
          <w:tab w:val="left" w:pos="567"/>
          <w:tab w:val="num" w:pos="851"/>
          <w:tab w:val="left" w:pos="993"/>
        </w:tabs>
        <w:jc w:val="both"/>
      </w:pPr>
    </w:p>
    <w:p w14:paraId="07947599" w14:textId="657033BD" w:rsidR="00F36BE9" w:rsidRDefault="00F36BE9" w:rsidP="002F0489">
      <w:pPr>
        <w:keepNext/>
        <w:keepLines/>
        <w:tabs>
          <w:tab w:val="left" w:pos="567"/>
          <w:tab w:val="num" w:pos="851"/>
          <w:tab w:val="left" w:pos="993"/>
        </w:tabs>
        <w:jc w:val="both"/>
      </w:pPr>
    </w:p>
    <w:p w14:paraId="1C7DCC9A" w14:textId="77777777" w:rsidR="00F36BE9" w:rsidRDefault="00F36BE9" w:rsidP="002F0489">
      <w:pPr>
        <w:keepNext/>
        <w:keepLines/>
        <w:tabs>
          <w:tab w:val="left" w:pos="567"/>
          <w:tab w:val="num" w:pos="851"/>
          <w:tab w:val="left" w:pos="993"/>
        </w:tabs>
        <w:jc w:val="both"/>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0E70F8" w:rsidRPr="007124F0" w14:paraId="35395300" w14:textId="77777777" w:rsidTr="00AD64CD">
        <w:tc>
          <w:tcPr>
            <w:tcW w:w="8297" w:type="dxa"/>
          </w:tcPr>
          <w:p w14:paraId="04FFD2FC" w14:textId="6F282D9D" w:rsidR="000E70F8" w:rsidRPr="007124F0" w:rsidRDefault="000E70F8" w:rsidP="002F0489">
            <w:pPr>
              <w:keepNext/>
              <w:keepLines/>
              <w:jc w:val="both"/>
              <w:rPr>
                <w:rFonts w:ascii="Tahoma" w:hAnsi="Tahoma" w:cs="Tahoma"/>
              </w:rPr>
            </w:pPr>
            <w:r w:rsidRPr="007124F0">
              <w:lastRenderedPageBreak/>
              <w:br w:type="page"/>
            </w:r>
            <w:r w:rsidRPr="007124F0">
              <w:br w:type="page"/>
            </w:r>
            <w:r w:rsidRPr="007124F0">
              <w:rPr>
                <w:rFonts w:ascii="Tahoma" w:hAnsi="Tahoma" w:cs="Tahoma"/>
              </w:rPr>
              <w:t>PODATKI O PONUDNIKU</w:t>
            </w:r>
            <w:r w:rsidR="00F030BB">
              <w:rPr>
                <w:rFonts w:ascii="Tahoma" w:hAnsi="Tahoma" w:cs="Tahoma"/>
              </w:rPr>
              <w:t>/PARTNERJU</w:t>
            </w:r>
          </w:p>
        </w:tc>
        <w:tc>
          <w:tcPr>
            <w:tcW w:w="850" w:type="dxa"/>
            <w:tcBorders>
              <w:right w:val="nil"/>
            </w:tcBorders>
          </w:tcPr>
          <w:p w14:paraId="654DD28E" w14:textId="77777777" w:rsidR="000E70F8" w:rsidRPr="007124F0" w:rsidRDefault="000E70F8" w:rsidP="002F0489">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75937696" w14:textId="77777777" w:rsidR="000E70F8" w:rsidRPr="007124F0" w:rsidRDefault="000E70F8" w:rsidP="002F0489">
            <w:pPr>
              <w:keepNext/>
              <w:keepLines/>
              <w:jc w:val="both"/>
              <w:rPr>
                <w:rFonts w:ascii="Tahoma" w:hAnsi="Tahoma" w:cs="Tahoma"/>
                <w:b/>
                <w:i/>
              </w:rPr>
            </w:pPr>
            <w:r w:rsidRPr="007124F0">
              <w:rPr>
                <w:rFonts w:ascii="Tahoma" w:hAnsi="Tahoma" w:cs="Tahoma"/>
                <w:b/>
                <w:i/>
              </w:rPr>
              <w:t>1</w:t>
            </w:r>
          </w:p>
        </w:tc>
      </w:tr>
    </w:tbl>
    <w:p w14:paraId="7332003D" w14:textId="77777777" w:rsidR="00202E82" w:rsidRPr="007124F0" w:rsidRDefault="00202E82" w:rsidP="002F0489">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327"/>
        <w:gridCol w:w="129"/>
        <w:gridCol w:w="2766"/>
        <w:gridCol w:w="211"/>
        <w:gridCol w:w="30"/>
        <w:gridCol w:w="2643"/>
        <w:gridCol w:w="365"/>
      </w:tblGrid>
      <w:tr w:rsidR="002312B9" w:rsidRPr="007124F0" w14:paraId="51A775EB" w14:textId="77777777" w:rsidTr="00C71881">
        <w:trPr>
          <w:trHeight w:val="616"/>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60400ACF" w14:textId="77777777" w:rsidR="002312B9" w:rsidRPr="007124F0" w:rsidRDefault="002312B9" w:rsidP="002F0489">
            <w:pPr>
              <w:keepNext/>
              <w:keepLines/>
              <w:jc w:val="center"/>
              <w:rPr>
                <w:rFonts w:ascii="Tahoma" w:hAnsi="Tahoma" w:cs="Tahoma"/>
                <w:sz w:val="18"/>
                <w:szCs w:val="18"/>
              </w:rPr>
            </w:pPr>
            <w:r w:rsidRPr="007124F0">
              <w:rPr>
                <w:rFonts w:ascii="Tahoma" w:hAnsi="Tahoma" w:cs="Tahoma"/>
                <w:b/>
                <w:sz w:val="18"/>
                <w:szCs w:val="18"/>
              </w:rPr>
              <w:t>Javno naročilo</w:t>
            </w:r>
            <w:r w:rsidRPr="007124F0">
              <w:rPr>
                <w:rFonts w:ascii="Tahoma" w:hAnsi="Tahoma" w:cs="Tahoma"/>
                <w:sz w:val="18"/>
                <w:szCs w:val="18"/>
              </w:rPr>
              <w:t xml:space="preserve">: </w:t>
            </w:r>
          </w:p>
          <w:p w14:paraId="13EBA1B6" w14:textId="244E592E" w:rsidR="002312B9" w:rsidRPr="007124F0" w:rsidRDefault="00F43D25" w:rsidP="002F0489">
            <w:pPr>
              <w:keepNext/>
              <w:keepLines/>
              <w:jc w:val="center"/>
              <w:rPr>
                <w:sz w:val="18"/>
                <w:szCs w:val="18"/>
              </w:rPr>
            </w:pPr>
            <w:r>
              <w:rPr>
                <w:rFonts w:ascii="Tahoma" w:hAnsi="Tahoma" w:cs="Tahoma"/>
                <w:sz w:val="18"/>
              </w:rPr>
              <w:t>LPP-8/25</w:t>
            </w:r>
            <w:r w:rsidR="00C93462" w:rsidRPr="007124F0">
              <w:rPr>
                <w:rFonts w:ascii="Tahoma" w:hAnsi="Tahoma" w:cs="Tahoma"/>
                <w:sz w:val="18"/>
              </w:rPr>
              <w:t xml:space="preserve"> – »</w:t>
            </w:r>
            <w:r w:rsidR="00E40F81">
              <w:rPr>
                <w:rFonts w:ascii="Tahoma" w:hAnsi="Tahoma" w:cs="Tahoma"/>
                <w:sz w:val="18"/>
              </w:rPr>
              <w:t>Dobava tahografov in rezervnih delov za tahografe</w:t>
            </w:r>
            <w:r w:rsidR="00C93462" w:rsidRPr="007124F0">
              <w:rPr>
                <w:rFonts w:ascii="Tahoma" w:hAnsi="Tahoma" w:cs="Tahoma"/>
                <w:sz w:val="18"/>
              </w:rPr>
              <w:t>«</w:t>
            </w:r>
          </w:p>
        </w:tc>
      </w:tr>
      <w:tr w:rsidR="002312B9" w:rsidRPr="007124F0" w14:paraId="27CD2934" w14:textId="77777777" w:rsidTr="00C71881">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063980F" w14:textId="77777777" w:rsidR="002312B9" w:rsidRPr="007124F0" w:rsidRDefault="002312B9" w:rsidP="002F0489">
            <w:pPr>
              <w:keepNext/>
              <w:keepLines/>
              <w:rPr>
                <w:rFonts w:ascii="Tahoma" w:hAnsi="Tahoma" w:cs="Tahoma"/>
                <w:sz w:val="18"/>
                <w:szCs w:val="18"/>
              </w:rPr>
            </w:pPr>
            <w:r w:rsidRPr="007124F0">
              <w:rPr>
                <w:rFonts w:ascii="Tahoma" w:hAnsi="Tahoma" w:cs="Tahoma"/>
                <w:b/>
                <w:sz w:val="18"/>
                <w:szCs w:val="18"/>
              </w:rPr>
              <w:t>PODATKI O PONUDNIKU/PARTNERJU</w:t>
            </w:r>
          </w:p>
        </w:tc>
      </w:tr>
      <w:tr w:rsidR="002312B9" w:rsidRPr="007124F0" w14:paraId="3AB8BB91" w14:textId="77777777" w:rsidTr="00C71881">
        <w:trPr>
          <w:trHeight w:val="7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4B27ABF"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Naziv ponudnika/partnerja</w:t>
            </w:r>
            <w:r w:rsidR="00CF061C">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E1BB678" w14:textId="77777777" w:rsidR="002312B9" w:rsidRPr="007124F0" w:rsidRDefault="002312B9" w:rsidP="002F0489">
            <w:pPr>
              <w:keepNext/>
              <w:keepLines/>
              <w:rPr>
                <w:rFonts w:ascii="Tahoma" w:hAnsi="Tahoma" w:cs="Tahoma"/>
                <w:sz w:val="18"/>
                <w:szCs w:val="18"/>
              </w:rPr>
            </w:pPr>
          </w:p>
          <w:p w14:paraId="18340591" w14:textId="77777777" w:rsidR="002312B9" w:rsidRPr="007124F0" w:rsidRDefault="002312B9" w:rsidP="002F0489">
            <w:pPr>
              <w:keepNext/>
              <w:keepLines/>
              <w:rPr>
                <w:rFonts w:ascii="Tahoma" w:hAnsi="Tahoma" w:cs="Tahoma"/>
                <w:sz w:val="18"/>
                <w:szCs w:val="18"/>
              </w:rPr>
            </w:pPr>
          </w:p>
          <w:p w14:paraId="1EC65BB4" w14:textId="77777777" w:rsidR="002312B9" w:rsidRPr="007124F0" w:rsidRDefault="002312B9" w:rsidP="002F0489">
            <w:pPr>
              <w:keepNext/>
              <w:keepLines/>
              <w:rPr>
                <w:rFonts w:ascii="Tahoma" w:hAnsi="Tahoma" w:cs="Tahoma"/>
                <w:sz w:val="18"/>
                <w:szCs w:val="18"/>
              </w:rPr>
            </w:pPr>
          </w:p>
        </w:tc>
      </w:tr>
      <w:tr w:rsidR="002312B9" w:rsidRPr="007124F0" w14:paraId="51A3DDE7" w14:textId="77777777" w:rsidTr="00C71881">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C0085D6" w14:textId="77777777" w:rsidR="002312B9" w:rsidRPr="007124F0" w:rsidRDefault="00CF061C" w:rsidP="002F0489">
            <w:pPr>
              <w:keepNext/>
              <w:keepLines/>
              <w:rPr>
                <w:rFonts w:ascii="Tahoma" w:hAnsi="Tahoma" w:cs="Tahoma"/>
                <w:sz w:val="18"/>
                <w:szCs w:val="18"/>
              </w:rPr>
            </w:pPr>
            <w:r>
              <w:rPr>
                <w:rFonts w:ascii="Tahoma" w:hAnsi="Tahoma" w:cs="Tahoma"/>
                <w:sz w:val="18"/>
                <w:szCs w:val="18"/>
              </w:rPr>
              <w:t>Poslovni</w:t>
            </w:r>
            <w:r w:rsidR="002312B9"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B1B4C9E" w14:textId="77777777" w:rsidR="002312B9" w:rsidRPr="007124F0" w:rsidRDefault="002312B9" w:rsidP="002F0489">
            <w:pPr>
              <w:keepNext/>
              <w:keepLines/>
              <w:rPr>
                <w:rFonts w:ascii="Tahoma" w:hAnsi="Tahoma" w:cs="Tahoma"/>
                <w:sz w:val="18"/>
                <w:szCs w:val="18"/>
              </w:rPr>
            </w:pPr>
          </w:p>
          <w:p w14:paraId="01571621" w14:textId="77777777" w:rsidR="002312B9" w:rsidRPr="007124F0" w:rsidRDefault="002312B9" w:rsidP="002F0489">
            <w:pPr>
              <w:keepNext/>
              <w:keepLines/>
              <w:rPr>
                <w:rFonts w:ascii="Tahoma" w:hAnsi="Tahoma" w:cs="Tahoma"/>
                <w:sz w:val="18"/>
                <w:szCs w:val="18"/>
              </w:rPr>
            </w:pPr>
          </w:p>
          <w:p w14:paraId="04F8A378" w14:textId="77777777" w:rsidR="002312B9" w:rsidRPr="007124F0" w:rsidRDefault="002312B9" w:rsidP="002F0489">
            <w:pPr>
              <w:keepNext/>
              <w:keepLines/>
              <w:rPr>
                <w:rFonts w:ascii="Tahoma" w:hAnsi="Tahoma" w:cs="Tahoma"/>
                <w:sz w:val="18"/>
                <w:szCs w:val="18"/>
              </w:rPr>
            </w:pPr>
          </w:p>
        </w:tc>
      </w:tr>
      <w:tr w:rsidR="002312B9" w:rsidRPr="007124F0" w14:paraId="55FC0173" w14:textId="77777777" w:rsidTr="00C71881">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684CBCF" w14:textId="77777777" w:rsidR="002312B9" w:rsidRPr="007124F0" w:rsidRDefault="002312B9" w:rsidP="002F0489">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8B731A" w14:textId="77777777" w:rsidR="002312B9" w:rsidRPr="007124F0" w:rsidRDefault="002312B9" w:rsidP="002F0489">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23CBA169" w14:textId="77777777" w:rsidR="002312B9" w:rsidRPr="007124F0" w:rsidRDefault="002312B9" w:rsidP="002F0489">
            <w:pPr>
              <w:keepNext/>
              <w:keepLines/>
              <w:spacing w:line="276" w:lineRule="auto"/>
              <w:rPr>
                <w:rFonts w:ascii="Tahoma" w:hAnsi="Tahoma" w:cs="Tahoma"/>
                <w:sz w:val="18"/>
                <w:szCs w:val="18"/>
              </w:rPr>
            </w:pPr>
          </w:p>
        </w:tc>
      </w:tr>
      <w:tr w:rsidR="002312B9" w:rsidRPr="007124F0" w14:paraId="64E12B13" w14:textId="77777777" w:rsidTr="00C71881">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FD07D7B" w14:textId="77777777" w:rsidR="002312B9" w:rsidRPr="007124F0" w:rsidRDefault="002312B9" w:rsidP="002F0489">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sidR="00CF061C">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C6AB652" w14:textId="77777777" w:rsidR="002312B9" w:rsidRPr="007124F0" w:rsidRDefault="002312B9" w:rsidP="002F0489">
            <w:pPr>
              <w:keepNext/>
              <w:keepLines/>
              <w:spacing w:line="276" w:lineRule="auto"/>
              <w:rPr>
                <w:rFonts w:ascii="Tahoma" w:hAnsi="Tahoma" w:cs="Tahoma"/>
                <w:sz w:val="18"/>
                <w:szCs w:val="18"/>
              </w:rPr>
            </w:pPr>
          </w:p>
        </w:tc>
      </w:tr>
      <w:tr w:rsidR="002312B9" w:rsidRPr="007124F0" w14:paraId="4B797032" w14:textId="77777777" w:rsidTr="00C71881">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D3E5617" w14:textId="77777777" w:rsidR="002312B9" w:rsidRPr="007124F0" w:rsidRDefault="002312B9" w:rsidP="002F0489">
            <w:pPr>
              <w:keepNext/>
              <w:keepLines/>
              <w:rPr>
                <w:sz w:val="18"/>
                <w:szCs w:val="18"/>
              </w:rPr>
            </w:pPr>
            <w:r w:rsidRPr="007124F0">
              <w:rPr>
                <w:rFonts w:ascii="Tahoma" w:hAnsi="Tahoma" w:cs="Tahoma"/>
                <w:b/>
                <w:sz w:val="18"/>
                <w:szCs w:val="18"/>
              </w:rPr>
              <w:t>ODGOVORNA OSEBA PONUDNIKA</w:t>
            </w:r>
          </w:p>
        </w:tc>
      </w:tr>
      <w:tr w:rsidR="002312B9" w:rsidRPr="007124F0" w14:paraId="7BBFCCA0" w14:textId="77777777" w:rsidTr="00C71881">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CD1FEB7"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Naziv odgovorne osebe</w:t>
            </w:r>
          </w:p>
          <w:p w14:paraId="6F257012"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A494838" w14:textId="77777777" w:rsidR="002312B9" w:rsidRPr="007124F0" w:rsidRDefault="002312B9" w:rsidP="002F0489">
            <w:pPr>
              <w:keepNext/>
              <w:keepLines/>
              <w:rPr>
                <w:sz w:val="18"/>
                <w:szCs w:val="18"/>
              </w:rPr>
            </w:pPr>
          </w:p>
          <w:p w14:paraId="3864528D" w14:textId="77777777" w:rsidR="002312B9" w:rsidRPr="007124F0" w:rsidRDefault="002312B9" w:rsidP="002F0489">
            <w:pPr>
              <w:keepNext/>
              <w:keepLines/>
              <w:rPr>
                <w:sz w:val="18"/>
                <w:szCs w:val="18"/>
              </w:rPr>
            </w:pPr>
          </w:p>
        </w:tc>
      </w:tr>
      <w:tr w:rsidR="002312B9" w:rsidRPr="007124F0" w14:paraId="0C2F1944" w14:textId="77777777" w:rsidTr="00C71881">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81A1B6D"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C9ADD77" w14:textId="77777777" w:rsidR="002312B9" w:rsidRPr="007124F0" w:rsidRDefault="002312B9" w:rsidP="002F0489">
            <w:pPr>
              <w:keepNext/>
              <w:keepLines/>
              <w:rPr>
                <w:sz w:val="18"/>
                <w:szCs w:val="18"/>
              </w:rPr>
            </w:pPr>
          </w:p>
        </w:tc>
      </w:tr>
      <w:tr w:rsidR="002312B9" w:rsidRPr="007124F0" w14:paraId="32A96444" w14:textId="77777777" w:rsidTr="00C71881">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5E90313" w14:textId="1B557B1F" w:rsidR="002312B9" w:rsidRPr="007124F0" w:rsidRDefault="002312B9" w:rsidP="002F048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7279A50" w14:textId="77777777" w:rsidR="002312B9" w:rsidRPr="007124F0" w:rsidRDefault="002312B9" w:rsidP="002F048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2557C18F" w14:textId="77777777" w:rsidR="002312B9" w:rsidRPr="007124F0" w:rsidRDefault="002312B9" w:rsidP="002F0489">
            <w:pPr>
              <w:keepNext/>
              <w:keepLines/>
              <w:rPr>
                <w:sz w:val="18"/>
                <w:szCs w:val="18"/>
              </w:rPr>
            </w:pPr>
          </w:p>
        </w:tc>
      </w:tr>
      <w:tr w:rsidR="002312B9" w:rsidRPr="007124F0" w14:paraId="4D06EC3E" w14:textId="77777777" w:rsidTr="00C71881">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7784BF6" w14:textId="77777777" w:rsidR="002312B9" w:rsidRPr="007124F0" w:rsidRDefault="002312B9" w:rsidP="002F0489">
            <w:pPr>
              <w:keepNext/>
              <w:keepLines/>
              <w:rPr>
                <w:sz w:val="18"/>
                <w:szCs w:val="18"/>
              </w:rPr>
            </w:pPr>
            <w:r w:rsidRPr="007124F0">
              <w:rPr>
                <w:rFonts w:ascii="Tahoma" w:hAnsi="Tahoma" w:cs="Tahoma"/>
                <w:b/>
                <w:sz w:val="18"/>
                <w:szCs w:val="18"/>
              </w:rPr>
              <w:t>KONTAKTNA OSEBA PONUDNIKA</w:t>
            </w:r>
          </w:p>
        </w:tc>
      </w:tr>
      <w:tr w:rsidR="002312B9" w:rsidRPr="007124F0" w14:paraId="7AB2C7AA" w14:textId="77777777" w:rsidTr="00C71881">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DA1D221"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406FA07" w14:textId="77777777" w:rsidR="002312B9" w:rsidRPr="007124F0" w:rsidRDefault="002312B9" w:rsidP="002F0489">
            <w:pPr>
              <w:keepNext/>
              <w:keepLines/>
              <w:rPr>
                <w:sz w:val="18"/>
                <w:szCs w:val="18"/>
              </w:rPr>
            </w:pPr>
          </w:p>
        </w:tc>
      </w:tr>
      <w:tr w:rsidR="002312B9" w:rsidRPr="007124F0" w14:paraId="4664B7E9" w14:textId="77777777" w:rsidTr="00C71881">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7A2BEE4"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9820DA9" w14:textId="77777777" w:rsidR="002312B9" w:rsidRPr="007124F0" w:rsidRDefault="002312B9" w:rsidP="002F048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0D530EA0" w14:textId="77777777" w:rsidR="002312B9" w:rsidRPr="007124F0" w:rsidRDefault="002312B9" w:rsidP="002F0489">
            <w:pPr>
              <w:keepNext/>
              <w:keepLines/>
              <w:rPr>
                <w:sz w:val="18"/>
                <w:szCs w:val="18"/>
              </w:rPr>
            </w:pPr>
          </w:p>
        </w:tc>
      </w:tr>
      <w:tr w:rsidR="002312B9" w:rsidRPr="007124F0" w14:paraId="3E584BD8" w14:textId="77777777" w:rsidTr="00C71881">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0F050CB" w14:textId="77777777" w:rsidR="002312B9" w:rsidRPr="007124F0" w:rsidRDefault="002312B9" w:rsidP="002F0489">
            <w:pPr>
              <w:keepNext/>
              <w:keepLines/>
              <w:rPr>
                <w:sz w:val="18"/>
                <w:szCs w:val="18"/>
              </w:rPr>
            </w:pPr>
            <w:r w:rsidRPr="007124F0">
              <w:rPr>
                <w:rFonts w:ascii="Tahoma" w:hAnsi="Tahoma" w:cs="Tahoma"/>
                <w:b/>
                <w:sz w:val="18"/>
                <w:szCs w:val="18"/>
              </w:rPr>
              <w:t xml:space="preserve">OSTALI PODATKI </w:t>
            </w:r>
          </w:p>
        </w:tc>
      </w:tr>
      <w:tr w:rsidR="002312B9" w:rsidRPr="007124F0" w14:paraId="2706307C" w14:textId="77777777" w:rsidTr="00C71881">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C627DFA"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987B7DC" w14:textId="77777777" w:rsidR="002312B9" w:rsidRPr="007124F0" w:rsidRDefault="002312B9" w:rsidP="002F0489">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76A55D2B" w14:textId="77777777" w:rsidR="002312B9" w:rsidRPr="007124F0" w:rsidRDefault="002312B9" w:rsidP="002F048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40F42A31" w14:textId="77777777" w:rsidR="002312B9" w:rsidRPr="007124F0" w:rsidRDefault="002312B9" w:rsidP="002F0489">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72035F1B" w14:textId="77777777" w:rsidR="002312B9" w:rsidRPr="007124F0" w:rsidRDefault="002312B9" w:rsidP="002F0489">
            <w:pPr>
              <w:keepNext/>
              <w:keepLines/>
              <w:jc w:val="both"/>
              <w:rPr>
                <w:rFonts w:ascii="Tahoma" w:hAnsi="Tahoma" w:cs="Tahoma"/>
                <w:snapToGrid w:val="0"/>
                <w:sz w:val="10"/>
                <w:szCs w:val="18"/>
              </w:rPr>
            </w:pPr>
          </w:p>
          <w:p w14:paraId="06648FB0" w14:textId="77777777" w:rsidR="002312B9" w:rsidRPr="007124F0" w:rsidRDefault="002312B9" w:rsidP="002F0489">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5AE91699" w14:textId="77777777" w:rsidR="002312B9" w:rsidRPr="007124F0" w:rsidRDefault="002312B9" w:rsidP="002F048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B14C63F" w14:textId="77777777" w:rsidR="002312B9" w:rsidRPr="007124F0" w:rsidRDefault="002312B9" w:rsidP="002F0489">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2312B9" w:rsidRPr="007124F0" w14:paraId="7F90A3A3" w14:textId="77777777" w:rsidTr="00C71881">
        <w:trPr>
          <w:trHeight w:val="283"/>
          <w:jc w:val="center"/>
        </w:trPr>
        <w:tc>
          <w:tcPr>
            <w:tcW w:w="3701" w:type="dxa"/>
            <w:gridSpan w:val="3"/>
            <w:vMerge w:val="restart"/>
            <w:tcBorders>
              <w:top w:val="single" w:sz="4" w:space="0" w:color="auto"/>
              <w:left w:val="single" w:sz="4" w:space="0" w:color="auto"/>
              <w:right w:val="single" w:sz="4" w:space="0" w:color="auto"/>
            </w:tcBorders>
            <w:vAlign w:val="center"/>
          </w:tcPr>
          <w:p w14:paraId="337ED778" w14:textId="77777777" w:rsidR="002312B9" w:rsidRPr="007124F0" w:rsidRDefault="002312B9" w:rsidP="002F0489">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41CE8F1" w14:textId="77777777" w:rsidR="002312B9" w:rsidRPr="007124F0" w:rsidRDefault="002312B9" w:rsidP="002F0489">
            <w:pPr>
              <w:keepNext/>
              <w:keepLines/>
              <w:rPr>
                <w:rFonts w:ascii="Tahoma" w:hAnsi="Tahoma" w:cs="Tahoma"/>
                <w:sz w:val="8"/>
                <w:szCs w:val="18"/>
              </w:rPr>
            </w:pPr>
          </w:p>
          <w:p w14:paraId="042130EF" w14:textId="77777777" w:rsidR="002312B9" w:rsidRPr="007124F0" w:rsidRDefault="002312B9" w:rsidP="002F048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85EE9F7" w14:textId="77777777" w:rsidR="002312B9" w:rsidRPr="007124F0" w:rsidRDefault="002312B9" w:rsidP="002F0489">
            <w:pPr>
              <w:keepNext/>
              <w:keepLines/>
              <w:rPr>
                <w:rFonts w:ascii="Tahoma" w:hAnsi="Tahoma" w:cs="Tahoma"/>
                <w:i/>
                <w:sz w:val="16"/>
                <w:szCs w:val="18"/>
              </w:rPr>
            </w:pPr>
          </w:p>
          <w:p w14:paraId="3C42517E" w14:textId="77777777" w:rsidR="002312B9" w:rsidRPr="007124F0" w:rsidRDefault="002312B9" w:rsidP="002F0489">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73D216B" w14:textId="77777777" w:rsidR="002312B9" w:rsidRPr="007124F0" w:rsidRDefault="002312B9" w:rsidP="002F0489">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5F37ED1F" w14:textId="77777777" w:rsidR="002312B9" w:rsidRPr="007124F0" w:rsidRDefault="002312B9" w:rsidP="002F0489">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6F97609E" w14:textId="77777777" w:rsidTr="00C71881">
        <w:trPr>
          <w:trHeight w:val="1819"/>
          <w:jc w:val="center"/>
        </w:trPr>
        <w:tc>
          <w:tcPr>
            <w:tcW w:w="3701" w:type="dxa"/>
            <w:gridSpan w:val="3"/>
            <w:vMerge/>
            <w:tcBorders>
              <w:left w:val="single" w:sz="4" w:space="0" w:color="auto"/>
              <w:bottom w:val="single" w:sz="4" w:space="0" w:color="auto"/>
              <w:right w:val="single" w:sz="4" w:space="0" w:color="auto"/>
            </w:tcBorders>
            <w:vAlign w:val="center"/>
          </w:tcPr>
          <w:p w14:paraId="6AE29B33" w14:textId="77777777" w:rsidR="002312B9" w:rsidRPr="007124F0" w:rsidRDefault="002312B9" w:rsidP="002F0489">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268DE74" w14:textId="77777777" w:rsidR="002312B9" w:rsidRPr="007124F0" w:rsidRDefault="002312B9" w:rsidP="002F0489">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5C2AC368" w14:textId="77777777" w:rsidR="002312B9" w:rsidRPr="007124F0" w:rsidRDefault="002312B9" w:rsidP="002F0489">
            <w:pPr>
              <w:keepNext/>
              <w:keepLines/>
              <w:spacing w:line="276" w:lineRule="auto"/>
              <w:jc w:val="both"/>
              <w:rPr>
                <w:rFonts w:ascii="Tahoma" w:hAnsi="Tahoma" w:cs="Tahoma"/>
                <w:sz w:val="18"/>
                <w:szCs w:val="18"/>
              </w:rPr>
            </w:pPr>
          </w:p>
        </w:tc>
      </w:tr>
      <w:tr w:rsidR="00CF061C" w:rsidRPr="00112425" w14:paraId="0DE94671" w14:textId="77777777" w:rsidTr="00C718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365" w:type="dxa"/>
        </w:trPr>
        <w:tc>
          <w:tcPr>
            <w:tcW w:w="3327" w:type="dxa"/>
            <w:shd w:val="clear" w:color="auto" w:fill="auto"/>
          </w:tcPr>
          <w:p w14:paraId="1D62868F" w14:textId="77777777" w:rsidR="00CF061C" w:rsidRPr="00112425" w:rsidRDefault="00CF061C" w:rsidP="002F0489">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67D0EAD9" w14:textId="77777777" w:rsidR="00CF061C" w:rsidRPr="00112425" w:rsidRDefault="00CF061C" w:rsidP="002F0489">
            <w:pPr>
              <w:keepNext/>
              <w:keepLines/>
              <w:numPr>
                <w:ilvl w:val="0"/>
                <w:numId w:val="38"/>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54CE6AEF" w14:textId="77777777" w:rsidR="00CF061C" w:rsidRPr="00112425" w:rsidRDefault="00CF061C" w:rsidP="002F0489">
            <w:pPr>
              <w:keepNext/>
              <w:keepLines/>
              <w:numPr>
                <w:ilvl w:val="0"/>
                <w:numId w:val="38"/>
              </w:numPr>
              <w:tabs>
                <w:tab w:val="left" w:pos="893"/>
              </w:tabs>
              <w:jc w:val="both"/>
              <w:rPr>
                <w:rFonts w:ascii="Tahoma" w:hAnsi="Tahoma" w:cs="Tahoma"/>
              </w:rPr>
            </w:pPr>
            <w:r w:rsidRPr="00112425">
              <w:rPr>
                <w:rFonts w:ascii="Tahoma" w:hAnsi="Tahoma" w:cs="Tahoma"/>
              </w:rPr>
              <w:t xml:space="preserve">Ne </w:t>
            </w:r>
          </w:p>
        </w:tc>
      </w:tr>
    </w:tbl>
    <w:p w14:paraId="49401AF1" w14:textId="77777777" w:rsidR="00CF061C" w:rsidRPr="00112425" w:rsidRDefault="00CF061C" w:rsidP="002F0489">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3B566ABD" w14:textId="77777777" w:rsidR="00CF061C" w:rsidRPr="007124F0" w:rsidRDefault="00CF061C" w:rsidP="002F0489">
      <w:pPr>
        <w:keepNext/>
        <w:keepLines/>
        <w:tabs>
          <w:tab w:val="left" w:pos="2835"/>
        </w:tabs>
        <w:ind w:left="-142"/>
        <w:jc w:val="both"/>
        <w:rPr>
          <w:rFonts w:ascii="Tahoma" w:hAnsi="Tahoma" w:cs="Tahoma"/>
        </w:rPr>
      </w:pPr>
    </w:p>
    <w:p w14:paraId="7D49B0AB" w14:textId="77777777" w:rsidR="00C93462" w:rsidRPr="007124F0" w:rsidRDefault="00C93462" w:rsidP="002F0489">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489A65FE" w14:textId="77777777" w:rsidTr="00CF061C">
        <w:trPr>
          <w:trHeight w:val="235"/>
        </w:trPr>
        <w:tc>
          <w:tcPr>
            <w:tcW w:w="3446" w:type="dxa"/>
            <w:tcBorders>
              <w:bottom w:val="single" w:sz="4" w:space="0" w:color="auto"/>
            </w:tcBorders>
          </w:tcPr>
          <w:p w14:paraId="0F0B926D" w14:textId="77777777" w:rsidR="00C93462" w:rsidRPr="007124F0" w:rsidRDefault="00C93462" w:rsidP="002F0489">
            <w:pPr>
              <w:keepNext/>
              <w:keepLines/>
              <w:jc w:val="both"/>
              <w:rPr>
                <w:rFonts w:ascii="Tahoma" w:hAnsi="Tahoma" w:cs="Tahoma"/>
                <w:snapToGrid w:val="0"/>
                <w:color w:val="000000"/>
                <w:sz w:val="22"/>
              </w:rPr>
            </w:pPr>
          </w:p>
          <w:p w14:paraId="49FD0E47" w14:textId="77777777" w:rsidR="00C93462" w:rsidRPr="007124F0" w:rsidRDefault="00C93462" w:rsidP="002F0489">
            <w:pPr>
              <w:keepNext/>
              <w:keepLines/>
              <w:jc w:val="both"/>
              <w:rPr>
                <w:rFonts w:ascii="Tahoma" w:hAnsi="Tahoma" w:cs="Tahoma"/>
                <w:snapToGrid w:val="0"/>
                <w:color w:val="000000"/>
              </w:rPr>
            </w:pPr>
          </w:p>
        </w:tc>
        <w:tc>
          <w:tcPr>
            <w:tcW w:w="2586" w:type="dxa"/>
          </w:tcPr>
          <w:p w14:paraId="0C1999DB" w14:textId="77777777" w:rsidR="00C93462" w:rsidRPr="007124F0" w:rsidRDefault="00C93462" w:rsidP="002F0489">
            <w:pPr>
              <w:keepNext/>
              <w:keepLines/>
              <w:jc w:val="center"/>
              <w:rPr>
                <w:rFonts w:ascii="Tahoma" w:hAnsi="Tahoma" w:cs="Tahoma"/>
                <w:snapToGrid w:val="0"/>
                <w:color w:val="000000"/>
              </w:rPr>
            </w:pPr>
          </w:p>
        </w:tc>
        <w:tc>
          <w:tcPr>
            <w:tcW w:w="3732" w:type="dxa"/>
            <w:tcBorders>
              <w:bottom w:val="single" w:sz="4" w:space="0" w:color="auto"/>
            </w:tcBorders>
          </w:tcPr>
          <w:p w14:paraId="4D3014CA" w14:textId="77777777" w:rsidR="00C93462" w:rsidRPr="007124F0" w:rsidRDefault="00C93462" w:rsidP="002F0489">
            <w:pPr>
              <w:keepNext/>
              <w:keepLines/>
              <w:tabs>
                <w:tab w:val="left" w:pos="567"/>
                <w:tab w:val="num" w:pos="851"/>
                <w:tab w:val="left" w:pos="993"/>
              </w:tabs>
              <w:jc w:val="both"/>
              <w:rPr>
                <w:rFonts w:ascii="Tahoma" w:hAnsi="Tahoma" w:cs="Tahoma"/>
                <w:snapToGrid w:val="0"/>
                <w:color w:val="000000"/>
              </w:rPr>
            </w:pPr>
          </w:p>
        </w:tc>
      </w:tr>
      <w:tr w:rsidR="00C93462" w:rsidRPr="007124F0" w14:paraId="552A5FE3" w14:textId="77777777" w:rsidTr="00CF061C">
        <w:trPr>
          <w:trHeight w:val="235"/>
        </w:trPr>
        <w:tc>
          <w:tcPr>
            <w:tcW w:w="3446" w:type="dxa"/>
            <w:tcBorders>
              <w:top w:val="single" w:sz="4" w:space="0" w:color="auto"/>
            </w:tcBorders>
          </w:tcPr>
          <w:p w14:paraId="6647AE98" w14:textId="77777777" w:rsidR="00C93462" w:rsidRPr="007124F0" w:rsidRDefault="00C93462" w:rsidP="002F0489">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6701D795" w14:textId="77777777" w:rsidR="00C93462" w:rsidRPr="007124F0" w:rsidRDefault="00C93462" w:rsidP="002F048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32" w:type="dxa"/>
            <w:tcBorders>
              <w:top w:val="single" w:sz="4" w:space="0" w:color="auto"/>
            </w:tcBorders>
          </w:tcPr>
          <w:p w14:paraId="4CB84B37" w14:textId="77777777" w:rsidR="00C93462" w:rsidRPr="007124F0" w:rsidRDefault="00C93462" w:rsidP="002F0489">
            <w:pPr>
              <w:keepNext/>
              <w:keepLines/>
              <w:jc w:val="both"/>
              <w:rPr>
                <w:rFonts w:ascii="Tahoma" w:hAnsi="Tahoma" w:cs="Tahoma"/>
                <w:snapToGrid w:val="0"/>
                <w:color w:val="000000"/>
              </w:rPr>
            </w:pPr>
            <w:r w:rsidRPr="007124F0">
              <w:rPr>
                <w:rFonts w:ascii="Tahoma" w:hAnsi="Tahoma" w:cs="Tahoma"/>
                <w:snapToGrid w:val="0"/>
                <w:color w:val="000000"/>
              </w:rPr>
              <w:t>(</w:t>
            </w:r>
            <w:r w:rsidR="00CF061C">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sidR="00CF061C">
              <w:rPr>
                <w:rFonts w:ascii="Tahoma" w:hAnsi="Tahoma" w:cs="Tahoma"/>
                <w:snapToGrid w:val="0"/>
                <w:color w:val="000000"/>
                <w:sz w:val="18"/>
              </w:rPr>
              <w:t>/partnerja</w:t>
            </w:r>
            <w:r w:rsidRPr="007124F0">
              <w:rPr>
                <w:rFonts w:ascii="Tahoma" w:hAnsi="Tahoma" w:cs="Tahoma"/>
                <w:snapToGrid w:val="0"/>
                <w:color w:val="000000"/>
              </w:rPr>
              <w:t>)</w:t>
            </w:r>
          </w:p>
        </w:tc>
      </w:tr>
    </w:tbl>
    <w:p w14:paraId="55AD5850" w14:textId="77777777" w:rsidR="00C93462" w:rsidRPr="007124F0" w:rsidRDefault="00C93462" w:rsidP="002F0489">
      <w:pPr>
        <w:keepNext/>
        <w:keepLines/>
        <w:tabs>
          <w:tab w:val="left" w:pos="567"/>
          <w:tab w:val="num" w:pos="851"/>
          <w:tab w:val="left" w:pos="993"/>
        </w:tabs>
        <w:jc w:val="both"/>
        <w:rPr>
          <w:rFonts w:ascii="Tahoma" w:hAnsi="Tahoma" w:cs="Tahoma"/>
          <w:b/>
          <w:i/>
          <w:sz w:val="16"/>
          <w:szCs w:val="18"/>
        </w:rPr>
      </w:pPr>
    </w:p>
    <w:p w14:paraId="7621CE86" w14:textId="77777777" w:rsidR="00C93462" w:rsidRPr="007124F0" w:rsidRDefault="00C93462" w:rsidP="002F0489">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09FCE63D" w14:textId="3CB08DBF" w:rsidR="00C93462" w:rsidRDefault="00C93462" w:rsidP="002F0489">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461979DE"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5A650CF8" w14:textId="77777777" w:rsidR="00317C42" w:rsidRDefault="00317C42" w:rsidP="002F0489">
      <w:pPr>
        <w:keepNext/>
        <w:keepLines/>
        <w:tabs>
          <w:tab w:val="left" w:pos="567"/>
          <w:tab w:val="num" w:pos="851"/>
          <w:tab w:val="left" w:pos="993"/>
        </w:tabs>
        <w:jc w:val="right"/>
        <w:rPr>
          <w:rFonts w:ascii="Tahoma" w:hAnsi="Tahoma" w:cs="Tahoma"/>
          <w:b/>
        </w:rPr>
      </w:pPr>
    </w:p>
    <w:p w14:paraId="71AF5F55" w14:textId="77777777" w:rsidR="00CF061C" w:rsidRPr="00112425" w:rsidRDefault="00CF061C" w:rsidP="002F0489">
      <w:pPr>
        <w:keepNext/>
        <w:keepLines/>
        <w:tabs>
          <w:tab w:val="left" w:pos="567"/>
          <w:tab w:val="num" w:pos="851"/>
          <w:tab w:val="left" w:pos="993"/>
        </w:tabs>
        <w:jc w:val="right"/>
        <w:rPr>
          <w:rFonts w:ascii="Tahoma" w:hAnsi="Tahoma" w:cs="Tahoma"/>
          <w:b/>
        </w:rPr>
      </w:pPr>
      <w:r w:rsidRPr="00112425">
        <w:rPr>
          <w:rFonts w:ascii="Tahoma" w:hAnsi="Tahoma" w:cs="Tahoma"/>
          <w:b/>
        </w:rPr>
        <w:lastRenderedPageBreak/>
        <w:t xml:space="preserve">Obrazec 1 k Prilogi 1 </w:t>
      </w:r>
    </w:p>
    <w:p w14:paraId="6FE92687" w14:textId="77777777" w:rsidR="00CF061C" w:rsidRPr="00112425" w:rsidRDefault="00CF061C" w:rsidP="002F0489">
      <w:pPr>
        <w:pStyle w:val="Naslov"/>
        <w:keepNext/>
        <w:keepLines/>
        <w:jc w:val="both"/>
        <w:rPr>
          <w:rFonts w:ascii="Tahoma" w:hAnsi="Tahoma" w:cs="Tahoma"/>
          <w:b w:val="0"/>
          <w:sz w:val="20"/>
        </w:rPr>
      </w:pPr>
    </w:p>
    <w:p w14:paraId="5E78038D" w14:textId="77777777" w:rsidR="00CF061C" w:rsidRPr="00112425" w:rsidRDefault="00CF061C" w:rsidP="002F0489">
      <w:pPr>
        <w:pStyle w:val="Naslov"/>
        <w:keepNext/>
        <w:keepLines/>
        <w:jc w:val="both"/>
        <w:rPr>
          <w:rFonts w:ascii="Tahoma" w:hAnsi="Tahoma" w:cs="Tahoma"/>
          <w:b w:val="0"/>
          <w:sz w:val="20"/>
        </w:rPr>
      </w:pPr>
    </w:p>
    <w:p w14:paraId="3D2D1176" w14:textId="77777777" w:rsidR="00CF061C" w:rsidRPr="00112425" w:rsidRDefault="00CF061C" w:rsidP="002F0489">
      <w:pPr>
        <w:keepNext/>
        <w:keepLines/>
        <w:jc w:val="center"/>
        <w:rPr>
          <w:rFonts w:ascii="Tahoma" w:hAnsi="Tahoma" w:cs="Tahoma"/>
          <w:b/>
          <w:sz w:val="22"/>
          <w:szCs w:val="22"/>
        </w:rPr>
      </w:pPr>
      <w:r w:rsidRPr="00112425">
        <w:rPr>
          <w:rFonts w:ascii="Tahoma" w:hAnsi="Tahoma" w:cs="Tahoma"/>
          <w:b/>
          <w:sz w:val="22"/>
          <w:szCs w:val="22"/>
        </w:rPr>
        <w:t>PRAVNI AKT O SKUPNI IZVEDBI NAROČILA</w:t>
      </w:r>
    </w:p>
    <w:p w14:paraId="0503C286" w14:textId="77777777" w:rsidR="00CF061C" w:rsidRPr="00112425" w:rsidRDefault="00CF061C" w:rsidP="002F0489">
      <w:pPr>
        <w:pStyle w:val="Naslov"/>
        <w:keepNext/>
        <w:keepLines/>
        <w:jc w:val="both"/>
        <w:rPr>
          <w:rFonts w:ascii="Tahoma" w:hAnsi="Tahoma" w:cs="Tahoma"/>
          <w:b w:val="0"/>
          <w:sz w:val="20"/>
        </w:rPr>
      </w:pPr>
    </w:p>
    <w:p w14:paraId="7C4A3C4F" w14:textId="77777777" w:rsidR="00CF061C" w:rsidRPr="00112425" w:rsidRDefault="00CF061C" w:rsidP="002F0489">
      <w:pPr>
        <w:pStyle w:val="Naslov"/>
        <w:keepNext/>
        <w:keepLines/>
        <w:jc w:val="both"/>
        <w:rPr>
          <w:rFonts w:ascii="Tahoma" w:hAnsi="Tahoma" w:cs="Tahoma"/>
          <w:b w:val="0"/>
          <w:sz w:val="20"/>
        </w:rPr>
      </w:pPr>
      <w:r w:rsidRPr="00112425">
        <w:rPr>
          <w:rFonts w:ascii="Tahoma" w:hAnsi="Tahoma" w:cs="Tahoma"/>
          <w:b w:val="0"/>
          <w:sz w:val="20"/>
        </w:rPr>
        <w:t>Za Obrazcem 1 k prilogi 1 se priloži pravni akt o skupni izvedbi naročila, podpisan in žigosan s strani vseh ponudnikov, ki sodelujejo pri izvedbi naročila.</w:t>
      </w:r>
    </w:p>
    <w:p w14:paraId="46F8944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95DC2C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D07569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D90CA9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6B83156"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349721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3AB42B0"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C2A1B5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668151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1FF46C4"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94A9462"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D2B62D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47CD4C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3FCF43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A310AB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673EAA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7FF393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543575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37B56D6"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DBF3799"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BC4929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F398D6B"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DF3096E"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FBD8659"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4D7BF7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3D884A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466E23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A027F54"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CDB777B"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A838BD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3988EF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EB2A8F2"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70843B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31AFB22"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D21028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66B7B5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5468B31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FAA7EE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5AD4053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2D8F4E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8375D24"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EFCFC2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A624858"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77E52A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434AB4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39C876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7028F59"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8420D85"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90D660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2101C05"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F0FC0DB"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A6697F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CE14CE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A510AA6"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212412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15AF7A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9DC4E4A" w14:textId="77777777" w:rsidR="00CF061C" w:rsidRPr="007124F0" w:rsidRDefault="00CF061C" w:rsidP="002F0489">
      <w:pPr>
        <w:keepNext/>
        <w:keepLines/>
        <w:tabs>
          <w:tab w:val="left" w:pos="567"/>
          <w:tab w:val="num" w:pos="851"/>
          <w:tab w:val="left" w:pos="993"/>
        </w:tabs>
        <w:jc w:val="both"/>
        <w:rPr>
          <w:rFonts w:ascii="Tahoma" w:hAnsi="Tahoma" w:cs="Tahoma"/>
          <w:b/>
          <w:i/>
          <w:iCs/>
          <w:sz w:val="18"/>
          <w:szCs w:val="17"/>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7"/>
      </w:tblGrid>
      <w:tr w:rsidR="00F030BB" w:rsidRPr="007124F0" w14:paraId="5D590C3D" w14:textId="77777777" w:rsidTr="00F030BB">
        <w:tc>
          <w:tcPr>
            <w:tcW w:w="8222" w:type="dxa"/>
          </w:tcPr>
          <w:p w14:paraId="6F83C9B6" w14:textId="3FBA6096" w:rsidR="00F030BB" w:rsidRPr="007124F0" w:rsidRDefault="00F030BB" w:rsidP="002F0489">
            <w:pPr>
              <w:keepNext/>
              <w:keepLines/>
              <w:jc w:val="both"/>
              <w:rPr>
                <w:rFonts w:ascii="Tahoma" w:hAnsi="Tahoma" w:cs="Tahoma"/>
              </w:rPr>
            </w:pPr>
            <w:r w:rsidRPr="007124F0">
              <w:br w:type="page"/>
            </w:r>
            <w:r w:rsidRPr="007124F0">
              <w:rPr>
                <w:rFonts w:ascii="Tahoma" w:hAnsi="Tahoma" w:cs="Tahoma"/>
              </w:rPr>
              <w:br w:type="page"/>
              <w:t xml:space="preserve"> </w:t>
            </w:r>
            <w:r>
              <w:rPr>
                <w:rFonts w:ascii="Tahoma" w:hAnsi="Tahoma" w:cs="Tahoma"/>
              </w:rPr>
              <w:t>PONUDBA</w:t>
            </w:r>
          </w:p>
        </w:tc>
        <w:tc>
          <w:tcPr>
            <w:tcW w:w="1417" w:type="dxa"/>
          </w:tcPr>
          <w:p w14:paraId="407B82E3" w14:textId="401BAEB4" w:rsidR="00F030BB" w:rsidRPr="007124F0" w:rsidRDefault="00F030BB" w:rsidP="002F0489">
            <w:pPr>
              <w:keepNext/>
              <w:keepLines/>
              <w:jc w:val="both"/>
              <w:rPr>
                <w:rFonts w:ascii="Tahoma" w:hAnsi="Tahoma" w:cs="Tahoma"/>
                <w:b/>
                <w:i/>
              </w:rPr>
            </w:pPr>
            <w:r w:rsidRPr="007124F0">
              <w:rPr>
                <w:rFonts w:ascii="Tahoma" w:hAnsi="Tahoma" w:cs="Tahoma"/>
                <w:b/>
                <w:i/>
              </w:rPr>
              <w:t>Priloga 2</w:t>
            </w:r>
            <w:r>
              <w:rPr>
                <w:rFonts w:ascii="Tahoma" w:hAnsi="Tahoma" w:cs="Tahoma"/>
                <w:b/>
                <w:i/>
              </w:rPr>
              <w:t>/1</w:t>
            </w:r>
          </w:p>
        </w:tc>
      </w:tr>
    </w:tbl>
    <w:p w14:paraId="3C376ED4" w14:textId="77777777" w:rsidR="004A72BE" w:rsidRPr="007124F0" w:rsidRDefault="004A72BE" w:rsidP="002F0489">
      <w:pPr>
        <w:keepNext/>
        <w:keepLines/>
        <w:jc w:val="both"/>
        <w:rPr>
          <w:rFonts w:ascii="Tahoma" w:hAnsi="Tahoma" w:cs="Tahoma"/>
          <w:b/>
        </w:rPr>
      </w:pPr>
    </w:p>
    <w:p w14:paraId="35A39FB8" w14:textId="1E5669EF" w:rsidR="004A72BE" w:rsidRPr="007124F0" w:rsidRDefault="004A72BE" w:rsidP="002F0489">
      <w:pPr>
        <w:keepNext/>
        <w:keepLines/>
        <w:jc w:val="both"/>
        <w:rPr>
          <w:rFonts w:ascii="Tahoma" w:hAnsi="Tahoma" w:cs="Tahoma"/>
          <w:b/>
          <w:noProof/>
        </w:rPr>
      </w:pPr>
      <w:r w:rsidRPr="007124F0">
        <w:rPr>
          <w:rFonts w:ascii="Tahoma" w:hAnsi="Tahoma" w:cs="Tahoma"/>
          <w:noProof/>
        </w:rPr>
        <w:t>JAVNO NAROČILO:</w:t>
      </w:r>
      <w:r w:rsidRPr="007124F0">
        <w:rPr>
          <w:rFonts w:ascii="Tahoma" w:hAnsi="Tahoma" w:cs="Tahoma"/>
          <w:b/>
          <w:noProof/>
        </w:rPr>
        <w:t xml:space="preserve"> </w:t>
      </w:r>
      <w:r w:rsidR="00F43D25">
        <w:rPr>
          <w:rFonts w:ascii="Tahoma" w:hAnsi="Tahoma" w:cs="Tahoma"/>
          <w:b/>
          <w:noProof/>
        </w:rPr>
        <w:t>LPP-8/25</w:t>
      </w:r>
      <w:r w:rsidRPr="007124F0">
        <w:rPr>
          <w:rFonts w:ascii="Tahoma" w:hAnsi="Tahoma" w:cs="Tahoma"/>
          <w:b/>
          <w:noProof/>
        </w:rPr>
        <w:t xml:space="preserve"> – »</w:t>
      </w:r>
      <w:r>
        <w:rPr>
          <w:rFonts w:ascii="Tahoma" w:hAnsi="Tahoma" w:cs="Tahoma"/>
          <w:b/>
          <w:noProof/>
        </w:rPr>
        <w:t>Dobava tahografov in rezervnih delov za tahografe</w:t>
      </w:r>
      <w:r w:rsidRPr="007124F0">
        <w:rPr>
          <w:rFonts w:ascii="Tahoma" w:hAnsi="Tahoma" w:cs="Tahoma"/>
          <w:b/>
          <w:noProof/>
        </w:rPr>
        <w:t xml:space="preserve">« </w:t>
      </w:r>
    </w:p>
    <w:p w14:paraId="6133347A" w14:textId="77777777" w:rsidR="004A72BE" w:rsidRPr="007124F0" w:rsidRDefault="004A72BE" w:rsidP="002F0489">
      <w:pPr>
        <w:keepNext/>
        <w:keepLines/>
        <w:jc w:val="both"/>
        <w:rPr>
          <w:rFonts w:ascii="Tahoma" w:hAnsi="Tahoma" w:cs="Tahoma"/>
          <w:b/>
          <w:noProof/>
          <w:sz w:val="28"/>
        </w:rPr>
      </w:pPr>
    </w:p>
    <w:p w14:paraId="047115F9" w14:textId="77777777" w:rsidR="004A72BE" w:rsidRPr="007124F0" w:rsidRDefault="004A72BE" w:rsidP="002F0489">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_____________________________________________________________________________</w:t>
      </w:r>
    </w:p>
    <w:p w14:paraId="0164A948" w14:textId="77777777" w:rsidR="004A72BE" w:rsidRPr="007124F0" w:rsidRDefault="004A72BE" w:rsidP="002F0489">
      <w:pPr>
        <w:keepNext/>
        <w:keepLines/>
        <w:jc w:val="both"/>
        <w:rPr>
          <w:rFonts w:ascii="Tahoma" w:hAnsi="Tahoma" w:cs="Tahoma"/>
          <w:b/>
          <w:noProof/>
          <w:sz w:val="24"/>
          <w:szCs w:val="16"/>
        </w:rPr>
      </w:pPr>
    </w:p>
    <w:p w14:paraId="0DBEEF00" w14:textId="77777777" w:rsidR="004A72BE" w:rsidRPr="007124F0" w:rsidRDefault="004A72BE" w:rsidP="002F0489">
      <w:pPr>
        <w:keepNext/>
        <w:keepLines/>
        <w:jc w:val="both"/>
        <w:rPr>
          <w:rFonts w:ascii="Tahoma" w:hAnsi="Tahoma" w:cs="Tahoma"/>
          <w:b/>
          <w:noProof/>
          <w:szCs w:val="16"/>
        </w:rPr>
      </w:pPr>
      <w:r w:rsidRPr="007124F0">
        <w:rPr>
          <w:rFonts w:ascii="Tahoma" w:hAnsi="Tahoma" w:cs="Tahoma"/>
          <w:noProof/>
        </w:rPr>
        <w:t>PONUDBA ŠT. ______________________</w:t>
      </w:r>
    </w:p>
    <w:p w14:paraId="70E37D2F" w14:textId="77777777" w:rsidR="004A72BE" w:rsidRPr="007124F0" w:rsidRDefault="004A72BE" w:rsidP="002F0489">
      <w:pPr>
        <w:keepNext/>
        <w:keepLines/>
        <w:jc w:val="both"/>
        <w:rPr>
          <w:rFonts w:ascii="Tahoma" w:hAnsi="Tahoma" w:cs="Tahoma"/>
          <w:sz w:val="16"/>
        </w:rPr>
      </w:pPr>
    </w:p>
    <w:p w14:paraId="62466387" w14:textId="77777777" w:rsidR="004A72BE" w:rsidRPr="007124F0" w:rsidRDefault="004A72BE" w:rsidP="002F0489">
      <w:pPr>
        <w:keepNext/>
        <w:keepLines/>
        <w:jc w:val="both"/>
        <w:rPr>
          <w:rFonts w:ascii="Tahoma" w:hAnsi="Tahoma" w:cs="Tahoma"/>
          <w:sz w:val="16"/>
        </w:rPr>
      </w:pPr>
    </w:p>
    <w:p w14:paraId="24A99777" w14:textId="0DFFBB3D" w:rsidR="00B03F0C" w:rsidRPr="007124F0" w:rsidRDefault="004A72BE" w:rsidP="002F0489">
      <w:pPr>
        <w:keepNext/>
        <w:keepLines/>
        <w:numPr>
          <w:ilvl w:val="0"/>
          <w:numId w:val="76"/>
        </w:numPr>
        <w:tabs>
          <w:tab w:val="left" w:pos="8647"/>
        </w:tabs>
        <w:ind w:right="567" w:hanging="720"/>
        <w:jc w:val="both"/>
        <w:rPr>
          <w:rFonts w:ascii="Tahoma" w:hAnsi="Tahoma" w:cs="Tahoma"/>
          <w:b/>
        </w:rPr>
      </w:pPr>
      <w:r w:rsidRPr="00B03F0C">
        <w:rPr>
          <w:rFonts w:ascii="Tahoma" w:hAnsi="Tahoma" w:cs="Tahoma"/>
          <w:b/>
        </w:rPr>
        <w:t>PONUDBENA CENA</w:t>
      </w:r>
    </w:p>
    <w:p w14:paraId="607F40FE" w14:textId="77777777" w:rsidR="004A72BE" w:rsidRPr="00B03F0C" w:rsidRDefault="004A72BE" w:rsidP="002F0489">
      <w:pPr>
        <w:keepNext/>
        <w:keepLines/>
        <w:tabs>
          <w:tab w:val="left" w:pos="8647"/>
        </w:tabs>
        <w:ind w:left="720" w:right="567"/>
        <w:jc w:val="both"/>
        <w:rPr>
          <w:rFonts w:ascii="Tahoma" w:hAnsi="Tahoma" w:cs="Tahoma"/>
          <w:b/>
        </w:rPr>
      </w:pPr>
    </w:p>
    <w:tbl>
      <w:tblPr>
        <w:tblW w:w="9498" w:type="dxa"/>
        <w:tblInd w:w="-10" w:type="dxa"/>
        <w:tblLayout w:type="fixed"/>
        <w:tblCellMar>
          <w:left w:w="70" w:type="dxa"/>
          <w:right w:w="70" w:type="dxa"/>
        </w:tblCellMar>
        <w:tblLook w:val="04A0" w:firstRow="1" w:lastRow="0" w:firstColumn="1" w:lastColumn="0" w:noHBand="0" w:noVBand="1"/>
      </w:tblPr>
      <w:tblGrid>
        <w:gridCol w:w="9498"/>
      </w:tblGrid>
      <w:tr w:rsidR="004A72BE" w:rsidRPr="00D96037" w14:paraId="013BEECC" w14:textId="77777777" w:rsidTr="00626F8B">
        <w:trPr>
          <w:trHeight w:val="487"/>
        </w:trPr>
        <w:tc>
          <w:tcPr>
            <w:tcW w:w="9498" w:type="dxa"/>
            <w:tcBorders>
              <w:top w:val="single" w:sz="4" w:space="0" w:color="auto"/>
              <w:left w:val="single" w:sz="8" w:space="0" w:color="auto"/>
              <w:right w:val="single" w:sz="8" w:space="0" w:color="auto"/>
            </w:tcBorders>
            <w:shd w:val="clear" w:color="auto" w:fill="C2D69B"/>
            <w:vAlign w:val="center"/>
          </w:tcPr>
          <w:p w14:paraId="0CED289E" w14:textId="77777777" w:rsidR="004A72BE" w:rsidRPr="00D96037" w:rsidRDefault="004A72BE" w:rsidP="002F0489">
            <w:pPr>
              <w:keepNext/>
              <w:keepLines/>
              <w:jc w:val="center"/>
              <w:rPr>
                <w:rFonts w:ascii="Tahoma" w:hAnsi="Tahoma" w:cs="Tahoma"/>
                <w:b/>
                <w:bCs/>
                <w:color w:val="000000"/>
              </w:rPr>
            </w:pPr>
            <w:r w:rsidRPr="00D96037">
              <w:rPr>
                <w:rFonts w:ascii="Tahoma" w:hAnsi="Tahoma" w:cs="Tahoma"/>
                <w:b/>
                <w:bCs/>
                <w:color w:val="000000"/>
              </w:rPr>
              <w:t>POVZETEK PREDRAČUNA</w:t>
            </w:r>
          </w:p>
        </w:tc>
      </w:tr>
    </w:tbl>
    <w:tbl>
      <w:tblPr>
        <w:tblStyle w:val="Tabela-mrea1"/>
        <w:tblW w:w="9493" w:type="dxa"/>
        <w:tblLayout w:type="fixed"/>
        <w:tblCellMar>
          <w:left w:w="57" w:type="dxa"/>
          <w:right w:w="57" w:type="dxa"/>
        </w:tblCellMar>
        <w:tblLook w:val="04A0" w:firstRow="1" w:lastRow="0" w:firstColumn="1" w:lastColumn="0" w:noHBand="0" w:noVBand="1"/>
      </w:tblPr>
      <w:tblGrid>
        <w:gridCol w:w="6516"/>
        <w:gridCol w:w="2977"/>
      </w:tblGrid>
      <w:tr w:rsidR="004A72BE" w:rsidRPr="007124F0" w14:paraId="1F749389" w14:textId="77777777" w:rsidTr="00626F8B">
        <w:trPr>
          <w:trHeight w:val="409"/>
        </w:trPr>
        <w:tc>
          <w:tcPr>
            <w:tcW w:w="6516" w:type="dxa"/>
            <w:tcBorders>
              <w:top w:val="single" w:sz="12" w:space="0" w:color="auto"/>
              <w:left w:val="single" w:sz="4" w:space="0" w:color="auto"/>
              <w:bottom w:val="single" w:sz="4" w:space="0" w:color="auto"/>
              <w:right w:val="single" w:sz="4" w:space="0" w:color="auto"/>
            </w:tcBorders>
            <w:vAlign w:val="center"/>
          </w:tcPr>
          <w:p w14:paraId="7344C0D4" w14:textId="77777777" w:rsidR="004A72BE" w:rsidRPr="00D96037" w:rsidRDefault="004A72BE" w:rsidP="002F0489">
            <w:pPr>
              <w:keepNext/>
              <w:keepLines/>
              <w:rPr>
                <w:rFonts w:ascii="Tahoma" w:hAnsi="Tahoma" w:cs="Tahoma"/>
                <w:b/>
              </w:rPr>
            </w:pPr>
            <w:r w:rsidRPr="00D96037">
              <w:rPr>
                <w:rFonts w:ascii="Tahoma" w:eastAsia="Calibri" w:hAnsi="Tahoma" w:cs="Tahoma"/>
                <w:b/>
                <w:lang w:eastAsia="en-US"/>
              </w:rPr>
              <w:t xml:space="preserve">SKUPNA PONUDBENA CENA v EUR brez DDV </w:t>
            </w:r>
          </w:p>
        </w:tc>
        <w:tc>
          <w:tcPr>
            <w:tcW w:w="2977" w:type="dxa"/>
            <w:tcBorders>
              <w:top w:val="single" w:sz="12" w:space="0" w:color="auto"/>
              <w:left w:val="single" w:sz="4" w:space="0" w:color="auto"/>
              <w:bottom w:val="single" w:sz="4" w:space="0" w:color="auto"/>
              <w:right w:val="single" w:sz="4" w:space="0" w:color="auto"/>
            </w:tcBorders>
            <w:vAlign w:val="center"/>
          </w:tcPr>
          <w:p w14:paraId="2FA6721D"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6B92518C" w14:textId="77777777" w:rsidTr="00626F8B">
        <w:trPr>
          <w:trHeight w:val="414"/>
        </w:trPr>
        <w:tc>
          <w:tcPr>
            <w:tcW w:w="6516" w:type="dxa"/>
            <w:tcBorders>
              <w:top w:val="single" w:sz="4" w:space="0" w:color="auto"/>
              <w:left w:val="single" w:sz="4" w:space="0" w:color="auto"/>
              <w:bottom w:val="single" w:sz="4" w:space="0" w:color="auto"/>
              <w:right w:val="single" w:sz="4" w:space="0" w:color="auto"/>
            </w:tcBorders>
            <w:vAlign w:val="center"/>
          </w:tcPr>
          <w:p w14:paraId="564CAFCE" w14:textId="77777777" w:rsidR="004A72BE" w:rsidRPr="00D96037" w:rsidRDefault="004A72BE" w:rsidP="002F0489">
            <w:pPr>
              <w:keepNext/>
              <w:keepLines/>
              <w:rPr>
                <w:rFonts w:ascii="Tahoma" w:hAnsi="Tahoma" w:cs="Tahoma"/>
              </w:rPr>
            </w:pPr>
            <w:r w:rsidRPr="00D96037">
              <w:rPr>
                <w:rFonts w:ascii="Tahoma" w:hAnsi="Tahoma" w:cs="Tahoma"/>
              </w:rPr>
              <w:t>DDV</w:t>
            </w:r>
          </w:p>
        </w:tc>
        <w:tc>
          <w:tcPr>
            <w:tcW w:w="2977" w:type="dxa"/>
            <w:tcBorders>
              <w:top w:val="single" w:sz="4" w:space="0" w:color="auto"/>
              <w:left w:val="single" w:sz="4" w:space="0" w:color="auto"/>
              <w:bottom w:val="single" w:sz="4" w:space="0" w:color="auto"/>
              <w:right w:val="single" w:sz="4" w:space="0" w:color="auto"/>
            </w:tcBorders>
            <w:vAlign w:val="center"/>
          </w:tcPr>
          <w:p w14:paraId="57016526"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7F969B43" w14:textId="77777777" w:rsidTr="00626F8B">
        <w:trPr>
          <w:trHeight w:val="420"/>
        </w:trPr>
        <w:tc>
          <w:tcPr>
            <w:tcW w:w="6516" w:type="dxa"/>
            <w:tcBorders>
              <w:top w:val="single" w:sz="4" w:space="0" w:color="auto"/>
              <w:left w:val="single" w:sz="4" w:space="0" w:color="auto"/>
              <w:bottom w:val="single" w:sz="4" w:space="0" w:color="auto"/>
              <w:right w:val="single" w:sz="4" w:space="0" w:color="auto"/>
            </w:tcBorders>
            <w:vAlign w:val="center"/>
          </w:tcPr>
          <w:p w14:paraId="674F5387" w14:textId="77777777" w:rsidR="004A72BE" w:rsidRPr="00D96037" w:rsidRDefault="004A72BE" w:rsidP="002F0489">
            <w:pPr>
              <w:keepNext/>
              <w:keepLines/>
              <w:rPr>
                <w:rFonts w:ascii="Tahoma" w:hAnsi="Tahoma" w:cs="Tahoma"/>
              </w:rPr>
            </w:pPr>
            <w:r w:rsidRPr="00D96037">
              <w:rPr>
                <w:rFonts w:ascii="Tahoma" w:eastAsia="Calibri" w:hAnsi="Tahoma" w:cs="Tahoma"/>
                <w:lang w:eastAsia="en-US"/>
              </w:rPr>
              <w:t>SKUPNA PONUDBENA CENA v EUR z DDV</w:t>
            </w:r>
          </w:p>
        </w:tc>
        <w:tc>
          <w:tcPr>
            <w:tcW w:w="2977" w:type="dxa"/>
            <w:tcBorders>
              <w:top w:val="single" w:sz="4" w:space="0" w:color="auto"/>
              <w:left w:val="single" w:sz="4" w:space="0" w:color="auto"/>
              <w:bottom w:val="single" w:sz="4" w:space="0" w:color="auto"/>
              <w:right w:val="single" w:sz="4" w:space="0" w:color="auto"/>
            </w:tcBorders>
            <w:vAlign w:val="center"/>
          </w:tcPr>
          <w:p w14:paraId="694462FE" w14:textId="77777777" w:rsidR="004A72BE" w:rsidRPr="00D96037" w:rsidRDefault="004A72BE" w:rsidP="002F0489">
            <w:pPr>
              <w:keepNext/>
              <w:keepLines/>
              <w:jc w:val="center"/>
              <w:rPr>
                <w:rFonts w:ascii="Tahoma" w:eastAsia="Calibri" w:hAnsi="Tahoma" w:cs="Tahoma"/>
                <w:lang w:eastAsia="en-US"/>
              </w:rPr>
            </w:pPr>
          </w:p>
        </w:tc>
      </w:tr>
    </w:tbl>
    <w:p w14:paraId="4FCF563F" w14:textId="77777777" w:rsidR="004A72BE" w:rsidRPr="007124F0" w:rsidRDefault="004A72BE" w:rsidP="002F0489">
      <w:pPr>
        <w:keepNext/>
        <w:keepLines/>
        <w:tabs>
          <w:tab w:val="left" w:pos="8647"/>
        </w:tabs>
        <w:ind w:right="567"/>
        <w:jc w:val="both"/>
        <w:rPr>
          <w:rFonts w:ascii="Tahoma" w:hAnsi="Tahoma" w:cs="Tahoma"/>
          <w:sz w:val="28"/>
        </w:rPr>
      </w:pPr>
    </w:p>
    <w:p w14:paraId="602C80EE" w14:textId="77777777" w:rsidR="004A72BE" w:rsidRPr="007124F0" w:rsidRDefault="004A72BE" w:rsidP="002F0489">
      <w:pPr>
        <w:keepNext/>
        <w:keepLines/>
        <w:tabs>
          <w:tab w:val="left" w:pos="8647"/>
        </w:tabs>
        <w:ind w:right="567"/>
        <w:jc w:val="both"/>
        <w:rPr>
          <w:rFonts w:ascii="Tahoma" w:hAnsi="Tahoma" w:cs="Tahoma"/>
          <w:b/>
        </w:rPr>
      </w:pPr>
    </w:p>
    <w:p w14:paraId="22B9774F" w14:textId="27D98578" w:rsidR="004A72BE" w:rsidRDefault="004A72BE" w:rsidP="002F0489">
      <w:pPr>
        <w:keepNext/>
        <w:keepLines/>
        <w:numPr>
          <w:ilvl w:val="0"/>
          <w:numId w:val="76"/>
        </w:numPr>
        <w:tabs>
          <w:tab w:val="left" w:pos="8647"/>
        </w:tabs>
        <w:ind w:right="567" w:hanging="720"/>
        <w:jc w:val="both"/>
        <w:rPr>
          <w:rFonts w:ascii="Tahoma" w:hAnsi="Tahoma" w:cs="Tahoma"/>
          <w:b/>
        </w:rPr>
      </w:pPr>
      <w:r>
        <w:rPr>
          <w:rFonts w:ascii="Tahoma" w:hAnsi="Tahoma" w:cs="Tahoma"/>
          <w:b/>
        </w:rPr>
        <w:t>ROK DOBAVE</w:t>
      </w:r>
    </w:p>
    <w:p w14:paraId="5EE213B3" w14:textId="221AA254" w:rsidR="004A72BE" w:rsidRDefault="004A72BE" w:rsidP="002F0489">
      <w:pPr>
        <w:keepNext/>
        <w:keepLines/>
        <w:tabs>
          <w:tab w:val="left" w:pos="8647"/>
        </w:tabs>
        <w:ind w:right="567"/>
        <w:jc w:val="both"/>
        <w:rPr>
          <w:rFonts w:ascii="Tahoma" w:hAnsi="Tahoma" w:cs="Tahoma"/>
          <w:b/>
        </w:rPr>
      </w:pPr>
    </w:p>
    <w:p w14:paraId="72D2445C" w14:textId="54DA0240" w:rsidR="004A72BE" w:rsidRPr="004A72BE" w:rsidRDefault="004A72BE" w:rsidP="002F0489">
      <w:pPr>
        <w:keepNext/>
        <w:keepLines/>
        <w:tabs>
          <w:tab w:val="left" w:pos="8647"/>
        </w:tabs>
        <w:jc w:val="both"/>
        <w:rPr>
          <w:rFonts w:ascii="Tahoma" w:hAnsi="Tahoma" w:cs="Tahoma"/>
          <w:bCs/>
        </w:rPr>
      </w:pPr>
      <w:r w:rsidRPr="004A72BE">
        <w:rPr>
          <w:rFonts w:ascii="Tahoma" w:hAnsi="Tahoma" w:cs="Tahoma"/>
          <w:bCs/>
        </w:rPr>
        <w:t xml:space="preserve">Rok dobave znaša _____________ </w:t>
      </w:r>
      <w:r w:rsidRPr="00A9001F">
        <w:rPr>
          <w:rFonts w:ascii="Tahoma" w:hAnsi="Tahoma" w:cs="Tahoma"/>
          <w:bCs/>
          <w:color w:val="000000" w:themeColor="text1"/>
        </w:rPr>
        <w:t xml:space="preserve">delovnih </w:t>
      </w:r>
      <w:r w:rsidRPr="004A72BE">
        <w:rPr>
          <w:rFonts w:ascii="Tahoma" w:hAnsi="Tahoma" w:cs="Tahoma"/>
          <w:bCs/>
        </w:rPr>
        <w:t>dni</w:t>
      </w:r>
      <w:r w:rsidR="00A9001F">
        <w:rPr>
          <w:rFonts w:ascii="Tahoma" w:hAnsi="Tahoma" w:cs="Tahoma"/>
          <w:bCs/>
        </w:rPr>
        <w:t xml:space="preserve"> </w:t>
      </w:r>
      <w:r w:rsidR="00A9001F" w:rsidRPr="00A9001F">
        <w:rPr>
          <w:rFonts w:ascii="Tahoma" w:hAnsi="Tahoma" w:cs="Tahoma"/>
          <w:bCs/>
          <w:i/>
          <w:iCs/>
        </w:rPr>
        <w:t>(največ 3 delovne dni)</w:t>
      </w:r>
      <w:r w:rsidRPr="004A72BE">
        <w:rPr>
          <w:rFonts w:ascii="Tahoma" w:hAnsi="Tahoma" w:cs="Tahoma"/>
          <w:bCs/>
        </w:rPr>
        <w:t>, šteto od dneva posameznega pisnega naročila s strani naročnika.</w:t>
      </w:r>
    </w:p>
    <w:p w14:paraId="6E0F0F03" w14:textId="77777777" w:rsidR="004A72BE" w:rsidRDefault="004A72BE" w:rsidP="002F0489">
      <w:pPr>
        <w:keepNext/>
        <w:keepLines/>
        <w:tabs>
          <w:tab w:val="left" w:pos="8647"/>
        </w:tabs>
        <w:ind w:right="567"/>
        <w:jc w:val="both"/>
        <w:rPr>
          <w:rFonts w:ascii="Tahoma" w:hAnsi="Tahoma" w:cs="Tahoma"/>
          <w:b/>
        </w:rPr>
      </w:pPr>
    </w:p>
    <w:p w14:paraId="16412BC9" w14:textId="1E975C5B" w:rsidR="004A72BE" w:rsidRDefault="004A72BE" w:rsidP="002F0489">
      <w:pPr>
        <w:keepNext/>
        <w:keepLines/>
        <w:numPr>
          <w:ilvl w:val="0"/>
          <w:numId w:val="76"/>
        </w:numPr>
        <w:tabs>
          <w:tab w:val="left" w:pos="8647"/>
        </w:tabs>
        <w:ind w:right="567" w:hanging="720"/>
        <w:jc w:val="both"/>
        <w:rPr>
          <w:rFonts w:ascii="Tahoma" w:hAnsi="Tahoma" w:cs="Tahoma"/>
          <w:b/>
        </w:rPr>
      </w:pPr>
      <w:r>
        <w:rPr>
          <w:rFonts w:ascii="Tahoma" w:hAnsi="Tahoma" w:cs="Tahoma"/>
          <w:b/>
        </w:rPr>
        <w:t>GARANCIJSKI ROK</w:t>
      </w:r>
    </w:p>
    <w:p w14:paraId="2FBED87D" w14:textId="47840D8C" w:rsidR="004A72BE" w:rsidRPr="00F36BE9" w:rsidRDefault="004A72BE" w:rsidP="002F0489">
      <w:pPr>
        <w:keepNext/>
        <w:keepLines/>
        <w:tabs>
          <w:tab w:val="left" w:pos="8647"/>
        </w:tabs>
        <w:ind w:right="567"/>
        <w:jc w:val="both"/>
        <w:rPr>
          <w:rFonts w:ascii="Tahoma" w:hAnsi="Tahoma" w:cs="Tahoma"/>
          <w:bCs/>
        </w:rPr>
      </w:pPr>
    </w:p>
    <w:p w14:paraId="6AFC4E6B" w14:textId="455F1524" w:rsidR="00C07E91" w:rsidRPr="00A9001F" w:rsidRDefault="004A72BE" w:rsidP="002F0489">
      <w:pPr>
        <w:keepNext/>
        <w:keepLines/>
        <w:tabs>
          <w:tab w:val="left" w:pos="8647"/>
        </w:tabs>
        <w:jc w:val="both"/>
        <w:rPr>
          <w:rFonts w:ascii="Tahoma" w:hAnsi="Tahoma" w:cs="Tahoma"/>
          <w:bCs/>
          <w:color w:val="000000" w:themeColor="text1"/>
        </w:rPr>
      </w:pPr>
      <w:r w:rsidRPr="00F36BE9">
        <w:rPr>
          <w:rFonts w:ascii="Tahoma" w:hAnsi="Tahoma" w:cs="Tahoma"/>
          <w:bCs/>
        </w:rPr>
        <w:t xml:space="preserve">Na </w:t>
      </w:r>
      <w:r w:rsidR="00F36BE9" w:rsidRPr="00F36BE9">
        <w:rPr>
          <w:rFonts w:ascii="Tahoma" w:hAnsi="Tahoma" w:cs="Tahoma"/>
          <w:bCs/>
        </w:rPr>
        <w:t>ponujeno</w:t>
      </w:r>
      <w:r w:rsidRPr="00F36BE9">
        <w:rPr>
          <w:rFonts w:ascii="Tahoma" w:hAnsi="Tahoma" w:cs="Tahoma"/>
          <w:bCs/>
        </w:rPr>
        <w:t xml:space="preserve"> blago nudimo _____________</w:t>
      </w:r>
      <w:r w:rsidR="00F36BE9" w:rsidRPr="00F36BE9">
        <w:rPr>
          <w:rFonts w:ascii="Tahoma" w:hAnsi="Tahoma" w:cs="Tahoma"/>
          <w:bCs/>
        </w:rPr>
        <w:t xml:space="preserve"> mesečno garancijo</w:t>
      </w:r>
      <w:r w:rsidR="00A9001F">
        <w:rPr>
          <w:rFonts w:ascii="Tahoma" w:hAnsi="Tahoma" w:cs="Tahoma"/>
          <w:bCs/>
        </w:rPr>
        <w:t xml:space="preserve"> (najmanj 12 mesecev)</w:t>
      </w:r>
      <w:r w:rsidR="00F36BE9" w:rsidRPr="00F36BE9">
        <w:rPr>
          <w:rFonts w:ascii="Tahoma" w:hAnsi="Tahoma" w:cs="Tahoma"/>
          <w:bCs/>
        </w:rPr>
        <w:t xml:space="preserve">. </w:t>
      </w:r>
      <w:r w:rsidR="00F36BE9" w:rsidRPr="00A9001F">
        <w:rPr>
          <w:rFonts w:ascii="Tahoma" w:hAnsi="Tahoma" w:cs="Tahoma"/>
          <w:bCs/>
          <w:color w:val="000000" w:themeColor="text1"/>
        </w:rPr>
        <w:t xml:space="preserve">Garancija začne teči z dnem </w:t>
      </w:r>
      <w:r w:rsidR="00C07E91" w:rsidRPr="00A9001F">
        <w:rPr>
          <w:rFonts w:ascii="Tahoma" w:hAnsi="Tahoma" w:cs="Tahoma"/>
          <w:color w:val="000000" w:themeColor="text1"/>
        </w:rPr>
        <w:t>vgradnje na vozilo, kar je razvidno iz dokumentov delovnega naloga.</w:t>
      </w:r>
    </w:p>
    <w:p w14:paraId="5F2173B7" w14:textId="77777777" w:rsidR="00F36BE9" w:rsidRPr="00A9001F" w:rsidRDefault="00F36BE9" w:rsidP="002F0489">
      <w:pPr>
        <w:keepNext/>
        <w:keepLines/>
        <w:tabs>
          <w:tab w:val="left" w:pos="8647"/>
        </w:tabs>
        <w:jc w:val="both"/>
        <w:rPr>
          <w:rFonts w:ascii="Tahoma" w:hAnsi="Tahoma" w:cs="Tahoma"/>
          <w:b/>
          <w:color w:val="000000" w:themeColor="text1"/>
        </w:rPr>
      </w:pPr>
    </w:p>
    <w:p w14:paraId="265B26B2" w14:textId="7506859F" w:rsidR="004A72BE" w:rsidRPr="007124F0" w:rsidRDefault="004A72BE" w:rsidP="002F0489">
      <w:pPr>
        <w:keepNext/>
        <w:keepLines/>
        <w:numPr>
          <w:ilvl w:val="0"/>
          <w:numId w:val="76"/>
        </w:numPr>
        <w:tabs>
          <w:tab w:val="left" w:pos="8647"/>
        </w:tabs>
        <w:ind w:right="567" w:hanging="720"/>
        <w:jc w:val="both"/>
        <w:rPr>
          <w:rFonts w:ascii="Tahoma" w:hAnsi="Tahoma" w:cs="Tahoma"/>
          <w:b/>
        </w:rPr>
      </w:pPr>
      <w:r w:rsidRPr="007124F0">
        <w:rPr>
          <w:rFonts w:ascii="Tahoma" w:hAnsi="Tahoma" w:cs="Tahoma"/>
          <w:b/>
        </w:rPr>
        <w:t>VELJAVNOST PONUDBE</w:t>
      </w:r>
    </w:p>
    <w:p w14:paraId="11E83449" w14:textId="77777777" w:rsidR="004A72BE" w:rsidRPr="007124F0" w:rsidRDefault="004A72BE" w:rsidP="002F0489">
      <w:pPr>
        <w:keepNext/>
        <w:keepLines/>
        <w:tabs>
          <w:tab w:val="left" w:pos="8647"/>
        </w:tabs>
        <w:ind w:left="2694" w:right="567" w:hanging="2694"/>
        <w:jc w:val="both"/>
        <w:rPr>
          <w:rFonts w:ascii="Tahoma" w:hAnsi="Tahoma" w:cs="Tahoma"/>
          <w:b/>
        </w:rPr>
      </w:pPr>
      <w:r w:rsidRPr="007124F0">
        <w:rPr>
          <w:rFonts w:ascii="Tahoma" w:hAnsi="Tahoma" w:cs="Tahoma"/>
          <w:b/>
        </w:rPr>
        <w:t xml:space="preserve"> </w:t>
      </w:r>
    </w:p>
    <w:p w14:paraId="142AA226" w14:textId="77777777" w:rsidR="004A72BE" w:rsidRPr="007124F0" w:rsidRDefault="004A72BE" w:rsidP="002F0489">
      <w:pPr>
        <w:keepNext/>
        <w:keepLines/>
        <w:ind w:right="-2"/>
        <w:jc w:val="both"/>
        <w:rPr>
          <w:rFonts w:ascii="Tahoma" w:eastAsia="Tahoma" w:hAnsi="Tahoma" w:cs="Tahoma"/>
        </w:rPr>
      </w:pPr>
      <w:r w:rsidRPr="007124F0">
        <w:rPr>
          <w:rFonts w:ascii="Tahoma" w:eastAsia="Tahoma" w:hAnsi="Tahoma" w:cs="Tahoma"/>
        </w:rPr>
        <w:t>Izjavljamo, da se strinjamo z vsemi pogoji in zahtevami razpisne dokumentacije oziroma da v celoti izpolnjujemo le-te.</w:t>
      </w:r>
    </w:p>
    <w:p w14:paraId="429B462D" w14:textId="77777777" w:rsidR="004A72BE" w:rsidRPr="007124F0" w:rsidRDefault="004A72BE" w:rsidP="002F0489">
      <w:pPr>
        <w:keepNext/>
        <w:keepLines/>
        <w:tabs>
          <w:tab w:val="left" w:pos="8647"/>
        </w:tabs>
        <w:ind w:left="2694" w:right="567" w:hanging="2694"/>
        <w:jc w:val="both"/>
        <w:rPr>
          <w:rFonts w:ascii="Tahoma" w:hAnsi="Tahoma" w:cs="Tahoma"/>
          <w:b/>
          <w:sz w:val="18"/>
        </w:rPr>
      </w:pPr>
    </w:p>
    <w:p w14:paraId="59DFF2EE" w14:textId="77777777" w:rsidR="004A72BE" w:rsidRPr="007124F0" w:rsidRDefault="004A72BE" w:rsidP="002F0489">
      <w:pPr>
        <w:keepNext/>
        <w:keepLines/>
        <w:jc w:val="both"/>
        <w:rPr>
          <w:rFonts w:ascii="Tahoma" w:hAnsi="Tahoma" w:cs="Tahoma"/>
        </w:rPr>
      </w:pPr>
      <w:r w:rsidRPr="007124F0">
        <w:rPr>
          <w:rFonts w:ascii="Tahoma" w:hAnsi="Tahoma" w:cs="Tahoma"/>
        </w:rPr>
        <w:t>Ponudba</w:t>
      </w:r>
      <w:r>
        <w:rPr>
          <w:rFonts w:ascii="Tahoma" w:hAnsi="Tahoma" w:cs="Tahoma"/>
        </w:rPr>
        <w:t xml:space="preserve"> </w:t>
      </w:r>
      <w:r w:rsidRPr="007124F0">
        <w:rPr>
          <w:rFonts w:ascii="Tahoma" w:hAnsi="Tahoma" w:cs="Tahoma"/>
        </w:rPr>
        <w:t>je zavezujoča in velja</w:t>
      </w:r>
      <w:r>
        <w:rPr>
          <w:rFonts w:ascii="Tahoma" w:hAnsi="Tahoma" w:cs="Tahoma"/>
        </w:rPr>
        <w:t xml:space="preserve"> </w:t>
      </w:r>
      <w:r w:rsidRPr="007124F0">
        <w:rPr>
          <w:rFonts w:ascii="Tahoma" w:hAnsi="Tahoma" w:cs="Tahoma"/>
        </w:rPr>
        <w:t>_______ mesece (</w:t>
      </w:r>
      <w:r w:rsidRPr="00D96037">
        <w:rPr>
          <w:rFonts w:ascii="Tahoma" w:hAnsi="Tahoma" w:cs="Tahoma"/>
          <w:i/>
        </w:rPr>
        <w:t>minimalno 4 mesece)</w:t>
      </w:r>
      <w:r w:rsidRPr="007124F0">
        <w:rPr>
          <w:rFonts w:ascii="Tahoma" w:hAnsi="Tahoma" w:cs="Tahoma"/>
        </w:rPr>
        <w:t xml:space="preserve"> od datuma določenega za oddajo ponudb.</w:t>
      </w:r>
    </w:p>
    <w:p w14:paraId="7F777258" w14:textId="77777777" w:rsidR="004A72BE" w:rsidRPr="007124F0" w:rsidRDefault="004A72BE" w:rsidP="002F0489">
      <w:pPr>
        <w:keepNext/>
        <w:keepLines/>
        <w:jc w:val="both"/>
        <w:rPr>
          <w:rFonts w:ascii="Tahoma" w:hAnsi="Tahoma" w:cs="Tahoma"/>
          <w:sz w:val="16"/>
        </w:rPr>
      </w:pPr>
    </w:p>
    <w:p w14:paraId="246A8AAA" w14:textId="77777777" w:rsidR="004A72BE" w:rsidRPr="007124F0" w:rsidRDefault="004A72BE" w:rsidP="002F0489">
      <w:pPr>
        <w:keepNext/>
        <w:keepLines/>
        <w:jc w:val="both"/>
        <w:rPr>
          <w:rFonts w:ascii="Tahoma" w:hAnsi="Tahoma" w:cs="Tahoma"/>
          <w:sz w:val="16"/>
        </w:rPr>
      </w:pPr>
    </w:p>
    <w:p w14:paraId="2656566E" w14:textId="77777777" w:rsidR="004A72BE" w:rsidRPr="007124F0" w:rsidRDefault="004A72BE" w:rsidP="002F0489">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4A72BE" w:rsidRPr="007124F0" w14:paraId="487CE61B" w14:textId="77777777" w:rsidTr="00626F8B">
        <w:trPr>
          <w:trHeight w:val="235"/>
        </w:trPr>
        <w:tc>
          <w:tcPr>
            <w:tcW w:w="2835" w:type="dxa"/>
            <w:tcBorders>
              <w:bottom w:val="single" w:sz="4" w:space="0" w:color="auto"/>
            </w:tcBorders>
          </w:tcPr>
          <w:p w14:paraId="593E760D" w14:textId="77777777" w:rsidR="004A72BE" w:rsidRPr="007124F0" w:rsidRDefault="004A72BE" w:rsidP="002F0489">
            <w:pPr>
              <w:keepNext/>
              <w:keepLines/>
              <w:jc w:val="both"/>
              <w:rPr>
                <w:rFonts w:ascii="Tahoma" w:hAnsi="Tahoma" w:cs="Tahoma"/>
                <w:snapToGrid w:val="0"/>
                <w:color w:val="000000"/>
              </w:rPr>
            </w:pPr>
          </w:p>
        </w:tc>
        <w:tc>
          <w:tcPr>
            <w:tcW w:w="2694" w:type="dxa"/>
          </w:tcPr>
          <w:p w14:paraId="4C43C47D" w14:textId="77777777" w:rsidR="004A72BE" w:rsidRPr="007124F0" w:rsidRDefault="004A72BE" w:rsidP="002F0489">
            <w:pPr>
              <w:keepNext/>
              <w:keepLines/>
              <w:jc w:val="center"/>
              <w:rPr>
                <w:rFonts w:ascii="Tahoma" w:hAnsi="Tahoma" w:cs="Tahoma"/>
                <w:snapToGrid w:val="0"/>
                <w:color w:val="000000"/>
              </w:rPr>
            </w:pPr>
          </w:p>
        </w:tc>
        <w:tc>
          <w:tcPr>
            <w:tcW w:w="3969" w:type="dxa"/>
            <w:tcBorders>
              <w:bottom w:val="single" w:sz="4" w:space="0" w:color="auto"/>
            </w:tcBorders>
          </w:tcPr>
          <w:p w14:paraId="5ED5BB3C" w14:textId="77777777" w:rsidR="004A72BE" w:rsidRPr="007124F0" w:rsidRDefault="004A72BE" w:rsidP="002F0489">
            <w:pPr>
              <w:keepNext/>
              <w:keepLines/>
              <w:jc w:val="both"/>
              <w:rPr>
                <w:rFonts w:ascii="Tahoma" w:hAnsi="Tahoma" w:cs="Tahoma"/>
                <w:snapToGrid w:val="0"/>
                <w:color w:val="000000"/>
                <w:sz w:val="28"/>
              </w:rPr>
            </w:pPr>
          </w:p>
        </w:tc>
      </w:tr>
      <w:tr w:rsidR="004A72BE" w:rsidRPr="007124F0" w14:paraId="4FE2459F" w14:textId="77777777" w:rsidTr="00626F8B">
        <w:trPr>
          <w:trHeight w:val="235"/>
        </w:trPr>
        <w:tc>
          <w:tcPr>
            <w:tcW w:w="2835" w:type="dxa"/>
            <w:tcBorders>
              <w:top w:val="single" w:sz="4" w:space="0" w:color="auto"/>
            </w:tcBorders>
          </w:tcPr>
          <w:p w14:paraId="7A947691"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(kraj, datum)</w:t>
            </w:r>
          </w:p>
        </w:tc>
        <w:tc>
          <w:tcPr>
            <w:tcW w:w="2694" w:type="dxa"/>
          </w:tcPr>
          <w:p w14:paraId="2C9593EF"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969" w:type="dxa"/>
            <w:tcBorders>
              <w:top w:val="single" w:sz="4" w:space="0" w:color="auto"/>
            </w:tcBorders>
          </w:tcPr>
          <w:p w14:paraId="01590A06"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rPr>
              <w:t>Ime in priimek ter podpis ponudnika</w:t>
            </w:r>
            <w:r w:rsidRPr="007124F0">
              <w:rPr>
                <w:rFonts w:ascii="Tahoma" w:hAnsi="Tahoma" w:cs="Tahoma"/>
                <w:snapToGrid w:val="0"/>
                <w:color w:val="000000"/>
              </w:rPr>
              <w:t>)</w:t>
            </w:r>
          </w:p>
        </w:tc>
      </w:tr>
    </w:tbl>
    <w:p w14:paraId="3695BC81" w14:textId="77777777" w:rsidR="004A72BE" w:rsidRPr="007124F0" w:rsidRDefault="004A72BE" w:rsidP="002F0489">
      <w:pPr>
        <w:keepNext/>
        <w:keepLines/>
        <w:jc w:val="both"/>
        <w:rPr>
          <w:rFonts w:ascii="Tahoma" w:hAnsi="Tahoma" w:cs="Tahoma"/>
          <w:b/>
          <w:i/>
          <w:sz w:val="12"/>
        </w:rPr>
      </w:pPr>
    </w:p>
    <w:p w14:paraId="296D7AB4" w14:textId="77777777" w:rsidR="004A72BE" w:rsidRPr="007124F0" w:rsidRDefault="004A72BE" w:rsidP="002F0489">
      <w:pPr>
        <w:keepNext/>
        <w:keepLines/>
        <w:jc w:val="both"/>
        <w:rPr>
          <w:rFonts w:ascii="Tahoma" w:hAnsi="Tahoma" w:cs="Tahoma"/>
          <w:b/>
          <w:i/>
          <w:sz w:val="16"/>
        </w:rPr>
      </w:pPr>
    </w:p>
    <w:p w14:paraId="68091D0F" w14:textId="77777777" w:rsidR="004A72BE" w:rsidRPr="007124F0" w:rsidRDefault="004A72BE" w:rsidP="002F0489">
      <w:pPr>
        <w:keepNext/>
        <w:keepLines/>
        <w:jc w:val="both"/>
        <w:rPr>
          <w:rFonts w:ascii="Tahoma" w:hAnsi="Tahoma" w:cs="Tahoma"/>
          <w:b/>
          <w:i/>
          <w:sz w:val="22"/>
          <w:szCs w:val="17"/>
        </w:rPr>
      </w:pPr>
    </w:p>
    <w:p w14:paraId="40ACC834" w14:textId="77777777" w:rsidR="004A72BE" w:rsidRPr="007124F0" w:rsidRDefault="004A72BE" w:rsidP="002F0489">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3F89411E" w14:textId="77777777" w:rsidR="004A72BE" w:rsidRPr="007124F0" w:rsidRDefault="004A72BE" w:rsidP="002F0489">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naložiti ločeno v Razdelek »Skupna ponudbena vrednost«, del »Predračun«!!</w:t>
      </w:r>
    </w:p>
    <w:p w14:paraId="3BB31610" w14:textId="77777777" w:rsidR="004031B9" w:rsidRPr="007124F0" w:rsidRDefault="004031B9" w:rsidP="002F0489">
      <w:pPr>
        <w:keepNext/>
        <w:keepLines/>
        <w:rPr>
          <w:rFonts w:ascii="Tahoma" w:hAnsi="Tahoma" w:cs="Tahoma"/>
          <w:b/>
          <w:i/>
          <w:sz w:val="17"/>
          <w:szCs w:val="17"/>
          <w:u w:val="single"/>
        </w:rPr>
      </w:pPr>
      <w:r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F36BE9" w:rsidRPr="007124F0" w14:paraId="63A10566" w14:textId="77777777" w:rsidTr="00EC55EC">
        <w:tc>
          <w:tcPr>
            <w:tcW w:w="8252" w:type="dxa"/>
          </w:tcPr>
          <w:p w14:paraId="32BECE88" w14:textId="3F93EFE5" w:rsidR="00F36BE9" w:rsidRPr="007124F0" w:rsidRDefault="00F36BE9" w:rsidP="002F0489">
            <w:pPr>
              <w:keepNext/>
              <w:keepLines/>
              <w:jc w:val="both"/>
              <w:rPr>
                <w:rFonts w:ascii="Tahoma" w:hAnsi="Tahoma" w:cs="Tahoma"/>
              </w:rPr>
            </w:pPr>
            <w:r w:rsidRPr="007124F0">
              <w:rPr>
                <w:rFonts w:ascii="Tahoma" w:hAnsi="Tahoma" w:cs="Tahoma"/>
              </w:rPr>
              <w:lastRenderedPageBreak/>
              <w:t xml:space="preserve">PONUDBENI PREDRAČUN </w:t>
            </w:r>
          </w:p>
        </w:tc>
        <w:tc>
          <w:tcPr>
            <w:tcW w:w="1463" w:type="dxa"/>
          </w:tcPr>
          <w:p w14:paraId="4C7FF32E" w14:textId="07EF6FB8" w:rsidR="00F36BE9" w:rsidRPr="007124F0" w:rsidRDefault="00F36BE9" w:rsidP="002F0489">
            <w:pPr>
              <w:keepNext/>
              <w:keepLines/>
              <w:jc w:val="both"/>
              <w:rPr>
                <w:rFonts w:ascii="Tahoma" w:hAnsi="Tahoma" w:cs="Tahoma"/>
                <w:b/>
                <w:i/>
              </w:rPr>
            </w:pPr>
            <w:r w:rsidRPr="007124F0">
              <w:rPr>
                <w:rFonts w:ascii="Tahoma" w:hAnsi="Tahoma" w:cs="Tahoma"/>
                <w:b/>
                <w:i/>
              </w:rPr>
              <w:t>Priloga 2/</w:t>
            </w:r>
            <w:r w:rsidR="00FC31EE">
              <w:rPr>
                <w:rFonts w:ascii="Tahoma" w:hAnsi="Tahoma" w:cs="Tahoma"/>
                <w:b/>
                <w:i/>
              </w:rPr>
              <w:t>2</w:t>
            </w:r>
          </w:p>
        </w:tc>
      </w:tr>
    </w:tbl>
    <w:p w14:paraId="33590427" w14:textId="77777777" w:rsidR="00607A8F" w:rsidRPr="007124F0" w:rsidRDefault="00607A8F" w:rsidP="002F0489">
      <w:pPr>
        <w:keepNext/>
        <w:keepLines/>
        <w:jc w:val="both"/>
        <w:rPr>
          <w:rFonts w:ascii="Tahoma" w:hAnsi="Tahoma" w:cs="Tahoma"/>
        </w:rPr>
      </w:pPr>
    </w:p>
    <w:p w14:paraId="79012DCC" w14:textId="4E50D4AF" w:rsidR="00607A8F" w:rsidRPr="007124F0" w:rsidRDefault="00607A8F" w:rsidP="002F0489">
      <w:pPr>
        <w:keepNext/>
        <w:keepLines/>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predračuna je sestavni in neločljivi del razpisne dokumentacije</w:t>
      </w:r>
      <w:r w:rsidRPr="007124F0">
        <w:t xml:space="preserve"> </w:t>
      </w:r>
      <w:r w:rsidRPr="007124F0">
        <w:rPr>
          <w:rFonts w:ascii="Tahoma" w:hAnsi="Tahoma" w:cs="Tahoma"/>
        </w:rPr>
        <w:t>in je na voljo v elektronski (Excel) obliki na mestu</w:t>
      </w:r>
      <w:r w:rsidR="000C7ABE" w:rsidRPr="007124F0">
        <w:rPr>
          <w:rFonts w:ascii="Tahoma" w:hAnsi="Tahoma" w:cs="Tahoma"/>
        </w:rPr>
        <w:t>,</w:t>
      </w:r>
      <w:r w:rsidRPr="007124F0">
        <w:rPr>
          <w:rFonts w:ascii="Tahoma" w:hAnsi="Tahoma" w:cs="Tahoma"/>
        </w:rPr>
        <w:t xml:space="preserve"> kjer je objavljena razpisna dokumentacija. </w:t>
      </w:r>
    </w:p>
    <w:p w14:paraId="3D46DEF3" w14:textId="77777777" w:rsidR="00861B06" w:rsidRPr="007124F0" w:rsidRDefault="00861B06" w:rsidP="002F0489">
      <w:pPr>
        <w:keepNext/>
        <w:keepLines/>
        <w:jc w:val="both"/>
        <w:rPr>
          <w:rFonts w:ascii="Tahoma" w:hAnsi="Tahoma" w:cs="Tahoma"/>
        </w:rPr>
      </w:pPr>
    </w:p>
    <w:p w14:paraId="62E3E339" w14:textId="77777777" w:rsidR="00BB22FC" w:rsidRPr="007124F0" w:rsidRDefault="00BB22FC" w:rsidP="002F0489">
      <w:pPr>
        <w:keepNext/>
        <w:keepLines/>
        <w:jc w:val="both"/>
        <w:rPr>
          <w:rFonts w:ascii="Tahoma" w:hAnsi="Tahoma" w:cs="Tahoma"/>
          <w:b/>
        </w:rPr>
      </w:pPr>
      <w:r w:rsidRPr="007124F0">
        <w:rPr>
          <w:rFonts w:ascii="Tahoma" w:hAnsi="Tahoma" w:cs="Tahoma"/>
          <w:b/>
        </w:rPr>
        <w:t xml:space="preserve">Ponudnik naj pri pripravi ponudbe oziroma ponudbenega predračuna upošteva navodila in zahteve iz razpisne </w:t>
      </w:r>
      <w:r w:rsidRPr="009902AC">
        <w:rPr>
          <w:rFonts w:ascii="Tahoma" w:hAnsi="Tahoma" w:cs="Tahoma"/>
          <w:b/>
        </w:rPr>
        <w:t xml:space="preserve">dokumentacije </w:t>
      </w:r>
      <w:r w:rsidRPr="00C8552C">
        <w:rPr>
          <w:rFonts w:ascii="Tahoma" w:hAnsi="Tahoma" w:cs="Tahoma"/>
          <w:b/>
        </w:rPr>
        <w:t>v točki 2.2. »Ponudbena cena, ponudben</w:t>
      </w:r>
      <w:r w:rsidR="00122CD3" w:rsidRPr="00C8552C">
        <w:rPr>
          <w:rFonts w:ascii="Tahoma" w:hAnsi="Tahoma" w:cs="Tahoma"/>
          <w:b/>
        </w:rPr>
        <w:t>i predračun in okvirne količine</w:t>
      </w:r>
      <w:r w:rsidRPr="00C8552C">
        <w:rPr>
          <w:rFonts w:ascii="Tahoma" w:hAnsi="Tahoma" w:cs="Tahoma"/>
          <w:b/>
        </w:rPr>
        <w:t>«.</w:t>
      </w:r>
    </w:p>
    <w:p w14:paraId="5B90DE78" w14:textId="77777777" w:rsidR="00BB22FC" w:rsidRPr="007124F0" w:rsidRDefault="00BB22FC" w:rsidP="002F0489">
      <w:pPr>
        <w:keepNext/>
        <w:keepLines/>
        <w:jc w:val="both"/>
        <w:rPr>
          <w:rFonts w:ascii="Tahoma" w:hAnsi="Tahoma" w:cs="Tahoma"/>
        </w:rPr>
      </w:pPr>
    </w:p>
    <w:p w14:paraId="5FB3767C" w14:textId="77777777" w:rsidR="00607A8F" w:rsidRPr="007124F0" w:rsidRDefault="00607A8F" w:rsidP="002F0489">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02D56B89" w14:textId="77777777" w:rsidR="00607A8F" w:rsidRPr="007124F0" w:rsidRDefault="00607A8F" w:rsidP="002F0489">
      <w:pPr>
        <w:keepNext/>
        <w:keepLines/>
        <w:jc w:val="both"/>
        <w:rPr>
          <w:rFonts w:ascii="Tahoma" w:hAnsi="Tahoma" w:cs="Tahoma"/>
        </w:rPr>
      </w:pPr>
    </w:p>
    <w:p w14:paraId="508B1D3E" w14:textId="77777777" w:rsidR="00607A8F" w:rsidRPr="007124F0" w:rsidRDefault="00607A8F" w:rsidP="002F0489">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w:t>
      </w:r>
      <w:r w:rsidR="00B07EA4" w:rsidRPr="007124F0">
        <w:rPr>
          <w:rFonts w:ascii="Tahoma" w:hAnsi="Tahoma" w:cs="Tahoma"/>
        </w:rPr>
        <w:t xml:space="preserve"> (</w:t>
      </w:r>
      <w:r w:rsidR="00CF061C">
        <w:rPr>
          <w:rFonts w:ascii="Tahoma" w:hAnsi="Tahoma" w:cs="Tahoma"/>
        </w:rPr>
        <w:t>v pdf. formatu</w:t>
      </w:r>
      <w:r w:rsidR="00B07EA4" w:rsidRPr="007124F0">
        <w:rPr>
          <w:rFonts w:ascii="Tahoma" w:hAnsi="Tahoma" w:cs="Tahoma"/>
        </w:rPr>
        <w:t>)</w:t>
      </w:r>
      <w:r w:rsidRPr="007124F0">
        <w:rPr>
          <w:rFonts w:ascii="Tahoma" w:hAnsi="Tahoma" w:cs="Tahoma"/>
        </w:rPr>
        <w:t>, ki ga je natisnil iz elektr</w:t>
      </w:r>
      <w:r w:rsidR="00A65DC2" w:rsidRPr="007124F0">
        <w:rPr>
          <w:rFonts w:ascii="Tahoma" w:hAnsi="Tahoma" w:cs="Tahoma"/>
        </w:rPr>
        <w:t>onske (</w:t>
      </w:r>
      <w:proofErr w:type="spellStart"/>
      <w:r w:rsidR="00CF061C">
        <w:rPr>
          <w:rFonts w:ascii="Tahoma" w:hAnsi="Tahoma" w:cs="Tahoma"/>
        </w:rPr>
        <w:t>xlsx</w:t>
      </w:r>
      <w:proofErr w:type="spellEnd"/>
      <w:r w:rsidR="00CF061C">
        <w:rPr>
          <w:rFonts w:ascii="Tahoma" w:hAnsi="Tahoma" w:cs="Tahoma"/>
        </w:rPr>
        <w:t>.) oblike. Zaželeno je, da identičnega prilož</w:t>
      </w:r>
      <w:r w:rsidR="00A65DC2" w:rsidRPr="007124F0">
        <w:rPr>
          <w:rFonts w:ascii="Tahoma" w:hAnsi="Tahoma" w:cs="Tahoma"/>
        </w:rPr>
        <w:t>i</w:t>
      </w:r>
      <w:r w:rsidRPr="007124F0">
        <w:rPr>
          <w:rFonts w:ascii="Tahoma" w:hAnsi="Tahoma" w:cs="Tahoma"/>
        </w:rPr>
        <w:t xml:space="preserve"> tudi v elektronski obliki (</w:t>
      </w:r>
      <w:r w:rsidRPr="007124F0">
        <w:rPr>
          <w:rFonts w:ascii="Tahoma" w:hAnsi="Tahoma" w:cs="Tahoma"/>
          <w:b/>
          <w:u w:val="single"/>
        </w:rPr>
        <w:t xml:space="preserve">v </w:t>
      </w:r>
      <w:proofErr w:type="spellStart"/>
      <w:r w:rsidR="00CF061C">
        <w:rPr>
          <w:rFonts w:ascii="Tahoma" w:hAnsi="Tahoma" w:cs="Tahoma"/>
          <w:b/>
          <w:u w:val="single"/>
        </w:rPr>
        <w:t>xlsx</w:t>
      </w:r>
      <w:proofErr w:type="spellEnd"/>
      <w:r w:rsidR="00CF061C">
        <w:rPr>
          <w:rFonts w:ascii="Tahoma" w:hAnsi="Tahoma" w:cs="Tahoma"/>
          <w:b/>
          <w:u w:val="single"/>
        </w:rPr>
        <w:t>. formatu</w:t>
      </w:r>
      <w:r w:rsidRPr="007124F0">
        <w:rPr>
          <w:rFonts w:ascii="Tahoma" w:hAnsi="Tahoma" w:cs="Tahoma"/>
        </w:rPr>
        <w:t>).</w:t>
      </w:r>
    </w:p>
    <w:p w14:paraId="03EDAF64" w14:textId="77777777" w:rsidR="00607A8F" w:rsidRPr="007124F0" w:rsidRDefault="00607A8F" w:rsidP="002F0489">
      <w:pPr>
        <w:keepNext/>
        <w:keepLines/>
        <w:jc w:val="both"/>
        <w:rPr>
          <w:rFonts w:ascii="Tahoma" w:hAnsi="Tahoma" w:cs="Tahoma"/>
        </w:rPr>
      </w:pPr>
    </w:p>
    <w:p w14:paraId="506E4DF8" w14:textId="77777777" w:rsidR="00607A8F" w:rsidRPr="007124F0" w:rsidRDefault="00607A8F" w:rsidP="002F0489">
      <w:pPr>
        <w:keepNext/>
        <w:keepLines/>
        <w:jc w:val="both"/>
        <w:rPr>
          <w:rFonts w:ascii="Tahoma" w:hAnsi="Tahoma" w:cs="Tahoma"/>
          <w:i/>
        </w:rPr>
      </w:pPr>
      <w:r w:rsidRPr="007124F0">
        <w:rPr>
          <w:rFonts w:ascii="Tahoma" w:hAnsi="Tahoma" w:cs="Tahoma"/>
          <w:i/>
        </w:rPr>
        <w:t>V primeru razlikovanja med tiskano</w:t>
      </w:r>
      <w:r w:rsidR="00CF061C">
        <w:rPr>
          <w:rFonts w:ascii="Tahoma" w:hAnsi="Tahoma" w:cs="Tahoma"/>
          <w:i/>
        </w:rPr>
        <w:t xml:space="preserve"> (pdf.)</w:t>
      </w:r>
      <w:r w:rsidRPr="007124F0">
        <w:rPr>
          <w:rFonts w:ascii="Tahoma" w:hAnsi="Tahoma" w:cs="Tahoma"/>
          <w:i/>
        </w:rPr>
        <w:t xml:space="preserve"> in elektronsko</w:t>
      </w:r>
      <w:r w:rsidR="00CF061C">
        <w:rPr>
          <w:rFonts w:ascii="Tahoma" w:hAnsi="Tahoma" w:cs="Tahoma"/>
          <w:i/>
        </w:rPr>
        <w:t xml:space="preserve"> (</w:t>
      </w:r>
      <w:proofErr w:type="spellStart"/>
      <w:r w:rsidR="00CF061C">
        <w:rPr>
          <w:rFonts w:ascii="Tahoma" w:hAnsi="Tahoma" w:cs="Tahoma"/>
          <w:i/>
        </w:rPr>
        <w:t>xlsx</w:t>
      </w:r>
      <w:proofErr w:type="spellEnd"/>
      <w:r w:rsidR="00CF061C">
        <w:rPr>
          <w:rFonts w:ascii="Tahoma" w:hAnsi="Tahoma" w:cs="Tahoma"/>
          <w:i/>
        </w:rPr>
        <w:t>.)</w:t>
      </w:r>
      <w:r w:rsidRPr="007124F0">
        <w:rPr>
          <w:rFonts w:ascii="Tahoma" w:hAnsi="Tahoma" w:cs="Tahoma"/>
          <w:i/>
        </w:rPr>
        <w:t xml:space="preserve"> verzijo, bo naročnik upošteval tiskano</w:t>
      </w:r>
      <w:r w:rsidR="00CF061C">
        <w:rPr>
          <w:rFonts w:ascii="Tahoma" w:hAnsi="Tahoma" w:cs="Tahoma"/>
          <w:i/>
        </w:rPr>
        <w:t xml:space="preserve"> (pdf.)</w:t>
      </w:r>
      <w:r w:rsidRPr="007124F0">
        <w:rPr>
          <w:rFonts w:ascii="Tahoma" w:hAnsi="Tahoma" w:cs="Tahoma"/>
          <w:i/>
        </w:rPr>
        <w:t xml:space="preserve"> verzijo. </w:t>
      </w:r>
    </w:p>
    <w:p w14:paraId="32B1F73D" w14:textId="77777777" w:rsidR="00607A8F" w:rsidRPr="007124F0" w:rsidRDefault="00607A8F" w:rsidP="002F0489">
      <w:pPr>
        <w:keepNext/>
        <w:keepLines/>
        <w:jc w:val="both"/>
        <w:rPr>
          <w:rFonts w:ascii="Tahoma" w:hAnsi="Tahoma" w:cs="Tahoma"/>
          <w:i/>
        </w:rPr>
      </w:pPr>
    </w:p>
    <w:p w14:paraId="7066B852" w14:textId="77777777" w:rsidR="00607A8F" w:rsidRPr="007124F0" w:rsidRDefault="00607A8F" w:rsidP="002F0489">
      <w:pPr>
        <w:keepNext/>
        <w:keepLines/>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2FBA27D6" w14:textId="77777777" w:rsidR="00607A8F" w:rsidRPr="007124F0" w:rsidRDefault="00607A8F" w:rsidP="002F0489">
      <w:pPr>
        <w:keepNext/>
        <w:keepLines/>
        <w:ind w:left="357"/>
        <w:rPr>
          <w:rFonts w:ascii="Tahoma" w:hAnsi="Tahoma" w:cs="Tahoma"/>
          <w:b/>
        </w:rPr>
      </w:pPr>
    </w:p>
    <w:p w14:paraId="139714F0" w14:textId="77777777" w:rsidR="00607A8F" w:rsidRPr="007124F0" w:rsidRDefault="00607A8F" w:rsidP="002F0489">
      <w:pPr>
        <w:keepNext/>
        <w:keepLines/>
        <w:ind w:left="357"/>
        <w:rPr>
          <w:rFonts w:ascii="Tahoma" w:hAnsi="Tahoma" w:cs="Tahoma"/>
          <w:b/>
        </w:rPr>
      </w:pPr>
    </w:p>
    <w:p w14:paraId="260AE6A6" w14:textId="77777777" w:rsidR="00607A8F" w:rsidRPr="007124F0" w:rsidRDefault="00607A8F" w:rsidP="002F0489">
      <w:pPr>
        <w:keepNext/>
        <w:keepLines/>
        <w:ind w:left="357"/>
        <w:rPr>
          <w:rFonts w:ascii="Tahoma" w:hAnsi="Tahoma" w:cs="Tahoma"/>
          <w:b/>
        </w:rPr>
      </w:pPr>
    </w:p>
    <w:p w14:paraId="0B3F2F45" w14:textId="77777777" w:rsidR="00607A8F" w:rsidRPr="007124F0" w:rsidRDefault="00607A8F" w:rsidP="002F0489">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1205300D" w14:textId="379E4DB6" w:rsidR="00607A8F" w:rsidRPr="007124F0" w:rsidRDefault="00607A8F" w:rsidP="002F0489">
      <w:pPr>
        <w:keepNext/>
        <w:keepLines/>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w:t>
      </w:r>
      <w:r w:rsidR="00F36BE9">
        <w:rPr>
          <w:rFonts w:ascii="Tahoma" w:hAnsi="Tahoma" w:cs="Tahoma"/>
          <w:i/>
          <w:sz w:val="18"/>
          <w:u w:val="single"/>
        </w:rPr>
        <w:t>2</w:t>
      </w:r>
      <w:r w:rsidRPr="007124F0">
        <w:rPr>
          <w:rFonts w:ascii="Tahoma" w:hAnsi="Tahoma" w:cs="Tahoma"/>
          <w:i/>
          <w:sz w:val="18"/>
          <w:u w:val="single"/>
        </w:rPr>
        <w:t>)</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naložiti ločeno v Razdelek »DOKUMENTI«, del »Ostale priloge«!</w:t>
      </w:r>
    </w:p>
    <w:p w14:paraId="6C112F39" w14:textId="77777777" w:rsidR="00607A8F" w:rsidRPr="007124F0" w:rsidRDefault="00607A8F" w:rsidP="002F0489">
      <w:pPr>
        <w:keepNext/>
        <w:keepLines/>
      </w:pPr>
    </w:p>
    <w:p w14:paraId="6A4D8901" w14:textId="77777777" w:rsidR="000165B3" w:rsidRPr="007124F0" w:rsidRDefault="000165B3" w:rsidP="002F0489">
      <w:pPr>
        <w:keepNext/>
        <w:keepLines/>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0E70F8" w:rsidRPr="007124F0" w14:paraId="749040F8" w14:textId="77777777" w:rsidTr="00AD64CD">
        <w:trPr>
          <w:trHeight w:val="251"/>
        </w:trPr>
        <w:tc>
          <w:tcPr>
            <w:tcW w:w="8292" w:type="dxa"/>
            <w:tcBorders>
              <w:top w:val="single" w:sz="4" w:space="0" w:color="auto"/>
              <w:left w:val="single" w:sz="4" w:space="0" w:color="auto"/>
              <w:bottom w:val="single" w:sz="4" w:space="0" w:color="auto"/>
              <w:right w:val="single" w:sz="4" w:space="0" w:color="808080"/>
            </w:tcBorders>
          </w:tcPr>
          <w:p w14:paraId="3B8DC966" w14:textId="77777777" w:rsidR="000E70F8" w:rsidRPr="007124F0" w:rsidRDefault="000E70F8" w:rsidP="002F0489">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49742652" w14:textId="77777777" w:rsidR="000E70F8" w:rsidRPr="007124F0" w:rsidRDefault="000E70F8" w:rsidP="002F0489">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7EEF095" w14:textId="77777777" w:rsidR="000E70F8" w:rsidRPr="007124F0" w:rsidRDefault="000E70F8" w:rsidP="002F0489">
            <w:pPr>
              <w:keepNext/>
              <w:keepLines/>
              <w:jc w:val="both"/>
              <w:rPr>
                <w:rFonts w:ascii="Tahoma" w:hAnsi="Tahoma" w:cs="Tahoma"/>
                <w:b/>
                <w:i/>
              </w:rPr>
            </w:pPr>
            <w:r w:rsidRPr="007124F0">
              <w:rPr>
                <w:rFonts w:ascii="Tahoma" w:hAnsi="Tahoma" w:cs="Tahoma"/>
                <w:b/>
                <w:i/>
              </w:rPr>
              <w:t>3/1</w:t>
            </w:r>
          </w:p>
        </w:tc>
      </w:tr>
    </w:tbl>
    <w:p w14:paraId="5D1956D0" w14:textId="77777777" w:rsidR="00563339" w:rsidRPr="007124F0" w:rsidRDefault="00563339" w:rsidP="002F0489">
      <w:pPr>
        <w:keepNext/>
        <w:keepLines/>
        <w:contextualSpacing/>
        <w:jc w:val="both"/>
        <w:rPr>
          <w:rFonts w:ascii="Tahoma" w:hAnsi="Tahoma" w:cs="Tahoma"/>
          <w:sz w:val="16"/>
        </w:rPr>
      </w:pPr>
    </w:p>
    <w:p w14:paraId="302458FB" w14:textId="2579ABF4" w:rsidR="00563339" w:rsidRPr="007124F0" w:rsidRDefault="00D96037" w:rsidP="002F0489">
      <w:pPr>
        <w:keepNext/>
        <w:keepLines/>
        <w:jc w:val="both"/>
        <w:rPr>
          <w:rFonts w:ascii="Tahoma" w:hAnsi="Tahoma" w:cs="Tahoma"/>
        </w:rPr>
      </w:pPr>
      <w:r>
        <w:rPr>
          <w:rFonts w:ascii="Tahoma" w:hAnsi="Tahoma" w:cs="Tahoma"/>
        </w:rPr>
        <w:t>Z</w:t>
      </w:r>
      <w:r w:rsidR="00563339" w:rsidRPr="007124F0">
        <w:rPr>
          <w:rFonts w:ascii="Tahoma" w:hAnsi="Tahoma" w:cs="Tahoma"/>
        </w:rPr>
        <w:t xml:space="preserve">a javno naročilo </w:t>
      </w:r>
      <w:r w:rsidR="00F43D25">
        <w:rPr>
          <w:rFonts w:ascii="Tahoma" w:hAnsi="Tahoma" w:cs="Tahoma"/>
          <w:b/>
        </w:rPr>
        <w:t>LPP-8/25</w:t>
      </w:r>
      <w:r w:rsidR="00563339" w:rsidRPr="007124F0">
        <w:rPr>
          <w:rFonts w:ascii="Tahoma" w:hAnsi="Tahoma" w:cs="Tahoma"/>
          <w:b/>
        </w:rPr>
        <w:t xml:space="preserve"> – »</w:t>
      </w:r>
      <w:r w:rsidR="00E40F81">
        <w:rPr>
          <w:rFonts w:ascii="Tahoma" w:hAnsi="Tahoma" w:cs="Tahoma"/>
          <w:b/>
        </w:rPr>
        <w:t>Dobava tahografov in rezervnih delov za tahografe</w:t>
      </w:r>
      <w:r w:rsidR="00563339" w:rsidRPr="007124F0">
        <w:rPr>
          <w:rFonts w:ascii="Tahoma" w:hAnsi="Tahoma" w:cs="Tahoma"/>
          <w:color w:val="000000"/>
        </w:rPr>
        <w:t xml:space="preserve">, </w:t>
      </w:r>
      <w:r w:rsidRPr="00F93884">
        <w:rPr>
          <w:rFonts w:ascii="Tahoma" w:hAnsi="Tahoma" w:cs="Tahoma"/>
          <w:i/>
        </w:rPr>
        <w:t>(ustrezno označi in izpolni)</w:t>
      </w:r>
      <w:r w:rsidR="00563339" w:rsidRPr="007124F0">
        <w:rPr>
          <w:rFonts w:ascii="Tahoma" w:hAnsi="Tahoma" w:cs="Tahoma"/>
          <w:color w:val="000000"/>
        </w:rPr>
        <w:t xml:space="preserve">: </w:t>
      </w:r>
    </w:p>
    <w:p w14:paraId="7D7672D7" w14:textId="77777777" w:rsidR="00D96037" w:rsidRPr="00F93884" w:rsidRDefault="00D96037" w:rsidP="002F0489">
      <w:pPr>
        <w:pStyle w:val="Odstavekseznama"/>
        <w:keepNext/>
        <w:keepLines/>
        <w:numPr>
          <w:ilvl w:val="0"/>
          <w:numId w:val="39"/>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4420A442" w14:textId="77777777" w:rsidR="00D96037" w:rsidRPr="00F93884" w:rsidRDefault="00D96037" w:rsidP="002F0489">
      <w:pPr>
        <w:pStyle w:val="Odstavekseznama"/>
        <w:keepNext/>
        <w:keepLines/>
        <w:numPr>
          <w:ilvl w:val="0"/>
          <w:numId w:val="39"/>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334A3F16" w14:textId="77777777" w:rsidR="00D96037" w:rsidRDefault="00D96037" w:rsidP="002F0489">
      <w:pPr>
        <w:keepNext/>
        <w:keepLines/>
        <w:spacing w:line="276" w:lineRule="auto"/>
        <w:jc w:val="both"/>
        <w:rPr>
          <w:rFonts w:ascii="Tahoma" w:hAnsi="Tahoma" w:cs="Tahoma"/>
          <w:color w:val="000000"/>
        </w:rPr>
      </w:pPr>
    </w:p>
    <w:p w14:paraId="4262F0EE" w14:textId="77777777" w:rsidR="00D96037" w:rsidRPr="00D96037" w:rsidRDefault="00D96037" w:rsidP="002F0489">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68C1AE4E" w14:textId="77777777" w:rsidR="00D96037" w:rsidRPr="007124F0" w:rsidRDefault="00D96037" w:rsidP="002F0489">
      <w:pPr>
        <w:keepNext/>
        <w:keepLines/>
        <w:tabs>
          <w:tab w:val="left" w:pos="8647"/>
          <w:tab w:val="left" w:pos="9354"/>
        </w:tabs>
        <w:ind w:right="-2"/>
        <w:jc w:val="both"/>
        <w:rPr>
          <w:rFonts w:ascii="Tahoma" w:hAnsi="Tahoma" w:cs="Tahoma"/>
          <w:sz w:val="24"/>
        </w:rPr>
      </w:pPr>
    </w:p>
    <w:p w14:paraId="6948C9FD" w14:textId="77777777" w:rsidR="00563339" w:rsidRPr="007124F0" w:rsidRDefault="00563339" w:rsidP="002F0489">
      <w:pPr>
        <w:keepNext/>
        <w:keepLines/>
        <w:numPr>
          <w:ilvl w:val="0"/>
          <w:numId w:val="20"/>
        </w:numPr>
        <w:jc w:val="both"/>
        <w:rPr>
          <w:rFonts w:ascii="Tahoma" w:hAnsi="Tahoma" w:cs="Tahoma"/>
          <w:b/>
        </w:rPr>
      </w:pPr>
      <w:r w:rsidRPr="007124F0">
        <w:rPr>
          <w:rFonts w:ascii="Tahoma" w:hAnsi="Tahoma" w:cs="Tahoma"/>
          <w:b/>
        </w:rPr>
        <w:t>IZJAVA O SPREJEMANJU IN IZPOLNJEVANJU POGOJEV RAZPISNE DOKUMENTACIJE</w:t>
      </w:r>
    </w:p>
    <w:p w14:paraId="2879DF14" w14:textId="77777777" w:rsidR="00563339" w:rsidRPr="007124F0" w:rsidRDefault="00563339" w:rsidP="002F0489">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666FD8E1" w14:textId="77777777" w:rsidR="00563339" w:rsidRPr="007124F0" w:rsidRDefault="00563339" w:rsidP="002F0489">
      <w:pPr>
        <w:keepNext/>
        <w:keepLines/>
        <w:tabs>
          <w:tab w:val="left" w:pos="8647"/>
          <w:tab w:val="left" w:pos="9354"/>
        </w:tabs>
        <w:ind w:right="-2"/>
        <w:jc w:val="both"/>
        <w:rPr>
          <w:rFonts w:ascii="Tahoma" w:hAnsi="Tahoma" w:cs="Tahoma"/>
        </w:rPr>
      </w:pPr>
    </w:p>
    <w:p w14:paraId="6BE02F0A" w14:textId="77777777" w:rsidR="00563339" w:rsidRPr="007124F0" w:rsidRDefault="00563339" w:rsidP="002F0489">
      <w:pPr>
        <w:keepNext/>
        <w:keepLines/>
        <w:numPr>
          <w:ilvl w:val="0"/>
          <w:numId w:val="20"/>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27983C7" w14:textId="77777777"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5AC1278F" w14:textId="77777777" w:rsidR="00563339" w:rsidRPr="007124F0" w:rsidRDefault="00563339" w:rsidP="002F0489">
      <w:pPr>
        <w:keepNext/>
        <w:keepLines/>
        <w:tabs>
          <w:tab w:val="left" w:pos="8647"/>
          <w:tab w:val="left" w:pos="9354"/>
        </w:tabs>
        <w:ind w:right="-2"/>
        <w:jc w:val="both"/>
        <w:rPr>
          <w:rFonts w:ascii="Tahoma" w:hAnsi="Tahoma" w:cs="Tahoma"/>
          <w:b/>
        </w:rPr>
      </w:pPr>
    </w:p>
    <w:p w14:paraId="3F17709E" w14:textId="77777777" w:rsidR="00563339" w:rsidRPr="007124F0" w:rsidRDefault="00563339" w:rsidP="002F0489">
      <w:pPr>
        <w:keepNext/>
        <w:keepLines/>
        <w:numPr>
          <w:ilvl w:val="0"/>
          <w:numId w:val="20"/>
        </w:numPr>
        <w:jc w:val="both"/>
        <w:rPr>
          <w:rFonts w:ascii="Tahoma" w:hAnsi="Tahoma" w:cs="Tahoma"/>
          <w:b/>
        </w:rPr>
      </w:pPr>
      <w:r w:rsidRPr="007124F0">
        <w:rPr>
          <w:rFonts w:ascii="Tahoma" w:hAnsi="Tahoma" w:cs="Tahoma"/>
          <w:b/>
        </w:rPr>
        <w:t>UGOTAVLJANJE SPOSOBNOSTI PONUDNIKA</w:t>
      </w:r>
    </w:p>
    <w:p w14:paraId="014824CF" w14:textId="77777777"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47B8D0A5" w14:textId="77777777" w:rsidR="00563339" w:rsidRPr="007124F0" w:rsidRDefault="00563339" w:rsidP="002F0489">
      <w:pPr>
        <w:keepNext/>
        <w:keepLines/>
        <w:tabs>
          <w:tab w:val="left" w:pos="8647"/>
          <w:tab w:val="left" w:pos="9354"/>
        </w:tabs>
        <w:ind w:right="-2"/>
        <w:jc w:val="both"/>
        <w:rPr>
          <w:rFonts w:ascii="Tahoma" w:hAnsi="Tahoma" w:cs="Tahoma"/>
          <w:b/>
        </w:rPr>
      </w:pPr>
    </w:p>
    <w:p w14:paraId="182933AB" w14:textId="77777777" w:rsidR="00563339" w:rsidRPr="007124F0" w:rsidRDefault="00563339" w:rsidP="002F0489">
      <w:pPr>
        <w:keepNext/>
        <w:keepLines/>
        <w:numPr>
          <w:ilvl w:val="0"/>
          <w:numId w:val="20"/>
        </w:numPr>
        <w:rPr>
          <w:rFonts w:ascii="Tahoma" w:hAnsi="Tahoma" w:cs="Tahoma"/>
          <w:b/>
        </w:rPr>
      </w:pPr>
      <w:r w:rsidRPr="007124F0">
        <w:rPr>
          <w:rFonts w:ascii="Tahoma" w:hAnsi="Tahoma" w:cs="Tahoma"/>
          <w:b/>
        </w:rPr>
        <w:t>OSTALE ZAHTEVE IN POGOJI NAROČNIKA</w:t>
      </w:r>
    </w:p>
    <w:p w14:paraId="7FAFF15F" w14:textId="77777777" w:rsidR="00563339" w:rsidRPr="007124F0" w:rsidRDefault="00563339" w:rsidP="002F0489">
      <w:pPr>
        <w:keepNext/>
        <w:keepLines/>
        <w:tabs>
          <w:tab w:val="left" w:pos="567"/>
        </w:tabs>
        <w:rPr>
          <w:rFonts w:ascii="Tahoma" w:eastAsia="Calibri" w:hAnsi="Tahoma" w:cs="Tahoma"/>
        </w:rPr>
      </w:pPr>
      <w:r w:rsidRPr="007124F0">
        <w:rPr>
          <w:rFonts w:ascii="Tahoma" w:eastAsia="Calibri" w:hAnsi="Tahoma" w:cs="Tahoma"/>
        </w:rPr>
        <w:t>IZJAVLJAMO, DA:</w:t>
      </w:r>
    </w:p>
    <w:p w14:paraId="1BCBC9F1" w14:textId="77777777" w:rsidR="00563339" w:rsidRPr="007124F0" w:rsidRDefault="00563339" w:rsidP="002F0489">
      <w:pPr>
        <w:keepNext/>
        <w:keepLines/>
        <w:numPr>
          <w:ilvl w:val="0"/>
          <w:numId w:val="21"/>
        </w:numPr>
        <w:ind w:left="284" w:hanging="284"/>
        <w:jc w:val="both"/>
        <w:rPr>
          <w:rFonts w:ascii="Tahoma" w:eastAsia="Calibri" w:hAnsi="Tahoma" w:cs="Tahoma"/>
        </w:rPr>
      </w:pPr>
      <w:bookmarkStart w:id="18"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p>
    <w:p w14:paraId="740EE2E9"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7A2405F8"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8"/>
    <w:p w14:paraId="5305E8B7"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4BD846E"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158E4289"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174DB870" w14:textId="35FF60BC" w:rsidR="00563339" w:rsidRDefault="00B53916"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w:t>
      </w:r>
      <w:r w:rsidR="00E043EA">
        <w:rPr>
          <w:rFonts w:ascii="Tahoma" w:eastAsia="Calibri" w:hAnsi="Tahoma" w:cs="Tahoma"/>
        </w:rPr>
        <w:t xml:space="preserve"> oziroma pooblaščenemu predstavniku naročnika</w:t>
      </w:r>
      <w:r w:rsidR="00563339" w:rsidRPr="007124F0">
        <w:rPr>
          <w:rFonts w:ascii="Tahoma" w:eastAsia="Calibri" w:hAnsi="Tahoma" w:cs="Tahoma"/>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12EEAEF" w14:textId="3CB0AD11" w:rsidR="003E5EAF" w:rsidRPr="007124F0" w:rsidRDefault="008F0A78" w:rsidP="002F0489">
      <w:pPr>
        <w:keepNext/>
        <w:keepLines/>
        <w:numPr>
          <w:ilvl w:val="0"/>
          <w:numId w:val="21"/>
        </w:numPr>
        <w:ind w:left="284" w:hanging="284"/>
        <w:jc w:val="both"/>
        <w:rPr>
          <w:rFonts w:ascii="Tahoma" w:eastAsia="Calibri" w:hAnsi="Tahoma" w:cs="Tahoma"/>
        </w:rPr>
      </w:pPr>
      <w:r>
        <w:rPr>
          <w:rFonts w:ascii="Tahoma" w:hAnsi="Tahoma" w:cs="Tahoma"/>
        </w:rPr>
        <w:t xml:space="preserve">se </w:t>
      </w:r>
      <w:r w:rsidR="003E5EAF">
        <w:rPr>
          <w:rFonts w:ascii="Tahoma" w:hAnsi="Tahoma" w:cs="Tahoma"/>
        </w:rPr>
        <w:t>zavedamo in spoštujemo človekove pravice zaposlenih v našem podjetju.</w:t>
      </w:r>
    </w:p>
    <w:p w14:paraId="1BA970F0" w14:textId="77777777" w:rsidR="00D96037"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sidR="00D96037">
        <w:rPr>
          <w:rFonts w:ascii="Tahoma" w:eastAsia="Calibri" w:hAnsi="Tahoma" w:cs="Tahoma"/>
        </w:rPr>
        <w:t>;</w:t>
      </w:r>
    </w:p>
    <w:p w14:paraId="4E5E6F45" w14:textId="73337B4F" w:rsidR="00D96037" w:rsidRDefault="00D96037" w:rsidP="002F0489">
      <w:pPr>
        <w:keepNext/>
        <w:keepLines/>
        <w:numPr>
          <w:ilvl w:val="0"/>
          <w:numId w:val="21"/>
        </w:numPr>
        <w:ind w:left="284" w:hanging="284"/>
        <w:jc w:val="both"/>
        <w:rPr>
          <w:rFonts w:ascii="Tahoma" w:eastAsia="Calibri" w:hAnsi="Tahoma" w:cs="Tahoma"/>
        </w:rPr>
      </w:pPr>
      <w:r w:rsidRPr="00D96037">
        <w:rPr>
          <w:rFonts w:ascii="Tahoma" w:eastAsia="Calibri" w:hAnsi="Tahoma" w:cs="Tahoma"/>
        </w:rPr>
        <w:t>da smo v celoti seznanjeni z vsebino osnutk</w:t>
      </w:r>
      <w:r w:rsidR="00F36BE9">
        <w:rPr>
          <w:rFonts w:ascii="Tahoma" w:eastAsia="Calibri" w:hAnsi="Tahoma" w:cs="Tahoma"/>
        </w:rPr>
        <w:t>a</w:t>
      </w:r>
      <w:r w:rsidRPr="00D96037">
        <w:rPr>
          <w:rFonts w:ascii="Tahoma" w:eastAsia="Calibri" w:hAnsi="Tahoma" w:cs="Tahoma"/>
        </w:rPr>
        <w:t xml:space="preserve"> </w:t>
      </w:r>
      <w:r>
        <w:rPr>
          <w:rFonts w:ascii="Tahoma" w:eastAsia="Calibri" w:hAnsi="Tahoma" w:cs="Tahoma"/>
        </w:rPr>
        <w:t>okvirn</w:t>
      </w:r>
      <w:r w:rsidR="00F36BE9">
        <w:rPr>
          <w:rFonts w:ascii="Tahoma" w:eastAsia="Calibri" w:hAnsi="Tahoma" w:cs="Tahoma"/>
        </w:rPr>
        <w:t>ega</w:t>
      </w:r>
      <w:r>
        <w:rPr>
          <w:rFonts w:ascii="Tahoma" w:eastAsia="Calibri" w:hAnsi="Tahoma" w:cs="Tahoma"/>
        </w:rPr>
        <w:t xml:space="preserve"> sporazum</w:t>
      </w:r>
      <w:r w:rsidR="00F36BE9">
        <w:rPr>
          <w:rFonts w:ascii="Tahoma" w:eastAsia="Calibri" w:hAnsi="Tahoma" w:cs="Tahoma"/>
        </w:rPr>
        <w:t>a</w:t>
      </w:r>
      <w:r w:rsidRPr="00D96037">
        <w:rPr>
          <w:rFonts w:ascii="Tahoma" w:eastAsia="Calibri" w:hAnsi="Tahoma" w:cs="Tahoma"/>
        </w:rPr>
        <w:t xml:space="preserve">, ki </w:t>
      </w:r>
      <w:r w:rsidR="00F36BE9">
        <w:rPr>
          <w:rFonts w:ascii="Tahoma" w:eastAsia="Calibri" w:hAnsi="Tahoma" w:cs="Tahoma"/>
        </w:rPr>
        <w:t>ga</w:t>
      </w:r>
      <w:r w:rsidRPr="00D96037">
        <w:rPr>
          <w:rFonts w:ascii="Tahoma" w:eastAsia="Calibri" w:hAnsi="Tahoma" w:cs="Tahoma"/>
        </w:rPr>
        <w:t xml:space="preserve"> bomo v primeru izbora kot ekonomsko najugodnejši ponudnik, na poziv naročnika, podpisali brez </w:t>
      </w:r>
      <w:r w:rsidR="00E043EA" w:rsidRPr="007124F0">
        <w:rPr>
          <w:rFonts w:ascii="Tahoma" w:eastAsia="Calibri" w:hAnsi="Tahoma" w:cs="Tahoma"/>
        </w:rPr>
        <w:t>dodatnih zahtev in ugovorov</w:t>
      </w:r>
      <w:r w:rsidR="00E043EA" w:rsidRPr="00D96037">
        <w:rPr>
          <w:rFonts w:ascii="Tahoma" w:eastAsia="Calibri" w:hAnsi="Tahoma" w:cs="Tahoma"/>
          <w:i/>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17DF79DE" w14:textId="49D48917" w:rsidR="00D96037" w:rsidRDefault="00D96037" w:rsidP="002F0489">
      <w:pPr>
        <w:keepNext/>
        <w:keepLines/>
        <w:numPr>
          <w:ilvl w:val="0"/>
          <w:numId w:val="21"/>
        </w:numPr>
        <w:ind w:left="284" w:hanging="284"/>
        <w:jc w:val="both"/>
        <w:rPr>
          <w:rFonts w:ascii="Tahoma" w:eastAsia="Calibri" w:hAnsi="Tahoma" w:cs="Tahoma"/>
        </w:rPr>
      </w:pPr>
      <w:r w:rsidRPr="00D96037">
        <w:rPr>
          <w:rFonts w:ascii="Tahoma" w:eastAsia="Calibri" w:hAnsi="Tahoma" w:cs="Tahoma"/>
        </w:rPr>
        <w:lastRenderedPageBreak/>
        <w:t>da smo v celoti seznanjeni z vsebino vzorcev finančnih zavarovanj, ki</w:t>
      </w:r>
      <w:r>
        <w:rPr>
          <w:rFonts w:ascii="Tahoma" w:eastAsia="Calibri" w:hAnsi="Tahoma" w:cs="Tahoma"/>
        </w:rPr>
        <w:t xml:space="preserve"> jih bomo predložili naročnik</w:t>
      </w:r>
      <w:r w:rsidR="00E043EA">
        <w:rPr>
          <w:rFonts w:ascii="Tahoma" w:eastAsia="Calibri" w:hAnsi="Tahoma" w:cs="Tahoma"/>
        </w:rPr>
        <w:t>u</w:t>
      </w:r>
      <w:r w:rsidRPr="00D96037">
        <w:rPr>
          <w:rFonts w:ascii="Tahoma" w:eastAsia="Calibri" w:hAnsi="Tahoma" w:cs="Tahoma"/>
        </w:rPr>
        <w:t xml:space="preserve"> v skladu s sklenjenim </w:t>
      </w:r>
      <w:r>
        <w:rPr>
          <w:rFonts w:ascii="Tahoma" w:eastAsia="Calibri" w:hAnsi="Tahoma" w:cs="Tahoma"/>
        </w:rPr>
        <w:t>okvirnim sporazum</w:t>
      </w:r>
      <w:r w:rsidR="00E043EA">
        <w:rPr>
          <w:rFonts w:ascii="Tahoma" w:eastAsia="Calibri" w:hAnsi="Tahoma" w:cs="Tahoma"/>
        </w:rPr>
        <w:t>om</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51F1F8AE" w14:textId="062D51EF" w:rsidR="00563339" w:rsidRPr="00E043EA" w:rsidRDefault="00D96037" w:rsidP="002F0489">
      <w:pPr>
        <w:keepNext/>
        <w:keepLines/>
        <w:numPr>
          <w:ilvl w:val="0"/>
          <w:numId w:val="21"/>
        </w:numPr>
        <w:ind w:left="284" w:hanging="284"/>
        <w:jc w:val="both"/>
        <w:rPr>
          <w:rFonts w:ascii="Tahoma" w:eastAsia="Calibri" w:hAnsi="Tahoma" w:cs="Tahoma"/>
        </w:rPr>
      </w:pPr>
      <w:r w:rsidRPr="00D96037">
        <w:rPr>
          <w:rFonts w:ascii="Tahoma" w:eastAsia="Calibri" w:hAnsi="Tahoma" w:cs="Tahoma"/>
        </w:rPr>
        <w:t>da s podpisom te izjave dajemo soglasje, da naročnik</w:t>
      </w:r>
      <w:r w:rsidR="00E043EA">
        <w:rPr>
          <w:rFonts w:ascii="Tahoma" w:eastAsia="Calibri" w:hAnsi="Tahoma" w:cs="Tahoma"/>
        </w:rPr>
        <w:t xml:space="preserve"> </w:t>
      </w:r>
      <w:r w:rsidR="00E043EA">
        <w:rPr>
          <w:rFonts w:ascii="Tahoma" w:hAnsi="Tahoma" w:cs="Tahoma"/>
        </w:rPr>
        <w:t>oziroma pooblaščeni predstavnik naročnika</w:t>
      </w:r>
      <w:r w:rsidRPr="00D96037">
        <w:rPr>
          <w:rFonts w:ascii="Tahoma" w:eastAsia="Calibri" w:hAnsi="Tahoma" w:cs="Tahoma"/>
        </w:rPr>
        <w:t xml:space="preserve"> v zvezi z oddaj</w:t>
      </w:r>
      <w:r>
        <w:rPr>
          <w:rFonts w:ascii="Tahoma" w:eastAsia="Calibri" w:hAnsi="Tahoma" w:cs="Tahoma"/>
        </w:rPr>
        <w:t xml:space="preserve">o predmetnega javnega naročila </w:t>
      </w:r>
      <w:r w:rsidRPr="00D96037">
        <w:rPr>
          <w:rFonts w:ascii="Tahoma" w:eastAsia="Calibri" w:hAnsi="Tahoma" w:cs="Tahoma"/>
        </w:rPr>
        <w:t>pridobi podatke za preveritev ponudbe v skladu z 89. členom ZJN-3 v enotnem informacijskem sistemu – eDosje iz devetega odstavka 77. člena ZJN-3, ter se tudi zavezujemo, da bomo na zahtevo naročnika predložiti dodatna pooblastila za preveritev podatkov iz uradnih evidenc</w:t>
      </w:r>
      <w:r w:rsidR="00E043EA">
        <w:rPr>
          <w:rFonts w:ascii="Tahoma" w:eastAsia="Calibri" w:hAnsi="Tahoma" w:cs="Tahoma"/>
        </w:rPr>
        <w:t>.</w:t>
      </w:r>
    </w:p>
    <w:p w14:paraId="4ADE1409" w14:textId="77777777" w:rsidR="00563339" w:rsidRPr="007124F0" w:rsidRDefault="00563339" w:rsidP="002F0489">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2166EB1D" w14:textId="77777777" w:rsidTr="00563339">
        <w:trPr>
          <w:trHeight w:val="235"/>
        </w:trPr>
        <w:tc>
          <w:tcPr>
            <w:tcW w:w="3401" w:type="dxa"/>
            <w:tcBorders>
              <w:top w:val="nil"/>
              <w:left w:val="nil"/>
              <w:bottom w:val="single" w:sz="4" w:space="0" w:color="auto"/>
              <w:right w:val="nil"/>
            </w:tcBorders>
          </w:tcPr>
          <w:p w14:paraId="44B37B88" w14:textId="77777777" w:rsidR="00563339" w:rsidRPr="007124F0" w:rsidRDefault="00563339" w:rsidP="002F0489">
            <w:pPr>
              <w:keepNext/>
              <w:keepLines/>
              <w:jc w:val="both"/>
              <w:rPr>
                <w:rFonts w:ascii="Tahoma" w:hAnsi="Tahoma" w:cs="Tahoma"/>
                <w:snapToGrid w:val="0"/>
              </w:rPr>
            </w:pPr>
          </w:p>
        </w:tc>
        <w:tc>
          <w:tcPr>
            <w:tcW w:w="2976" w:type="dxa"/>
          </w:tcPr>
          <w:p w14:paraId="3496D737" w14:textId="77777777" w:rsidR="00563339" w:rsidRPr="007124F0" w:rsidRDefault="00563339" w:rsidP="002F048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9CB2569" w14:textId="77777777" w:rsidR="00563339" w:rsidRPr="007124F0" w:rsidRDefault="00563339" w:rsidP="002F0489">
            <w:pPr>
              <w:keepNext/>
              <w:keepLines/>
              <w:tabs>
                <w:tab w:val="left" w:pos="567"/>
                <w:tab w:val="num" w:pos="851"/>
                <w:tab w:val="left" w:pos="993"/>
              </w:tabs>
              <w:jc w:val="both"/>
              <w:rPr>
                <w:rFonts w:ascii="Tahoma" w:hAnsi="Tahoma" w:cs="Tahoma"/>
                <w:snapToGrid w:val="0"/>
                <w:sz w:val="28"/>
              </w:rPr>
            </w:pPr>
          </w:p>
        </w:tc>
      </w:tr>
      <w:tr w:rsidR="00563339" w:rsidRPr="007124F0" w14:paraId="3507712B" w14:textId="77777777" w:rsidTr="00563339">
        <w:trPr>
          <w:trHeight w:val="235"/>
        </w:trPr>
        <w:tc>
          <w:tcPr>
            <w:tcW w:w="3401" w:type="dxa"/>
            <w:tcBorders>
              <w:top w:val="single" w:sz="4" w:space="0" w:color="auto"/>
              <w:left w:val="nil"/>
              <w:bottom w:val="nil"/>
              <w:right w:val="nil"/>
            </w:tcBorders>
            <w:hideMark/>
          </w:tcPr>
          <w:p w14:paraId="04567355"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03933569"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4174B318"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w:t>
            </w:r>
            <w:r w:rsidR="00D96037">
              <w:rPr>
                <w:rFonts w:ascii="Tahoma" w:hAnsi="Tahoma" w:cs="Tahoma"/>
                <w:snapToGrid w:val="0"/>
                <w:sz w:val="18"/>
              </w:rPr>
              <w:t>Ime in priimek ter podpis ponudnika/ partnerja</w:t>
            </w:r>
            <w:r w:rsidRPr="007124F0">
              <w:rPr>
                <w:rFonts w:ascii="Tahoma" w:hAnsi="Tahoma" w:cs="Tahoma"/>
                <w:snapToGrid w:val="0"/>
                <w:sz w:val="18"/>
              </w:rPr>
              <w:t>)</w:t>
            </w:r>
          </w:p>
        </w:tc>
      </w:tr>
    </w:tbl>
    <w:p w14:paraId="798D431A" w14:textId="77777777" w:rsidR="00563339" w:rsidRPr="007124F0" w:rsidRDefault="00563339" w:rsidP="002F0489">
      <w:pPr>
        <w:keepNext/>
        <w:keepLines/>
        <w:spacing w:after="40"/>
        <w:jc w:val="both"/>
        <w:rPr>
          <w:rFonts w:ascii="Tahoma" w:hAnsi="Tahoma" w:cs="Tahoma"/>
          <w:b/>
          <w:i/>
          <w:sz w:val="12"/>
          <w:szCs w:val="18"/>
          <w:u w:val="single"/>
        </w:rPr>
      </w:pPr>
    </w:p>
    <w:p w14:paraId="3B543D66" w14:textId="77777777" w:rsidR="00563339" w:rsidRPr="007124F0" w:rsidRDefault="00563339" w:rsidP="002F0489">
      <w:pPr>
        <w:keepNext/>
        <w:keepLines/>
        <w:spacing w:after="40"/>
        <w:jc w:val="both"/>
        <w:rPr>
          <w:rFonts w:ascii="Tahoma" w:hAnsi="Tahoma" w:cs="Tahoma"/>
          <w:b/>
          <w:i/>
          <w:sz w:val="12"/>
          <w:szCs w:val="18"/>
        </w:rPr>
      </w:pPr>
    </w:p>
    <w:p w14:paraId="29C43CC3" w14:textId="77777777" w:rsidR="00563339" w:rsidRPr="007124F0" w:rsidRDefault="00563339" w:rsidP="002F0489">
      <w:pPr>
        <w:keepNext/>
        <w:keepLines/>
        <w:spacing w:after="40"/>
        <w:jc w:val="both"/>
        <w:rPr>
          <w:rFonts w:ascii="Tahoma" w:hAnsi="Tahoma" w:cs="Tahoma"/>
          <w:b/>
          <w:i/>
          <w:sz w:val="12"/>
          <w:szCs w:val="18"/>
        </w:rPr>
      </w:pPr>
    </w:p>
    <w:p w14:paraId="685BBBFC" w14:textId="77777777" w:rsidR="00D96037" w:rsidRDefault="00563339" w:rsidP="002F0489">
      <w:pPr>
        <w:keepNext/>
        <w:keepLines/>
        <w:jc w:val="both"/>
        <w:rPr>
          <w:rFonts w:ascii="Tahoma" w:hAnsi="Tahoma" w:cs="Tahoma"/>
          <w:b/>
          <w:bCs/>
          <w:i/>
          <w:noProof/>
          <w:sz w:val="18"/>
          <w:szCs w:val="18"/>
        </w:rPr>
      </w:pPr>
      <w:r w:rsidRPr="007124F0">
        <w:rPr>
          <w:rFonts w:ascii="Tahoma" w:hAnsi="Tahoma" w:cs="Tahoma"/>
          <w:b/>
          <w:i/>
          <w:sz w:val="18"/>
          <w:szCs w:val="18"/>
        </w:rPr>
        <w:t>Opomba:</w:t>
      </w:r>
      <w:r w:rsidR="00D96037" w:rsidRPr="00112425">
        <w:rPr>
          <w:rFonts w:ascii="Tahoma" w:hAnsi="Tahoma" w:cs="Tahoma"/>
          <w:b/>
          <w:bCs/>
          <w:i/>
          <w:noProof/>
          <w:sz w:val="18"/>
          <w:szCs w:val="18"/>
        </w:rPr>
        <w:t xml:space="preserve"> </w:t>
      </w:r>
    </w:p>
    <w:p w14:paraId="2247A6C3" w14:textId="77777777" w:rsidR="00D96037" w:rsidRDefault="00D96037" w:rsidP="002F0489">
      <w:pPr>
        <w:pStyle w:val="Odstavekseznama"/>
        <w:keepNext/>
        <w:keepLines/>
        <w:numPr>
          <w:ilvl w:val="0"/>
          <w:numId w:val="40"/>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31D5561D" w14:textId="77777777" w:rsidR="00D96037" w:rsidRDefault="00D96037" w:rsidP="002F0489">
      <w:pPr>
        <w:pStyle w:val="Odstavekseznama"/>
        <w:keepNext/>
        <w:keepLines/>
        <w:numPr>
          <w:ilvl w:val="0"/>
          <w:numId w:val="40"/>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6055771E" w14:textId="77777777" w:rsidR="00563339" w:rsidRPr="007124F0" w:rsidRDefault="00563339" w:rsidP="002F0489">
      <w:pPr>
        <w:keepNext/>
        <w:keepLines/>
        <w:spacing w:after="40"/>
        <w:jc w:val="both"/>
        <w:rPr>
          <w:rFonts w:ascii="Tahoma" w:hAnsi="Tahoma" w:cs="Tahoma"/>
          <w:i/>
          <w:sz w:val="18"/>
          <w:szCs w:val="18"/>
          <w:u w:val="single"/>
        </w:rPr>
      </w:pPr>
    </w:p>
    <w:p w14:paraId="49C798E8" w14:textId="77777777" w:rsidR="00563339" w:rsidRPr="007124F0" w:rsidRDefault="00563339" w:rsidP="002F0489">
      <w:pPr>
        <w:keepNext/>
        <w:keepLines/>
        <w:tabs>
          <w:tab w:val="left" w:pos="8647"/>
          <w:tab w:val="left" w:pos="9354"/>
        </w:tabs>
        <w:ind w:right="-2"/>
        <w:jc w:val="both"/>
        <w:rPr>
          <w:rFonts w:ascii="Tahoma" w:hAnsi="Tahoma" w:cs="Tahoma"/>
          <w:b/>
          <w:sz w:val="12"/>
        </w:rPr>
      </w:pPr>
    </w:p>
    <w:p w14:paraId="0941E26A" w14:textId="77777777" w:rsidR="00563339" w:rsidRPr="007124F0" w:rsidRDefault="00563339" w:rsidP="002F0489">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3F979FB9" w14:textId="77777777" w:rsidR="00563339" w:rsidRDefault="00563339" w:rsidP="002F0489">
      <w:pPr>
        <w:keepNext/>
        <w:keepLines/>
      </w:pPr>
    </w:p>
    <w:p w14:paraId="36D76449" w14:textId="77777777" w:rsidR="00D96037" w:rsidRDefault="00D96037" w:rsidP="002F0489">
      <w:pPr>
        <w:keepNext/>
        <w:keepLines/>
      </w:pPr>
    </w:p>
    <w:p w14:paraId="002F0377" w14:textId="77777777" w:rsidR="00D96037" w:rsidRDefault="00D96037" w:rsidP="002F0489">
      <w:pPr>
        <w:keepNext/>
        <w:keepLines/>
      </w:pPr>
    </w:p>
    <w:p w14:paraId="26A48F86" w14:textId="77777777" w:rsidR="00D96037" w:rsidRDefault="00D96037" w:rsidP="002F0489">
      <w:pPr>
        <w:keepNext/>
        <w:keepLines/>
      </w:pPr>
    </w:p>
    <w:p w14:paraId="1222D05D" w14:textId="77777777" w:rsidR="00D96037" w:rsidRDefault="00D96037" w:rsidP="002F0489">
      <w:pPr>
        <w:keepNext/>
        <w:keepLines/>
      </w:pPr>
    </w:p>
    <w:p w14:paraId="5CA048FD" w14:textId="77777777" w:rsidR="00D96037" w:rsidRDefault="00D96037" w:rsidP="002F0489">
      <w:pPr>
        <w:keepNext/>
        <w:keepLines/>
      </w:pPr>
    </w:p>
    <w:p w14:paraId="0C1CFD83" w14:textId="77777777" w:rsidR="00D96037" w:rsidRDefault="00D96037" w:rsidP="002F0489">
      <w:pPr>
        <w:keepNext/>
        <w:keepLines/>
      </w:pPr>
    </w:p>
    <w:p w14:paraId="4F3637C5" w14:textId="77777777" w:rsidR="00D96037" w:rsidRDefault="00D96037" w:rsidP="002F0489">
      <w:pPr>
        <w:keepNext/>
        <w:keepLines/>
      </w:pPr>
    </w:p>
    <w:p w14:paraId="6E066EB5" w14:textId="77777777" w:rsidR="00D96037" w:rsidRDefault="00D96037" w:rsidP="002F0489">
      <w:pPr>
        <w:keepNext/>
        <w:keepLines/>
      </w:pPr>
    </w:p>
    <w:p w14:paraId="07D21669" w14:textId="77777777" w:rsidR="00D96037" w:rsidRDefault="00D96037" w:rsidP="002F0489">
      <w:pPr>
        <w:keepNext/>
        <w:keepLines/>
      </w:pPr>
    </w:p>
    <w:p w14:paraId="21B268FA" w14:textId="77777777" w:rsidR="00D96037" w:rsidRDefault="00D96037" w:rsidP="002F0489">
      <w:pPr>
        <w:keepNext/>
        <w:keepLines/>
      </w:pPr>
    </w:p>
    <w:p w14:paraId="54720673" w14:textId="77777777" w:rsidR="00D96037" w:rsidRDefault="00D96037" w:rsidP="002F0489">
      <w:pPr>
        <w:keepNext/>
        <w:keepLines/>
      </w:pPr>
    </w:p>
    <w:p w14:paraId="356E5C7E" w14:textId="77777777" w:rsidR="00D96037" w:rsidRDefault="00D96037" w:rsidP="002F0489">
      <w:pPr>
        <w:keepNext/>
        <w:keepLines/>
      </w:pPr>
    </w:p>
    <w:p w14:paraId="65DF2B22" w14:textId="77777777" w:rsidR="00D96037" w:rsidRDefault="00D96037" w:rsidP="002F0489">
      <w:pPr>
        <w:keepNext/>
        <w:keepLines/>
      </w:pPr>
    </w:p>
    <w:p w14:paraId="3D869DA1" w14:textId="77777777" w:rsidR="00D96037" w:rsidRDefault="00D96037" w:rsidP="002F0489">
      <w:pPr>
        <w:keepNext/>
        <w:keepLines/>
      </w:pPr>
    </w:p>
    <w:p w14:paraId="705A0100" w14:textId="77777777" w:rsidR="00D96037" w:rsidRDefault="00D96037" w:rsidP="002F0489">
      <w:pPr>
        <w:keepNext/>
        <w:keepLines/>
      </w:pPr>
    </w:p>
    <w:p w14:paraId="47E56332" w14:textId="77777777" w:rsidR="00D96037" w:rsidRDefault="00D96037" w:rsidP="002F0489">
      <w:pPr>
        <w:keepNext/>
        <w:keepLines/>
      </w:pPr>
    </w:p>
    <w:p w14:paraId="461B5B4B" w14:textId="77777777" w:rsidR="00D96037" w:rsidRDefault="00D96037" w:rsidP="002F0489">
      <w:pPr>
        <w:keepNext/>
        <w:keepLines/>
      </w:pPr>
    </w:p>
    <w:p w14:paraId="228A15D4" w14:textId="77777777" w:rsidR="00D96037" w:rsidRDefault="00D96037" w:rsidP="002F0489">
      <w:pPr>
        <w:keepNext/>
        <w:keepLines/>
      </w:pPr>
    </w:p>
    <w:p w14:paraId="267427BB" w14:textId="77777777" w:rsidR="00D96037" w:rsidRDefault="00D96037" w:rsidP="002F0489">
      <w:pPr>
        <w:keepNext/>
        <w:keepLines/>
      </w:pPr>
    </w:p>
    <w:p w14:paraId="5124EFDF" w14:textId="77777777" w:rsidR="00D96037" w:rsidRDefault="00D96037" w:rsidP="002F0489">
      <w:pPr>
        <w:keepNext/>
        <w:keepLines/>
      </w:pPr>
    </w:p>
    <w:p w14:paraId="11132E08" w14:textId="77777777" w:rsidR="00D96037" w:rsidRDefault="00D96037" w:rsidP="002F0489">
      <w:pPr>
        <w:keepNext/>
        <w:keepLines/>
      </w:pPr>
    </w:p>
    <w:p w14:paraId="27D9B197" w14:textId="77777777" w:rsidR="00D96037" w:rsidRDefault="00D96037" w:rsidP="002F0489">
      <w:pPr>
        <w:keepNext/>
        <w:keepLines/>
      </w:pPr>
    </w:p>
    <w:p w14:paraId="657EA8AC" w14:textId="77777777" w:rsidR="00D96037" w:rsidRDefault="00D96037" w:rsidP="002F0489">
      <w:pPr>
        <w:keepNext/>
        <w:keepLines/>
      </w:pPr>
    </w:p>
    <w:p w14:paraId="4719BEE0" w14:textId="77777777" w:rsidR="00D96037" w:rsidRDefault="00D96037" w:rsidP="002F0489">
      <w:pPr>
        <w:keepNext/>
        <w:keepLines/>
      </w:pPr>
    </w:p>
    <w:p w14:paraId="41BC82E6" w14:textId="77777777" w:rsidR="00D96037" w:rsidRDefault="00D96037" w:rsidP="002F0489">
      <w:pPr>
        <w:keepNext/>
        <w:keepLines/>
      </w:pPr>
    </w:p>
    <w:p w14:paraId="77F67E21" w14:textId="77777777" w:rsidR="00D96037" w:rsidRDefault="00D96037" w:rsidP="002F0489">
      <w:pPr>
        <w:keepNext/>
        <w:keepLines/>
      </w:pPr>
    </w:p>
    <w:p w14:paraId="4651AA41" w14:textId="77777777" w:rsidR="00D96037" w:rsidRDefault="00D96037" w:rsidP="002F0489">
      <w:pPr>
        <w:keepNext/>
        <w:keepLines/>
      </w:pPr>
    </w:p>
    <w:p w14:paraId="45FD599A" w14:textId="77777777" w:rsidR="00D96037" w:rsidRDefault="00D96037" w:rsidP="002F0489">
      <w:pPr>
        <w:keepNext/>
        <w:keepLines/>
      </w:pPr>
    </w:p>
    <w:p w14:paraId="2363488E" w14:textId="77777777" w:rsidR="00D96037" w:rsidRDefault="00D96037" w:rsidP="002F0489">
      <w:pPr>
        <w:keepNext/>
        <w:keepLines/>
      </w:pPr>
    </w:p>
    <w:p w14:paraId="32E340BC" w14:textId="77777777" w:rsidR="00D96037" w:rsidRDefault="00D96037" w:rsidP="002F0489">
      <w:pPr>
        <w:keepNext/>
        <w:keepLines/>
      </w:pPr>
    </w:p>
    <w:p w14:paraId="53373B45" w14:textId="77777777" w:rsidR="00D96037" w:rsidRDefault="00D96037" w:rsidP="002F0489">
      <w:pPr>
        <w:keepNext/>
        <w:keepLines/>
      </w:pPr>
    </w:p>
    <w:p w14:paraId="08E9B125" w14:textId="77777777" w:rsidR="00D96037" w:rsidRDefault="00D96037" w:rsidP="002F0489">
      <w:pPr>
        <w:keepNext/>
        <w:keepLines/>
      </w:pPr>
    </w:p>
    <w:p w14:paraId="083D7B36" w14:textId="799C14F0" w:rsidR="00D96037" w:rsidRDefault="00D96037" w:rsidP="002F0489">
      <w:pPr>
        <w:keepNext/>
        <w:keepLines/>
      </w:pPr>
    </w:p>
    <w:p w14:paraId="73DC365E" w14:textId="621EA5AA" w:rsidR="00E043EA" w:rsidRDefault="00E043EA" w:rsidP="002F0489">
      <w:pPr>
        <w:keepNext/>
        <w:keepLines/>
      </w:pPr>
    </w:p>
    <w:p w14:paraId="4CC64BCA" w14:textId="6E5666D6" w:rsidR="00E043EA" w:rsidRDefault="00E043EA" w:rsidP="002F0489">
      <w:pPr>
        <w:keepNext/>
        <w:keepLines/>
      </w:pPr>
    </w:p>
    <w:p w14:paraId="03B41383" w14:textId="2E5D2E21" w:rsidR="00E043EA" w:rsidRDefault="00E043EA" w:rsidP="002F0489">
      <w:pPr>
        <w:keepNext/>
        <w:keepLines/>
      </w:pPr>
    </w:p>
    <w:p w14:paraId="47BF81E7" w14:textId="77777777" w:rsidR="00E043EA" w:rsidRDefault="00E043EA" w:rsidP="002F0489">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E043EA" w:rsidRPr="007124F0" w14:paraId="52A37B44" w14:textId="77777777" w:rsidTr="00F0503C">
        <w:tc>
          <w:tcPr>
            <w:tcW w:w="8292" w:type="dxa"/>
            <w:tcBorders>
              <w:top w:val="single" w:sz="4" w:space="0" w:color="auto"/>
              <w:left w:val="single" w:sz="4" w:space="0" w:color="auto"/>
              <w:bottom w:val="single" w:sz="4" w:space="0" w:color="auto"/>
              <w:right w:val="single" w:sz="4" w:space="0" w:color="808080"/>
            </w:tcBorders>
          </w:tcPr>
          <w:p w14:paraId="39AC84E2" w14:textId="77777777" w:rsidR="00E043EA" w:rsidRPr="007124F0" w:rsidRDefault="00E043EA" w:rsidP="002F0489">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0BE7B1FA" w14:textId="59B1689C" w:rsidR="00E043EA" w:rsidRPr="007124F0" w:rsidRDefault="00E043EA" w:rsidP="002F0489">
            <w:pPr>
              <w:keepNext/>
              <w:keepLines/>
              <w:jc w:val="both"/>
              <w:rPr>
                <w:rFonts w:ascii="Tahoma" w:hAnsi="Tahoma" w:cs="Tahoma"/>
                <w:b/>
                <w:i/>
              </w:rPr>
            </w:pPr>
            <w:r w:rsidRPr="007124F0">
              <w:rPr>
                <w:rFonts w:ascii="Tahoma" w:hAnsi="Tahoma" w:cs="Tahoma"/>
                <w:b/>
                <w:i/>
              </w:rPr>
              <w:t>Priloga 3/2</w:t>
            </w:r>
          </w:p>
        </w:tc>
      </w:tr>
    </w:tbl>
    <w:p w14:paraId="39883FC0" w14:textId="2575924A" w:rsidR="00563339" w:rsidRPr="007124F0" w:rsidRDefault="00596433" w:rsidP="002F0489">
      <w:pPr>
        <w:keepNext/>
        <w:keepLines/>
        <w:spacing w:line="276" w:lineRule="auto"/>
        <w:jc w:val="both"/>
        <w:rPr>
          <w:rFonts w:ascii="Tahoma" w:hAnsi="Tahoma" w:cs="Tahoma"/>
        </w:rPr>
      </w:pPr>
      <w:r>
        <w:rPr>
          <w:rFonts w:ascii="Tahoma" w:hAnsi="Tahoma" w:cs="Tahoma"/>
        </w:rPr>
        <w:t>Z</w:t>
      </w:r>
      <w:r w:rsidR="00563339" w:rsidRPr="007124F0">
        <w:rPr>
          <w:rFonts w:ascii="Tahoma" w:hAnsi="Tahoma" w:cs="Tahoma"/>
        </w:rPr>
        <w:t xml:space="preserve">a javno naročilo </w:t>
      </w:r>
      <w:r w:rsidR="00F43D25">
        <w:rPr>
          <w:rFonts w:ascii="Tahoma" w:hAnsi="Tahoma" w:cs="Tahoma"/>
          <w:b/>
          <w:noProof/>
        </w:rPr>
        <w:t>LPP-8/25</w:t>
      </w:r>
      <w:r w:rsidR="00563339" w:rsidRPr="007124F0">
        <w:rPr>
          <w:rFonts w:ascii="Tahoma" w:hAnsi="Tahoma" w:cs="Tahoma"/>
          <w:b/>
          <w:noProof/>
        </w:rPr>
        <w:t xml:space="preserve"> – »</w:t>
      </w:r>
      <w:r w:rsidR="00E40F81">
        <w:rPr>
          <w:rFonts w:ascii="Tahoma" w:hAnsi="Tahoma" w:cs="Tahoma"/>
          <w:b/>
          <w:noProof/>
        </w:rPr>
        <w:t>Dobava tahografov in rezervnih delov za tahografe</w:t>
      </w:r>
      <w:r w:rsidR="00563339" w:rsidRPr="007124F0">
        <w:rPr>
          <w:rFonts w:ascii="Tahoma" w:hAnsi="Tahoma" w:cs="Tahoma"/>
          <w:color w:val="000000"/>
        </w:rPr>
        <w:t xml:space="preserve">, </w:t>
      </w:r>
      <w:r w:rsidRPr="00BE7D86">
        <w:rPr>
          <w:rFonts w:ascii="Tahoma" w:hAnsi="Tahoma" w:cs="Tahoma"/>
          <w:i/>
        </w:rPr>
        <w:t>(označi in izpolni)</w:t>
      </w:r>
      <w:r w:rsidR="00563339" w:rsidRPr="007124F0">
        <w:rPr>
          <w:rFonts w:ascii="Tahoma" w:hAnsi="Tahoma" w:cs="Tahoma"/>
          <w:color w:val="000000"/>
        </w:rPr>
        <w:t xml:space="preserve">: </w:t>
      </w:r>
    </w:p>
    <w:p w14:paraId="3B028AD5" w14:textId="77777777" w:rsidR="00D96037" w:rsidRPr="00F93884" w:rsidRDefault="00D96037" w:rsidP="002F0489">
      <w:pPr>
        <w:pStyle w:val="Odstavekseznama"/>
        <w:keepNext/>
        <w:keepLines/>
        <w:numPr>
          <w:ilvl w:val="0"/>
          <w:numId w:val="41"/>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6B94DE4D" w14:textId="77777777" w:rsidR="00D96037" w:rsidRPr="00F93884" w:rsidRDefault="00D96037" w:rsidP="002F0489">
      <w:pPr>
        <w:pStyle w:val="Odstavekseznama"/>
        <w:keepNext/>
        <w:keepLines/>
        <w:numPr>
          <w:ilvl w:val="0"/>
          <w:numId w:val="41"/>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49211068" w14:textId="77777777" w:rsidR="00D96037" w:rsidRDefault="00D96037" w:rsidP="002F0489">
      <w:pPr>
        <w:keepNext/>
        <w:keepLines/>
        <w:contextualSpacing/>
        <w:jc w:val="both"/>
        <w:rPr>
          <w:rFonts w:ascii="Tahoma" w:hAnsi="Tahoma" w:cs="Tahoma"/>
          <w:bCs/>
          <w:noProof/>
          <w:szCs w:val="18"/>
        </w:rPr>
      </w:pPr>
    </w:p>
    <w:p w14:paraId="147F36EE" w14:textId="77777777" w:rsidR="00596433" w:rsidRDefault="00596433" w:rsidP="002F0489">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6F6B176F" w14:textId="77777777" w:rsidR="00596433" w:rsidRPr="007124F0" w:rsidRDefault="00596433" w:rsidP="002F0489">
      <w:pPr>
        <w:keepNext/>
        <w:keepLines/>
        <w:contextualSpacing/>
        <w:jc w:val="both"/>
        <w:rPr>
          <w:rFonts w:ascii="Tahoma" w:hAnsi="Tahoma" w:cs="Tahoma"/>
          <w:bCs/>
          <w:noProof/>
          <w:szCs w:val="18"/>
        </w:rPr>
      </w:pPr>
    </w:p>
    <w:p w14:paraId="7A6EE865" w14:textId="77777777" w:rsidR="00563339" w:rsidRPr="007124F0" w:rsidRDefault="00563339" w:rsidP="002F0489">
      <w:pPr>
        <w:keepNext/>
        <w:keepLines/>
        <w:numPr>
          <w:ilvl w:val="0"/>
          <w:numId w:val="22"/>
        </w:numPr>
        <w:jc w:val="both"/>
        <w:rPr>
          <w:rFonts w:ascii="Tahoma" w:hAnsi="Tahoma" w:cs="Tahoma"/>
          <w:b/>
        </w:rPr>
      </w:pPr>
      <w:r w:rsidRPr="007124F0">
        <w:rPr>
          <w:rFonts w:ascii="Tahoma" w:hAnsi="Tahoma" w:cs="Tahoma"/>
          <w:b/>
        </w:rPr>
        <w:t>IZJAVA O SPREJEMANJU IN IZPOLNJEVANJU POGOJEV RAZPISNE DOKUMENTACIJE</w:t>
      </w:r>
    </w:p>
    <w:p w14:paraId="0BD65A43" w14:textId="22966F26" w:rsidR="00563339" w:rsidRPr="007124F0" w:rsidRDefault="00563339" w:rsidP="002F0489">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sidR="00317C42">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395181A6" w14:textId="77777777" w:rsidR="00563339" w:rsidRPr="007124F0" w:rsidRDefault="00563339" w:rsidP="002F0489">
      <w:pPr>
        <w:keepNext/>
        <w:keepLines/>
        <w:tabs>
          <w:tab w:val="left" w:pos="8647"/>
          <w:tab w:val="left" w:pos="9354"/>
        </w:tabs>
        <w:ind w:right="-2"/>
        <w:jc w:val="both"/>
        <w:rPr>
          <w:rFonts w:ascii="Tahoma" w:hAnsi="Tahoma" w:cs="Tahoma"/>
        </w:rPr>
      </w:pPr>
    </w:p>
    <w:p w14:paraId="06E797D2" w14:textId="77777777" w:rsidR="00563339" w:rsidRPr="007124F0" w:rsidRDefault="00563339" w:rsidP="002F0489">
      <w:pPr>
        <w:keepNext/>
        <w:keepLines/>
        <w:numPr>
          <w:ilvl w:val="0"/>
          <w:numId w:val="22"/>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7DB816F2" w14:textId="1495A981"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1A5542F1" w14:textId="77777777" w:rsidR="00563339" w:rsidRPr="007124F0" w:rsidRDefault="00563339" w:rsidP="002F0489">
      <w:pPr>
        <w:keepNext/>
        <w:keepLines/>
        <w:tabs>
          <w:tab w:val="left" w:pos="8647"/>
          <w:tab w:val="left" w:pos="9354"/>
        </w:tabs>
        <w:ind w:right="-2"/>
        <w:jc w:val="both"/>
        <w:rPr>
          <w:rFonts w:ascii="Tahoma" w:hAnsi="Tahoma" w:cs="Tahoma"/>
          <w:b/>
        </w:rPr>
      </w:pPr>
    </w:p>
    <w:p w14:paraId="53F5E94C" w14:textId="77777777" w:rsidR="00563339" w:rsidRPr="007124F0" w:rsidRDefault="00563339" w:rsidP="002F0489">
      <w:pPr>
        <w:keepNext/>
        <w:keepLines/>
        <w:numPr>
          <w:ilvl w:val="0"/>
          <w:numId w:val="22"/>
        </w:numPr>
        <w:jc w:val="both"/>
        <w:rPr>
          <w:rFonts w:ascii="Tahoma" w:hAnsi="Tahoma" w:cs="Tahoma"/>
          <w:b/>
        </w:rPr>
      </w:pPr>
      <w:r w:rsidRPr="007124F0">
        <w:rPr>
          <w:rFonts w:ascii="Tahoma" w:hAnsi="Tahoma" w:cs="Tahoma"/>
          <w:b/>
        </w:rPr>
        <w:t>UGOTAVLJANJE SPOSOBNOSTI PONUDNIKA</w:t>
      </w:r>
    </w:p>
    <w:p w14:paraId="1C03E8F8" w14:textId="77777777"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D0D3C32" w14:textId="77777777" w:rsidR="00563339" w:rsidRPr="007124F0" w:rsidRDefault="00563339" w:rsidP="002F0489">
      <w:pPr>
        <w:keepNext/>
        <w:keepLines/>
        <w:tabs>
          <w:tab w:val="left" w:pos="8647"/>
          <w:tab w:val="left" w:pos="9354"/>
        </w:tabs>
        <w:ind w:right="-2"/>
        <w:jc w:val="both"/>
        <w:rPr>
          <w:rFonts w:ascii="Tahoma" w:hAnsi="Tahoma" w:cs="Tahoma"/>
          <w:b/>
        </w:rPr>
      </w:pPr>
    </w:p>
    <w:p w14:paraId="5FCB3CA7" w14:textId="77777777" w:rsidR="00563339" w:rsidRPr="007124F0" w:rsidRDefault="00563339" w:rsidP="002F0489">
      <w:pPr>
        <w:keepNext/>
        <w:keepLines/>
        <w:numPr>
          <w:ilvl w:val="0"/>
          <w:numId w:val="22"/>
        </w:numPr>
        <w:rPr>
          <w:rFonts w:ascii="Tahoma" w:hAnsi="Tahoma" w:cs="Tahoma"/>
          <w:b/>
        </w:rPr>
      </w:pPr>
      <w:r w:rsidRPr="007124F0">
        <w:rPr>
          <w:rFonts w:ascii="Tahoma" w:hAnsi="Tahoma" w:cs="Tahoma"/>
          <w:b/>
        </w:rPr>
        <w:t>OSTALE ZAHTEVE IN POGOJI NAROČNIKA</w:t>
      </w:r>
    </w:p>
    <w:p w14:paraId="12E2C17D" w14:textId="77777777" w:rsidR="00563339" w:rsidRPr="007124F0" w:rsidRDefault="00563339" w:rsidP="002F0489">
      <w:pPr>
        <w:keepNext/>
        <w:keepLines/>
        <w:tabs>
          <w:tab w:val="left" w:pos="567"/>
        </w:tabs>
        <w:rPr>
          <w:rFonts w:ascii="Tahoma" w:eastAsia="Calibri" w:hAnsi="Tahoma" w:cs="Tahoma"/>
        </w:rPr>
      </w:pPr>
      <w:r w:rsidRPr="007124F0">
        <w:rPr>
          <w:rFonts w:ascii="Tahoma" w:eastAsia="Calibri" w:hAnsi="Tahoma" w:cs="Tahoma"/>
        </w:rPr>
        <w:t>IZJAVLJAMO, DA:</w:t>
      </w:r>
    </w:p>
    <w:p w14:paraId="2025A4B0"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5F2BCA54"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2DFDE2EA" w14:textId="62AB5B36" w:rsidR="00563339"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podpisom te izjave dajemo soglasje naročniku</w:t>
      </w:r>
      <w:r w:rsidR="00E043EA">
        <w:rPr>
          <w:rFonts w:ascii="Tahoma" w:eastAsia="Calibri" w:hAnsi="Tahoma" w:cs="Tahoma"/>
        </w:rPr>
        <w:t xml:space="preserve"> oziroma pooblaščenemu predstavniku naročnika</w:t>
      </w:r>
      <w:r w:rsidRPr="007124F0">
        <w:rPr>
          <w:rFonts w:ascii="Tahoma" w:eastAsia="Calibri" w:hAnsi="Tahoma" w:cs="Tahoma"/>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2D700C1" w14:textId="5C17DCF6" w:rsidR="003E5EAF" w:rsidRDefault="00B57743" w:rsidP="002F0489">
      <w:pPr>
        <w:keepNext/>
        <w:keepLines/>
        <w:numPr>
          <w:ilvl w:val="0"/>
          <w:numId w:val="21"/>
        </w:numPr>
        <w:ind w:left="284" w:hanging="284"/>
        <w:jc w:val="both"/>
        <w:rPr>
          <w:rFonts w:ascii="Tahoma" w:eastAsia="Calibri" w:hAnsi="Tahoma" w:cs="Tahoma"/>
        </w:rPr>
      </w:pPr>
      <w:r>
        <w:rPr>
          <w:rFonts w:ascii="Tahoma" w:hAnsi="Tahoma" w:cs="Tahoma"/>
        </w:rPr>
        <w:t xml:space="preserve">se </w:t>
      </w:r>
      <w:r w:rsidR="003E5EAF">
        <w:rPr>
          <w:rFonts w:ascii="Tahoma" w:hAnsi="Tahoma" w:cs="Tahoma"/>
        </w:rPr>
        <w:t>zavedamo in spoštujemo človekove pravice zaposlenih v našem podjetju,</w:t>
      </w:r>
    </w:p>
    <w:p w14:paraId="7FF70225" w14:textId="699D7A78" w:rsidR="00596433" w:rsidRPr="007124F0" w:rsidRDefault="00596433" w:rsidP="002F0489">
      <w:pPr>
        <w:keepNext/>
        <w:keepLines/>
        <w:numPr>
          <w:ilvl w:val="0"/>
          <w:numId w:val="21"/>
        </w:numPr>
        <w:ind w:left="284" w:hanging="284"/>
        <w:jc w:val="both"/>
        <w:rPr>
          <w:rFonts w:ascii="Tahoma" w:eastAsia="Calibri" w:hAnsi="Tahoma" w:cs="Tahoma"/>
        </w:rPr>
      </w:pPr>
      <w:r w:rsidRPr="005376D4">
        <w:rPr>
          <w:rFonts w:ascii="Tahoma" w:hAnsi="Tahoma" w:cs="Tahoma"/>
        </w:rPr>
        <w:t>da s podpisom te izjave dajemo soglasje, da naročnik</w:t>
      </w:r>
      <w:r w:rsidR="00E043EA">
        <w:rPr>
          <w:rFonts w:ascii="Tahoma" w:hAnsi="Tahoma" w:cs="Tahoma"/>
        </w:rPr>
        <w:t xml:space="preserve"> oziroma pooblaščeni predstavnik naročnika</w:t>
      </w:r>
      <w:r w:rsidRPr="005376D4">
        <w:rPr>
          <w:rFonts w:ascii="Tahoma" w:hAnsi="Tahoma" w:cs="Tahoma"/>
        </w:rPr>
        <w:t xml:space="preserve"> v zvezi z oddajo predmetnega javnega naročila pridobi podatke za preveritev ponudbe v skladu z 89. členom ZJN-3 v enotnem informacijskem sistemu – eDosje iz devetega odstavka 77. člena ZJN-3, ter se tudi zavezujemo, da bomo na zahtevo naročnika predložiti dodatna pooblastila za preveri</w:t>
      </w:r>
      <w:r>
        <w:rPr>
          <w:rFonts w:ascii="Tahoma" w:hAnsi="Tahoma" w:cs="Tahoma"/>
        </w:rPr>
        <w:t>tev podatkov iz uradnih evidenc;</w:t>
      </w:r>
    </w:p>
    <w:p w14:paraId="421A4F29" w14:textId="77777777" w:rsidR="00563339" w:rsidRPr="007124F0" w:rsidRDefault="00563339" w:rsidP="002F0489">
      <w:pPr>
        <w:keepNext/>
        <w:keepLines/>
        <w:numPr>
          <w:ilvl w:val="0"/>
          <w:numId w:val="21"/>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0DF67A9E" w14:textId="77777777" w:rsidTr="00563339">
        <w:trPr>
          <w:trHeight w:val="235"/>
        </w:trPr>
        <w:tc>
          <w:tcPr>
            <w:tcW w:w="3401" w:type="dxa"/>
            <w:tcBorders>
              <w:top w:val="nil"/>
              <w:left w:val="nil"/>
              <w:bottom w:val="single" w:sz="4" w:space="0" w:color="auto"/>
              <w:right w:val="nil"/>
            </w:tcBorders>
          </w:tcPr>
          <w:p w14:paraId="05EF5449" w14:textId="77777777" w:rsidR="00563339" w:rsidRPr="007124F0" w:rsidRDefault="00563339" w:rsidP="002F0489">
            <w:pPr>
              <w:keepNext/>
              <w:keepLines/>
              <w:jc w:val="both"/>
              <w:rPr>
                <w:rFonts w:ascii="Tahoma" w:hAnsi="Tahoma" w:cs="Tahoma"/>
                <w:snapToGrid w:val="0"/>
              </w:rPr>
            </w:pPr>
          </w:p>
        </w:tc>
        <w:tc>
          <w:tcPr>
            <w:tcW w:w="2976" w:type="dxa"/>
          </w:tcPr>
          <w:p w14:paraId="49811D5B" w14:textId="77777777" w:rsidR="00563339" w:rsidRPr="007124F0" w:rsidRDefault="00563339" w:rsidP="002F048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95005AB" w14:textId="77777777" w:rsidR="00563339" w:rsidRPr="007124F0" w:rsidRDefault="00563339" w:rsidP="002F0489">
            <w:pPr>
              <w:keepNext/>
              <w:keepLines/>
              <w:tabs>
                <w:tab w:val="left" w:pos="567"/>
                <w:tab w:val="num" w:pos="851"/>
                <w:tab w:val="left" w:pos="993"/>
              </w:tabs>
              <w:jc w:val="both"/>
              <w:rPr>
                <w:rFonts w:ascii="Tahoma" w:hAnsi="Tahoma" w:cs="Tahoma"/>
                <w:snapToGrid w:val="0"/>
                <w:sz w:val="28"/>
              </w:rPr>
            </w:pPr>
          </w:p>
        </w:tc>
      </w:tr>
      <w:tr w:rsidR="00563339" w:rsidRPr="007124F0" w14:paraId="0333DA6C" w14:textId="77777777" w:rsidTr="00563339">
        <w:trPr>
          <w:trHeight w:val="235"/>
        </w:trPr>
        <w:tc>
          <w:tcPr>
            <w:tcW w:w="3401" w:type="dxa"/>
            <w:tcBorders>
              <w:top w:val="single" w:sz="4" w:space="0" w:color="auto"/>
              <w:left w:val="nil"/>
              <w:bottom w:val="nil"/>
              <w:right w:val="nil"/>
            </w:tcBorders>
            <w:hideMark/>
          </w:tcPr>
          <w:p w14:paraId="43CABEDD"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5408F85B"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772C8D40"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w:t>
            </w:r>
            <w:r w:rsidR="00596433">
              <w:rPr>
                <w:rFonts w:ascii="Tahoma" w:hAnsi="Tahoma" w:cs="Tahoma"/>
                <w:snapToGrid w:val="0"/>
                <w:sz w:val="18"/>
              </w:rPr>
              <w:t>Ime in priimek ter podpis subjekta</w:t>
            </w:r>
            <w:r w:rsidRPr="007124F0">
              <w:rPr>
                <w:rFonts w:ascii="Tahoma" w:hAnsi="Tahoma" w:cs="Tahoma"/>
                <w:snapToGrid w:val="0"/>
                <w:sz w:val="18"/>
              </w:rPr>
              <w:t>)</w:t>
            </w:r>
          </w:p>
        </w:tc>
      </w:tr>
    </w:tbl>
    <w:p w14:paraId="774F129C" w14:textId="77777777" w:rsidR="00563339" w:rsidRPr="007124F0" w:rsidRDefault="00563339" w:rsidP="002F0489">
      <w:pPr>
        <w:keepNext/>
        <w:keepLines/>
        <w:spacing w:after="40"/>
        <w:jc w:val="both"/>
        <w:rPr>
          <w:rFonts w:ascii="Tahoma" w:hAnsi="Tahoma" w:cs="Tahoma"/>
          <w:b/>
          <w:i/>
          <w:sz w:val="12"/>
          <w:szCs w:val="18"/>
          <w:u w:val="single"/>
        </w:rPr>
      </w:pPr>
    </w:p>
    <w:p w14:paraId="2F89DF6A" w14:textId="77777777" w:rsidR="00596433" w:rsidRDefault="00563339" w:rsidP="002F0489">
      <w:pPr>
        <w:keepNext/>
        <w:keepLines/>
        <w:spacing w:after="40"/>
        <w:jc w:val="both"/>
        <w:rPr>
          <w:rFonts w:ascii="Tahoma" w:hAnsi="Tahoma" w:cs="Tahoma"/>
          <w:i/>
          <w:sz w:val="18"/>
          <w:szCs w:val="18"/>
        </w:rPr>
      </w:pPr>
      <w:r w:rsidRPr="007124F0">
        <w:rPr>
          <w:rFonts w:ascii="Tahoma" w:hAnsi="Tahoma" w:cs="Tahoma"/>
          <w:b/>
          <w:i/>
          <w:sz w:val="18"/>
          <w:szCs w:val="18"/>
        </w:rPr>
        <w:t>Opomba:</w:t>
      </w:r>
    </w:p>
    <w:p w14:paraId="574CAFE9" w14:textId="77777777" w:rsidR="00596433" w:rsidRPr="00596433" w:rsidRDefault="00596433" w:rsidP="002F0489">
      <w:pPr>
        <w:pStyle w:val="Odstavekseznama"/>
        <w:keepNext/>
        <w:keepLines/>
        <w:numPr>
          <w:ilvl w:val="0"/>
          <w:numId w:val="40"/>
        </w:numPr>
        <w:spacing w:after="40"/>
        <w:jc w:val="both"/>
        <w:rPr>
          <w:rFonts w:ascii="Tahoma" w:hAnsi="Tahoma" w:cs="Tahoma"/>
          <w:i/>
          <w:iCs/>
          <w:sz w:val="18"/>
        </w:rPr>
      </w:pPr>
      <w:r w:rsidRPr="00596433">
        <w:rPr>
          <w:rFonts w:ascii="Tahoma" w:hAnsi="Tahoma" w:cs="Tahoma"/>
          <w:i/>
          <w:iCs/>
          <w:sz w:val="18"/>
        </w:rPr>
        <w:t xml:space="preserve">Izjavo izpolni in podpiše </w:t>
      </w:r>
      <w:r w:rsidRPr="00596433">
        <w:rPr>
          <w:rFonts w:ascii="Tahoma" w:hAnsi="Tahoma" w:cs="Tahoma"/>
          <w:i/>
          <w:iCs/>
          <w:sz w:val="18"/>
          <w:u w:val="single"/>
        </w:rPr>
        <w:t>nominiran podizvajalec</w:t>
      </w:r>
      <w:r w:rsidRPr="00596433">
        <w:rPr>
          <w:rFonts w:ascii="Tahoma" w:hAnsi="Tahoma" w:cs="Tahoma"/>
          <w:i/>
          <w:iCs/>
          <w:sz w:val="18"/>
        </w:rPr>
        <w:t xml:space="preserve">, če ponudnik izvaja javno naročilo s podizvajalci, </w:t>
      </w:r>
      <w:r w:rsidRPr="00596433">
        <w:rPr>
          <w:rFonts w:ascii="Tahoma" w:hAnsi="Tahoma" w:cs="Tahoma"/>
          <w:i/>
          <w:iCs/>
          <w:sz w:val="18"/>
          <w:u w:val="single"/>
        </w:rPr>
        <w:t>oz. subjekt, katerega zmogljivost uporablja ponudnik</w:t>
      </w:r>
      <w:r w:rsidRPr="00596433">
        <w:rPr>
          <w:rFonts w:ascii="Tahoma" w:hAnsi="Tahoma" w:cs="Tahoma"/>
          <w:i/>
          <w:iCs/>
          <w:sz w:val="18"/>
        </w:rPr>
        <w:t xml:space="preserve">. </w:t>
      </w:r>
    </w:p>
    <w:p w14:paraId="340565A5" w14:textId="77777777" w:rsidR="00596433" w:rsidRPr="00984E5C" w:rsidRDefault="00596433" w:rsidP="002F0489">
      <w:pPr>
        <w:pStyle w:val="Odstavekseznama"/>
        <w:keepNext/>
        <w:keepLines/>
        <w:numPr>
          <w:ilvl w:val="0"/>
          <w:numId w:val="40"/>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4E194947" w14:textId="77777777" w:rsidR="00563339" w:rsidRPr="007124F0" w:rsidRDefault="00563339" w:rsidP="002F0489">
      <w:pPr>
        <w:keepNext/>
        <w:keepLines/>
        <w:tabs>
          <w:tab w:val="left" w:pos="8647"/>
          <w:tab w:val="left" w:pos="9354"/>
        </w:tabs>
        <w:ind w:right="-2"/>
        <w:jc w:val="both"/>
        <w:rPr>
          <w:rFonts w:ascii="Tahoma" w:hAnsi="Tahoma" w:cs="Tahoma"/>
          <w:b/>
          <w:sz w:val="12"/>
        </w:rPr>
      </w:pPr>
    </w:p>
    <w:p w14:paraId="3B1CF692" w14:textId="77777777" w:rsidR="00563339" w:rsidRPr="007124F0" w:rsidRDefault="00563339" w:rsidP="002F0489">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9148EF" w:rsidRPr="007124F0" w14:paraId="392B309F" w14:textId="77777777" w:rsidTr="0016594F">
        <w:tc>
          <w:tcPr>
            <w:tcW w:w="8252" w:type="dxa"/>
          </w:tcPr>
          <w:p w14:paraId="612C0758" w14:textId="77777777" w:rsidR="009148EF" w:rsidRPr="007124F0" w:rsidRDefault="009148EF" w:rsidP="002F0489">
            <w:pPr>
              <w:keepNext/>
              <w:keepLines/>
              <w:contextualSpacing/>
              <w:jc w:val="both"/>
              <w:rPr>
                <w:rFonts w:ascii="Tahoma" w:hAnsi="Tahoma" w:cs="Tahoma"/>
              </w:rPr>
            </w:pPr>
            <w:r w:rsidRPr="007124F0">
              <w:rPr>
                <w:rFonts w:ascii="Tahoma" w:hAnsi="Tahoma" w:cs="Tahoma"/>
              </w:rPr>
              <w:lastRenderedPageBreak/>
              <w:t xml:space="preserve">IZJAVA O UDELEŽBI FIZIČNIH IN PRAVNIH OSEB V LASTNIŠTVU </w:t>
            </w:r>
            <w:r w:rsidRPr="001B4647">
              <w:rPr>
                <w:rFonts w:ascii="Tahoma" w:hAnsi="Tahoma" w:cs="Tahoma"/>
              </w:rPr>
              <w:t>GOSPODARSKEGA SUBJEKTA</w:t>
            </w:r>
          </w:p>
        </w:tc>
        <w:tc>
          <w:tcPr>
            <w:tcW w:w="1463" w:type="dxa"/>
          </w:tcPr>
          <w:p w14:paraId="5854681E" w14:textId="17EDBE7A" w:rsidR="009148EF" w:rsidRPr="007124F0" w:rsidRDefault="009148EF" w:rsidP="002F0489">
            <w:pPr>
              <w:keepNext/>
              <w:keepLines/>
              <w:contextualSpacing/>
              <w:jc w:val="both"/>
              <w:rPr>
                <w:rFonts w:ascii="Tahoma" w:hAnsi="Tahoma" w:cs="Tahoma"/>
                <w:b/>
                <w:i/>
              </w:rPr>
            </w:pPr>
            <w:r w:rsidRPr="007124F0">
              <w:rPr>
                <w:rFonts w:ascii="Tahoma" w:hAnsi="Tahoma" w:cs="Tahoma"/>
                <w:b/>
                <w:i/>
              </w:rPr>
              <w:t>Priloga 3/3</w:t>
            </w:r>
          </w:p>
        </w:tc>
      </w:tr>
    </w:tbl>
    <w:p w14:paraId="48F528EA" w14:textId="77777777" w:rsidR="00563339" w:rsidRPr="007124F0" w:rsidRDefault="00563339" w:rsidP="002F0489">
      <w:pPr>
        <w:keepNext/>
        <w:keepLines/>
        <w:tabs>
          <w:tab w:val="left" w:pos="284"/>
        </w:tabs>
        <w:contextualSpacing/>
        <w:jc w:val="right"/>
        <w:rPr>
          <w:rFonts w:ascii="Tahoma" w:hAnsi="Tahoma" w:cs="Tahoma"/>
        </w:rPr>
      </w:pPr>
    </w:p>
    <w:p w14:paraId="002F7B18" w14:textId="77777777" w:rsidR="00563339" w:rsidRPr="007124F0" w:rsidRDefault="00563339" w:rsidP="002F0489">
      <w:pPr>
        <w:keepNext/>
        <w:keepLines/>
        <w:tabs>
          <w:tab w:val="left" w:pos="2694"/>
          <w:tab w:val="left" w:pos="2977"/>
        </w:tabs>
        <w:ind w:right="1"/>
        <w:contextualSpacing/>
        <w:jc w:val="center"/>
        <w:rPr>
          <w:rFonts w:ascii="Tahoma" w:hAnsi="Tahoma" w:cs="Tahoma"/>
          <w:b/>
        </w:rPr>
      </w:pPr>
      <w:r w:rsidRPr="007124F0">
        <w:rPr>
          <w:rFonts w:ascii="Tahoma" w:hAnsi="Tahoma" w:cs="Tahoma"/>
          <w:b/>
        </w:rPr>
        <w:t>I Z J A V A</w:t>
      </w:r>
    </w:p>
    <w:p w14:paraId="3891F247" w14:textId="77777777" w:rsidR="00563339" w:rsidRPr="007124F0" w:rsidRDefault="00563339" w:rsidP="002F0489">
      <w:pPr>
        <w:keepNext/>
        <w:keepLines/>
        <w:ind w:right="1"/>
        <w:contextualSpacing/>
        <w:jc w:val="center"/>
        <w:rPr>
          <w:rFonts w:ascii="Tahoma" w:hAnsi="Tahoma" w:cs="Tahoma"/>
          <w:b/>
        </w:rPr>
      </w:pPr>
      <w:r w:rsidRPr="007124F0">
        <w:rPr>
          <w:rFonts w:ascii="Tahoma" w:hAnsi="Tahoma" w:cs="Tahoma"/>
          <w:b/>
        </w:rPr>
        <w:t xml:space="preserve">O UDELEŽBI FIZIČNIH IN PRAVNIH OSEB V LASTNIŠTVU </w:t>
      </w:r>
      <w:r w:rsidR="00596433" w:rsidRPr="00596433">
        <w:rPr>
          <w:rFonts w:ascii="Tahoma" w:hAnsi="Tahoma" w:cs="Tahoma"/>
          <w:b/>
        </w:rPr>
        <w:t>GOSPODARSKEGA SUBJEKTA</w:t>
      </w:r>
    </w:p>
    <w:p w14:paraId="52086E3A" w14:textId="77777777" w:rsidR="00563339" w:rsidRPr="007124F0" w:rsidRDefault="00563339" w:rsidP="002F0489">
      <w:pPr>
        <w:keepNext/>
        <w:keepLines/>
        <w:tabs>
          <w:tab w:val="left" w:pos="284"/>
        </w:tabs>
        <w:contextualSpacing/>
        <w:rPr>
          <w:rFonts w:ascii="Tahoma" w:hAnsi="Tahoma" w:cs="Tahoma"/>
          <w:b/>
        </w:rPr>
      </w:pPr>
    </w:p>
    <w:p w14:paraId="5ADECE9D" w14:textId="77777777" w:rsidR="00563339" w:rsidRPr="007124F0" w:rsidRDefault="00563339" w:rsidP="002F0489">
      <w:pPr>
        <w:keepNext/>
        <w:keepLines/>
        <w:ind w:right="1"/>
        <w:jc w:val="both"/>
        <w:rPr>
          <w:rFonts w:ascii="Tahoma" w:hAnsi="Tahoma" w:cs="Tahoma"/>
          <w:b/>
          <w:i/>
        </w:rPr>
      </w:pPr>
      <w:r w:rsidRPr="007124F0">
        <w:rPr>
          <w:rFonts w:ascii="Tahoma" w:hAnsi="Tahoma" w:cs="Tahoma"/>
          <w:b/>
          <w:i/>
        </w:rPr>
        <w:t>Podatki o pravni osebi (</w:t>
      </w:r>
      <w:r w:rsidR="00246433">
        <w:rPr>
          <w:rFonts w:ascii="Tahoma" w:hAnsi="Tahoma" w:cs="Tahoma"/>
          <w:b/>
          <w:i/>
        </w:rPr>
        <w:t>gospodarskem subjektu</w:t>
      </w:r>
      <w:r w:rsidRPr="007124F0">
        <w:rPr>
          <w:rFonts w:ascii="Tahoma" w:hAnsi="Tahoma" w:cs="Tahoma"/>
          <w:b/>
          <w:i/>
        </w:rPr>
        <w:t>):</w:t>
      </w:r>
    </w:p>
    <w:p w14:paraId="30A9475C"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69236498"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0DD702B3"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0C8F3A96"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6DC750C0"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1271C1CD"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ID ZA DDV:</w:t>
      </w:r>
      <w:r w:rsidRPr="007124F0">
        <w:rPr>
          <w:rFonts w:ascii="Tahoma" w:hAnsi="Tahoma" w:cs="Tahoma"/>
        </w:rPr>
        <w:t>: _________________________________________________________________________</w:t>
      </w:r>
    </w:p>
    <w:p w14:paraId="31248641" w14:textId="77777777" w:rsidR="00563339" w:rsidRPr="007124F0" w:rsidRDefault="00563339" w:rsidP="002F0489">
      <w:pPr>
        <w:keepNext/>
        <w:keepLines/>
        <w:ind w:right="1"/>
        <w:contextualSpacing/>
        <w:jc w:val="both"/>
        <w:rPr>
          <w:rFonts w:ascii="Tahoma" w:hAnsi="Tahoma" w:cs="Tahoma"/>
        </w:rPr>
      </w:pPr>
    </w:p>
    <w:p w14:paraId="613F289A" w14:textId="2307AEBA"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V zvezi z javnim naročilom </w:t>
      </w:r>
      <w:r w:rsidR="00F43D25">
        <w:rPr>
          <w:rFonts w:ascii="Tahoma" w:hAnsi="Tahoma" w:cs="Tahoma"/>
          <w:b/>
          <w:noProof/>
        </w:rPr>
        <w:t>LPP-8/25</w:t>
      </w:r>
      <w:r w:rsidRPr="007124F0">
        <w:rPr>
          <w:rFonts w:ascii="Tahoma" w:hAnsi="Tahoma" w:cs="Tahoma"/>
          <w:b/>
          <w:noProof/>
        </w:rPr>
        <w:t xml:space="preserve"> – »</w:t>
      </w:r>
      <w:r w:rsidR="00E40F81">
        <w:rPr>
          <w:rFonts w:ascii="Tahoma" w:hAnsi="Tahoma" w:cs="Tahoma"/>
          <w:b/>
          <w:noProof/>
        </w:rPr>
        <w:t>Dobava tahografov in rezervnih delov za tahografe</w:t>
      </w:r>
      <w:r w:rsidR="00725074" w:rsidRPr="007124F0">
        <w:rPr>
          <w:rFonts w:ascii="Tahoma" w:hAnsi="Tahoma" w:cs="Tahoma"/>
          <w:b/>
          <w:noProof/>
        </w:rPr>
        <w:t>«</w:t>
      </w:r>
      <w:r w:rsidRPr="007124F0">
        <w:rPr>
          <w:rFonts w:ascii="Tahoma" w:hAnsi="Tahoma" w:cs="Tahoma"/>
          <w:b/>
        </w:rPr>
        <w:t xml:space="preserve"> </w:t>
      </w:r>
      <w:r w:rsidRPr="007124F0">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46F790C" w14:textId="562A6ABE" w:rsidR="00563339" w:rsidRPr="007124F0" w:rsidRDefault="00563339" w:rsidP="002F0489">
      <w:pPr>
        <w:keepNext/>
        <w:keepLines/>
        <w:contextualSpacing/>
        <w:jc w:val="both"/>
      </w:pPr>
    </w:p>
    <w:p w14:paraId="638398CD" w14:textId="77777777" w:rsidR="00563339" w:rsidRPr="007124F0" w:rsidRDefault="00563339" w:rsidP="002F0489">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4A89C956" w14:textId="77777777" w:rsidR="00563339" w:rsidRPr="007124F0" w:rsidRDefault="00563339" w:rsidP="002F0489">
      <w:pPr>
        <w:keepNext/>
        <w:keepLines/>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34B07B2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2FDD26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7E7E151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45FC9C87"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070DBA4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072A70B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17171F0"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82CFE2C"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11FACBB"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7327E78" w14:textId="77777777" w:rsidR="00563339" w:rsidRPr="007124F0" w:rsidRDefault="00563339" w:rsidP="002F0489">
            <w:pPr>
              <w:keepNext/>
              <w:keepLines/>
              <w:contextualSpacing/>
              <w:jc w:val="both"/>
              <w:rPr>
                <w:rFonts w:ascii="Tahoma" w:hAnsi="Tahoma" w:cs="Tahoma"/>
                <w:b/>
              </w:rPr>
            </w:pPr>
          </w:p>
        </w:tc>
      </w:tr>
      <w:tr w:rsidR="00563339" w:rsidRPr="007124F0" w14:paraId="6E26826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2334CB7"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512C45A"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036932"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9E76BFC" w14:textId="77777777" w:rsidR="00563339" w:rsidRPr="007124F0" w:rsidRDefault="00563339" w:rsidP="002F0489">
            <w:pPr>
              <w:keepNext/>
              <w:keepLines/>
              <w:contextualSpacing/>
              <w:jc w:val="both"/>
              <w:rPr>
                <w:rFonts w:ascii="Tahoma" w:hAnsi="Tahoma" w:cs="Tahoma"/>
                <w:b/>
              </w:rPr>
            </w:pPr>
          </w:p>
        </w:tc>
      </w:tr>
      <w:tr w:rsidR="00563339" w:rsidRPr="007124F0" w14:paraId="6F33195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664A94A"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6EBF6501"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F92D17F"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E7BD1F8" w14:textId="77777777" w:rsidR="00563339" w:rsidRPr="007124F0" w:rsidRDefault="00563339" w:rsidP="002F0489">
            <w:pPr>
              <w:keepNext/>
              <w:keepLines/>
              <w:contextualSpacing/>
              <w:jc w:val="both"/>
              <w:rPr>
                <w:rFonts w:ascii="Tahoma" w:hAnsi="Tahoma" w:cs="Tahoma"/>
                <w:b/>
              </w:rPr>
            </w:pPr>
          </w:p>
        </w:tc>
      </w:tr>
      <w:tr w:rsidR="00563339" w:rsidRPr="007124F0" w14:paraId="29C363C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65F2CF1"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5C4BDE69"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5A03936"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EBFA901" w14:textId="77777777" w:rsidR="00563339" w:rsidRPr="007124F0" w:rsidRDefault="00563339" w:rsidP="002F0489">
            <w:pPr>
              <w:keepNext/>
              <w:keepLines/>
              <w:contextualSpacing/>
              <w:jc w:val="both"/>
              <w:rPr>
                <w:rFonts w:ascii="Tahoma" w:hAnsi="Tahoma" w:cs="Tahoma"/>
                <w:b/>
              </w:rPr>
            </w:pPr>
          </w:p>
        </w:tc>
      </w:tr>
      <w:tr w:rsidR="00563339" w:rsidRPr="007124F0" w14:paraId="2353DEE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7D7B005"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38888AC8"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940E1C3"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921DE23" w14:textId="77777777" w:rsidR="00563339" w:rsidRPr="007124F0" w:rsidRDefault="00563339" w:rsidP="002F0489">
            <w:pPr>
              <w:keepNext/>
              <w:keepLines/>
              <w:contextualSpacing/>
              <w:jc w:val="both"/>
              <w:rPr>
                <w:rFonts w:ascii="Tahoma" w:hAnsi="Tahoma" w:cs="Tahoma"/>
                <w:b/>
              </w:rPr>
            </w:pPr>
          </w:p>
        </w:tc>
      </w:tr>
      <w:tr w:rsidR="00563339" w:rsidRPr="007124F0" w14:paraId="578C454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39BE77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6F0B9100"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C6A5DC"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4D5C250" w14:textId="77777777" w:rsidR="00563339" w:rsidRPr="007124F0" w:rsidRDefault="00563339" w:rsidP="002F0489">
            <w:pPr>
              <w:keepNext/>
              <w:keepLines/>
              <w:contextualSpacing/>
              <w:jc w:val="both"/>
              <w:rPr>
                <w:rFonts w:ascii="Tahoma" w:hAnsi="Tahoma" w:cs="Tahoma"/>
                <w:b/>
              </w:rPr>
            </w:pPr>
          </w:p>
        </w:tc>
      </w:tr>
    </w:tbl>
    <w:p w14:paraId="3B4AF3A3" w14:textId="77777777" w:rsidR="00563339" w:rsidRPr="007124F0" w:rsidRDefault="00563339" w:rsidP="002F0489">
      <w:pPr>
        <w:keepNext/>
        <w:keepLines/>
        <w:contextualSpacing/>
        <w:jc w:val="both"/>
        <w:rPr>
          <w:rFonts w:ascii="Tahoma" w:hAnsi="Tahoma" w:cs="Tahoma"/>
          <w:b/>
        </w:rPr>
      </w:pPr>
    </w:p>
    <w:p w14:paraId="45718031" w14:textId="77777777" w:rsidR="00563339" w:rsidRPr="007124F0" w:rsidRDefault="00563339" w:rsidP="002F0489">
      <w:pPr>
        <w:keepNext/>
        <w:keepLines/>
        <w:contextualSpacing/>
        <w:jc w:val="both"/>
        <w:rPr>
          <w:rFonts w:ascii="Tahoma" w:hAnsi="Tahoma" w:cs="Tahoma"/>
          <w:b/>
        </w:rPr>
      </w:pPr>
    </w:p>
    <w:p w14:paraId="2E4FB8AF" w14:textId="77777777" w:rsidR="00563339" w:rsidRPr="007124F0" w:rsidRDefault="00563339" w:rsidP="002F0489">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436CE618" w14:textId="77777777" w:rsidR="00563339" w:rsidRPr="007124F0" w:rsidRDefault="00563339" w:rsidP="002F0489">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1DC32FC8"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3C3FC5D"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50B546DD"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56C664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A9C6B0A"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1577C7E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640CDAA1"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5C2C3D8F"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8428672"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B2C81AF" w14:textId="77777777" w:rsidR="00563339" w:rsidRPr="007124F0" w:rsidRDefault="00563339" w:rsidP="002F0489">
            <w:pPr>
              <w:keepNext/>
              <w:keepLines/>
              <w:contextualSpacing/>
              <w:jc w:val="both"/>
              <w:rPr>
                <w:rFonts w:ascii="Tahoma" w:hAnsi="Tahoma" w:cs="Tahoma"/>
                <w:b/>
              </w:rPr>
            </w:pPr>
          </w:p>
        </w:tc>
      </w:tr>
      <w:tr w:rsidR="00563339" w:rsidRPr="007124F0" w14:paraId="23E3FAC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F3BCA25"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23C6CB41"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C703FFA"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953189D" w14:textId="77777777" w:rsidR="00563339" w:rsidRPr="007124F0" w:rsidRDefault="00563339" w:rsidP="002F0489">
            <w:pPr>
              <w:keepNext/>
              <w:keepLines/>
              <w:contextualSpacing/>
              <w:jc w:val="both"/>
              <w:rPr>
                <w:rFonts w:ascii="Tahoma" w:hAnsi="Tahoma" w:cs="Tahoma"/>
                <w:b/>
              </w:rPr>
            </w:pPr>
          </w:p>
        </w:tc>
      </w:tr>
      <w:tr w:rsidR="00563339" w:rsidRPr="007124F0" w14:paraId="1FBCD5E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7C178F08"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ED72CB4"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FDAC68B"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6FF6B1B" w14:textId="77777777" w:rsidR="00563339" w:rsidRPr="007124F0" w:rsidRDefault="00563339" w:rsidP="002F0489">
            <w:pPr>
              <w:keepNext/>
              <w:keepLines/>
              <w:contextualSpacing/>
              <w:jc w:val="both"/>
              <w:rPr>
                <w:rFonts w:ascii="Tahoma" w:hAnsi="Tahoma" w:cs="Tahoma"/>
                <w:b/>
              </w:rPr>
            </w:pPr>
          </w:p>
        </w:tc>
      </w:tr>
      <w:tr w:rsidR="00563339" w:rsidRPr="007124F0" w14:paraId="3A3C072B"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A66083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756A410"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1E0D17B"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8D12317" w14:textId="77777777" w:rsidR="00563339" w:rsidRPr="007124F0" w:rsidRDefault="00563339" w:rsidP="002F0489">
            <w:pPr>
              <w:keepNext/>
              <w:keepLines/>
              <w:contextualSpacing/>
              <w:jc w:val="both"/>
              <w:rPr>
                <w:rFonts w:ascii="Tahoma" w:hAnsi="Tahoma" w:cs="Tahoma"/>
                <w:b/>
              </w:rPr>
            </w:pPr>
          </w:p>
        </w:tc>
      </w:tr>
      <w:tr w:rsidR="00563339" w:rsidRPr="007124F0" w14:paraId="346B7C56"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BEBBFF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0E30E557"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4DAF654"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F289F13" w14:textId="77777777" w:rsidR="00563339" w:rsidRPr="007124F0" w:rsidRDefault="00563339" w:rsidP="002F0489">
            <w:pPr>
              <w:keepNext/>
              <w:keepLines/>
              <w:contextualSpacing/>
              <w:jc w:val="both"/>
              <w:rPr>
                <w:rFonts w:ascii="Tahoma" w:hAnsi="Tahoma" w:cs="Tahoma"/>
                <w:b/>
              </w:rPr>
            </w:pPr>
          </w:p>
        </w:tc>
      </w:tr>
      <w:tr w:rsidR="00563339" w:rsidRPr="007124F0" w14:paraId="779A7DAB"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A8DC051"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B17AB6E"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6188A27"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678E949" w14:textId="77777777" w:rsidR="00563339" w:rsidRPr="007124F0" w:rsidRDefault="00563339" w:rsidP="002F0489">
            <w:pPr>
              <w:keepNext/>
              <w:keepLines/>
              <w:contextualSpacing/>
              <w:jc w:val="both"/>
              <w:rPr>
                <w:rFonts w:ascii="Tahoma" w:hAnsi="Tahoma" w:cs="Tahoma"/>
                <w:b/>
              </w:rPr>
            </w:pPr>
          </w:p>
        </w:tc>
      </w:tr>
    </w:tbl>
    <w:p w14:paraId="7CD3F564" w14:textId="77777777" w:rsidR="00563339" w:rsidRPr="007124F0" w:rsidRDefault="00563339" w:rsidP="002F0489">
      <w:pPr>
        <w:keepNext/>
        <w:keepLines/>
        <w:contextualSpacing/>
        <w:jc w:val="both"/>
        <w:rPr>
          <w:rFonts w:ascii="Tahoma" w:hAnsi="Tahoma" w:cs="Tahoma"/>
          <w:b/>
        </w:rPr>
      </w:pPr>
    </w:p>
    <w:p w14:paraId="6A79E94C" w14:textId="77777777" w:rsidR="00563339" w:rsidRPr="007124F0" w:rsidRDefault="00563339" w:rsidP="002F0489">
      <w:pPr>
        <w:keepNext/>
        <w:keepLines/>
        <w:contextualSpacing/>
        <w:jc w:val="both"/>
        <w:rPr>
          <w:rFonts w:ascii="Tahoma" w:hAnsi="Tahoma" w:cs="Tahoma"/>
          <w:b/>
        </w:rPr>
      </w:pPr>
    </w:p>
    <w:p w14:paraId="61F7FF12" w14:textId="77777777" w:rsidR="00563339" w:rsidRPr="007124F0" w:rsidRDefault="00563339" w:rsidP="002F0489">
      <w:pPr>
        <w:keepNext/>
        <w:keepLines/>
        <w:contextualSpacing/>
        <w:jc w:val="both"/>
        <w:rPr>
          <w:rFonts w:ascii="Tahoma" w:hAnsi="Tahoma" w:cs="Tahoma"/>
          <w:b/>
        </w:rPr>
      </w:pPr>
    </w:p>
    <w:p w14:paraId="0201360D" w14:textId="77777777" w:rsidR="00563339" w:rsidRPr="007124F0" w:rsidRDefault="00563339" w:rsidP="002F0489">
      <w:pPr>
        <w:keepNext/>
        <w:keepLines/>
        <w:contextualSpacing/>
        <w:jc w:val="both"/>
        <w:rPr>
          <w:rFonts w:ascii="Tahoma" w:hAnsi="Tahoma" w:cs="Tahoma"/>
          <w:b/>
        </w:rPr>
      </w:pPr>
    </w:p>
    <w:p w14:paraId="03834267" w14:textId="77777777" w:rsidR="00563339" w:rsidRPr="007124F0" w:rsidRDefault="00563339" w:rsidP="002F0489">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5D972D4E" w14:textId="77777777" w:rsidR="00563339" w:rsidRPr="007124F0" w:rsidRDefault="00563339" w:rsidP="002F0489">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546CAAC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BB1E98A"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43590004"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8626BB9"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2CB82F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Matična številka</w:t>
            </w:r>
          </w:p>
        </w:tc>
      </w:tr>
      <w:tr w:rsidR="00563339" w:rsidRPr="007124F0" w14:paraId="2B6CBC9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7E16F9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4E82BAAA"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83FD830"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4556768" w14:textId="77777777" w:rsidR="00563339" w:rsidRPr="007124F0" w:rsidRDefault="00563339" w:rsidP="002F0489">
            <w:pPr>
              <w:keepNext/>
              <w:keepLines/>
              <w:contextualSpacing/>
              <w:jc w:val="both"/>
              <w:rPr>
                <w:rFonts w:ascii="Tahoma" w:hAnsi="Tahoma" w:cs="Tahoma"/>
                <w:b/>
              </w:rPr>
            </w:pPr>
          </w:p>
        </w:tc>
      </w:tr>
      <w:tr w:rsidR="00563339" w:rsidRPr="007124F0" w14:paraId="109250B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58B2B4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708B88F"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49D1766"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997688B" w14:textId="77777777" w:rsidR="00563339" w:rsidRPr="007124F0" w:rsidRDefault="00563339" w:rsidP="002F0489">
            <w:pPr>
              <w:keepNext/>
              <w:keepLines/>
              <w:contextualSpacing/>
              <w:jc w:val="both"/>
              <w:rPr>
                <w:rFonts w:ascii="Tahoma" w:hAnsi="Tahoma" w:cs="Tahoma"/>
                <w:b/>
              </w:rPr>
            </w:pPr>
          </w:p>
        </w:tc>
      </w:tr>
      <w:tr w:rsidR="00563339" w:rsidRPr="007124F0" w14:paraId="0FC7779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82F93D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34474F49"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EB9757E"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BDD31AD" w14:textId="77777777" w:rsidR="00563339" w:rsidRPr="007124F0" w:rsidRDefault="00563339" w:rsidP="002F0489">
            <w:pPr>
              <w:keepNext/>
              <w:keepLines/>
              <w:contextualSpacing/>
              <w:jc w:val="both"/>
              <w:rPr>
                <w:rFonts w:ascii="Tahoma" w:hAnsi="Tahoma" w:cs="Tahoma"/>
                <w:b/>
              </w:rPr>
            </w:pPr>
          </w:p>
        </w:tc>
      </w:tr>
      <w:tr w:rsidR="00563339" w:rsidRPr="007124F0" w14:paraId="69F5C0CE"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243A91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8BB5510"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5BB2227"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719F5C0" w14:textId="77777777" w:rsidR="00563339" w:rsidRPr="007124F0" w:rsidRDefault="00563339" w:rsidP="002F0489">
            <w:pPr>
              <w:keepNext/>
              <w:keepLines/>
              <w:contextualSpacing/>
              <w:jc w:val="both"/>
              <w:rPr>
                <w:rFonts w:ascii="Tahoma" w:hAnsi="Tahoma" w:cs="Tahoma"/>
                <w:b/>
              </w:rPr>
            </w:pPr>
          </w:p>
        </w:tc>
      </w:tr>
      <w:tr w:rsidR="00563339" w:rsidRPr="007124F0" w14:paraId="7116E69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3F29AE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5D2DFB6B"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8130DBD"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E02EBA5" w14:textId="77777777" w:rsidR="00563339" w:rsidRPr="007124F0" w:rsidRDefault="00563339" w:rsidP="002F0489">
            <w:pPr>
              <w:keepNext/>
              <w:keepLines/>
              <w:contextualSpacing/>
              <w:jc w:val="both"/>
              <w:rPr>
                <w:rFonts w:ascii="Tahoma" w:hAnsi="Tahoma" w:cs="Tahoma"/>
                <w:b/>
              </w:rPr>
            </w:pPr>
          </w:p>
        </w:tc>
      </w:tr>
      <w:tr w:rsidR="00563339" w:rsidRPr="007124F0" w14:paraId="20054E9E"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6982969"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667967CD"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A900853"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29C44B9" w14:textId="77777777" w:rsidR="00563339" w:rsidRPr="007124F0" w:rsidRDefault="00563339" w:rsidP="002F0489">
            <w:pPr>
              <w:keepNext/>
              <w:keepLines/>
              <w:contextualSpacing/>
              <w:jc w:val="both"/>
              <w:rPr>
                <w:rFonts w:ascii="Tahoma" w:hAnsi="Tahoma" w:cs="Tahoma"/>
                <w:b/>
              </w:rPr>
            </w:pPr>
          </w:p>
        </w:tc>
      </w:tr>
    </w:tbl>
    <w:p w14:paraId="06A5BBF9" w14:textId="77777777" w:rsidR="00563339" w:rsidRPr="007124F0" w:rsidRDefault="00563339" w:rsidP="002F0489">
      <w:pPr>
        <w:keepNext/>
        <w:keepLines/>
        <w:contextualSpacing/>
        <w:jc w:val="both"/>
        <w:rPr>
          <w:rFonts w:ascii="Tahoma" w:hAnsi="Tahoma" w:cs="Tahoma"/>
          <w:b/>
        </w:rPr>
      </w:pPr>
    </w:p>
    <w:p w14:paraId="1F28F841" w14:textId="77777777" w:rsidR="00563339" w:rsidRPr="007124F0" w:rsidRDefault="00563339" w:rsidP="002F0489">
      <w:pPr>
        <w:keepNext/>
        <w:keepLines/>
        <w:contextualSpacing/>
        <w:jc w:val="both"/>
        <w:rPr>
          <w:rFonts w:ascii="Tahoma" w:hAnsi="Tahoma" w:cs="Tahoma"/>
        </w:rPr>
      </w:pPr>
    </w:p>
    <w:p w14:paraId="01C8A351"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92E1BC4" w14:textId="77777777" w:rsidR="00563339" w:rsidRPr="007124F0" w:rsidRDefault="00563339" w:rsidP="002F0489">
      <w:pPr>
        <w:keepNext/>
        <w:keepLines/>
        <w:contextualSpacing/>
        <w:jc w:val="both"/>
        <w:rPr>
          <w:rFonts w:ascii="Tahoma" w:hAnsi="Tahoma" w:cs="Tahoma"/>
        </w:rPr>
      </w:pPr>
    </w:p>
    <w:p w14:paraId="48EBF0AB" w14:textId="374498E6"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S podpisom te izjave jamčim za točnost in resničnost podatkov ter se zavedam, da je </w:t>
      </w:r>
      <w:r w:rsidR="00B959A9">
        <w:rPr>
          <w:rFonts w:ascii="Tahoma" w:hAnsi="Tahoma" w:cs="Tahoma"/>
        </w:rPr>
        <w:t xml:space="preserve">okvirni sporazum </w:t>
      </w:r>
      <w:r w:rsidRPr="007124F0">
        <w:rPr>
          <w:rFonts w:ascii="Tahoma" w:hAnsi="Tahoma" w:cs="Tahoma"/>
        </w:rPr>
        <w:t>v primeru lažne izjave ali neresničnih podatkov o dejstvih v izjavi ničen. Zavezujem se, da bom naročnika obvestil o vsaki spremembi posredovanih podatkov.</w:t>
      </w:r>
    </w:p>
    <w:p w14:paraId="1E7C9F03" w14:textId="77777777" w:rsidR="00563339" w:rsidRPr="007124F0" w:rsidRDefault="00563339" w:rsidP="002F0489">
      <w:pPr>
        <w:keepNext/>
        <w:keepLines/>
        <w:contextualSpacing/>
        <w:jc w:val="both"/>
        <w:rPr>
          <w:rFonts w:ascii="Tahoma" w:hAnsi="Tahoma" w:cs="Tahoma"/>
          <w:b/>
        </w:rPr>
      </w:pPr>
    </w:p>
    <w:p w14:paraId="2DED0AE9" w14:textId="77777777" w:rsidR="00563339" w:rsidRPr="007124F0" w:rsidRDefault="00563339" w:rsidP="002F0489">
      <w:pPr>
        <w:keepNext/>
        <w:keepLines/>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79C857CB" w14:textId="77777777" w:rsidR="00563339" w:rsidRPr="007124F0" w:rsidRDefault="00563339" w:rsidP="002F0489">
      <w:pPr>
        <w:keepNext/>
        <w:keepLines/>
        <w:contextualSpacing/>
        <w:jc w:val="both"/>
        <w:rPr>
          <w:rFonts w:ascii="Tahoma" w:hAnsi="Tahoma" w:cs="Tahoma"/>
          <w:b/>
        </w:rPr>
      </w:pPr>
    </w:p>
    <w:p w14:paraId="15DD0E12" w14:textId="77777777" w:rsidR="00563339" w:rsidRPr="007124F0" w:rsidRDefault="00563339" w:rsidP="002F0489">
      <w:pPr>
        <w:keepNext/>
        <w:keepLines/>
        <w:contextualSpacing/>
        <w:jc w:val="both"/>
        <w:rPr>
          <w:rFonts w:ascii="Tahoma" w:hAnsi="Tahoma" w:cs="Tahoma"/>
          <w:b/>
        </w:rPr>
      </w:pPr>
    </w:p>
    <w:p w14:paraId="5C717DD0" w14:textId="77777777" w:rsidR="00563339" w:rsidRPr="007124F0" w:rsidRDefault="00563339" w:rsidP="002F0489">
      <w:pPr>
        <w:keepNext/>
        <w:keepLines/>
        <w:contextualSpacing/>
        <w:jc w:val="both"/>
        <w:rPr>
          <w:rFonts w:ascii="Tahoma" w:hAnsi="Tahoma" w:cs="Tahoma"/>
          <w:b/>
        </w:rPr>
      </w:pPr>
    </w:p>
    <w:p w14:paraId="08F47406" w14:textId="77777777" w:rsidR="00563339" w:rsidRPr="007124F0" w:rsidRDefault="00563339" w:rsidP="002F0489">
      <w:pPr>
        <w:keepNext/>
        <w:keepLines/>
        <w:contextualSpacing/>
        <w:jc w:val="both"/>
        <w:rPr>
          <w:rFonts w:ascii="Tahoma" w:hAnsi="Tahoma" w:cs="Tahoma"/>
          <w:b/>
        </w:rPr>
      </w:pPr>
    </w:p>
    <w:p w14:paraId="2513CD64" w14:textId="77777777" w:rsidR="00563339" w:rsidRPr="007124F0" w:rsidRDefault="00563339" w:rsidP="002F0489">
      <w:pPr>
        <w:keepNext/>
        <w:keepLines/>
        <w:contextualSpacing/>
        <w:jc w:val="both"/>
        <w:rPr>
          <w:rFonts w:ascii="Tahoma" w:hAnsi="Tahoma" w:cs="Tahoma"/>
          <w:b/>
        </w:rPr>
      </w:pPr>
    </w:p>
    <w:p w14:paraId="03BB4C8C" w14:textId="77777777" w:rsidR="00563339" w:rsidRPr="007124F0" w:rsidRDefault="00563339" w:rsidP="002F0489">
      <w:pPr>
        <w:keepNext/>
        <w:keepLines/>
        <w:contextualSpacing/>
        <w:jc w:val="both"/>
        <w:rPr>
          <w:rFonts w:ascii="Tahoma" w:hAnsi="Tahoma" w:cs="Tahoma"/>
          <w:b/>
        </w:rPr>
      </w:pPr>
    </w:p>
    <w:p w14:paraId="43745AD2"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__________________________                                    _____________________________</w:t>
      </w:r>
    </w:p>
    <w:p w14:paraId="61CCFA76"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(Kraj in datum)                                         Žig                      (Naziv in podpis zakonitega zastopnika  </w:t>
      </w:r>
    </w:p>
    <w:p w14:paraId="0FB16859"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                                                                                               ponudnika/podizvajalca) </w:t>
      </w:r>
    </w:p>
    <w:p w14:paraId="23FCCBE4" w14:textId="77777777" w:rsidR="00563339" w:rsidRPr="007124F0" w:rsidRDefault="00563339" w:rsidP="002F0489">
      <w:pPr>
        <w:keepNext/>
        <w:keepLines/>
        <w:tabs>
          <w:tab w:val="left" w:pos="284"/>
        </w:tabs>
        <w:contextualSpacing/>
        <w:jc w:val="both"/>
        <w:rPr>
          <w:rFonts w:ascii="Tahoma" w:hAnsi="Tahoma" w:cs="Tahoma"/>
        </w:rPr>
      </w:pPr>
    </w:p>
    <w:p w14:paraId="3426AE17" w14:textId="77777777" w:rsidR="00563339" w:rsidRPr="007124F0" w:rsidRDefault="00563339" w:rsidP="002F0489">
      <w:pPr>
        <w:keepNext/>
        <w:keepLines/>
        <w:tabs>
          <w:tab w:val="left" w:pos="284"/>
        </w:tabs>
        <w:contextualSpacing/>
        <w:jc w:val="both"/>
        <w:rPr>
          <w:rFonts w:ascii="Tahoma" w:hAnsi="Tahoma" w:cs="Tahoma"/>
        </w:rPr>
      </w:pPr>
    </w:p>
    <w:p w14:paraId="4AF16E0A" w14:textId="77777777" w:rsidR="00563339" w:rsidRPr="007124F0" w:rsidRDefault="00563339" w:rsidP="002F0489">
      <w:pPr>
        <w:keepNext/>
        <w:keepLines/>
        <w:tabs>
          <w:tab w:val="left" w:pos="284"/>
        </w:tabs>
        <w:contextualSpacing/>
        <w:jc w:val="both"/>
        <w:rPr>
          <w:rFonts w:ascii="Tahoma" w:hAnsi="Tahoma" w:cs="Tahoma"/>
        </w:rPr>
      </w:pPr>
    </w:p>
    <w:p w14:paraId="2B174CA0" w14:textId="77777777" w:rsidR="00563339" w:rsidRPr="007124F0" w:rsidRDefault="00563339" w:rsidP="002F0489">
      <w:pPr>
        <w:keepNext/>
        <w:keepLines/>
        <w:contextualSpacing/>
      </w:pPr>
    </w:p>
    <w:p w14:paraId="37E36B8B" w14:textId="77777777" w:rsidR="00563339" w:rsidRPr="007124F0" w:rsidRDefault="00563339" w:rsidP="002F0489">
      <w:pPr>
        <w:keepNext/>
        <w:keepLines/>
        <w:contextualSpacing/>
      </w:pPr>
    </w:p>
    <w:p w14:paraId="2AA19009" w14:textId="77777777" w:rsidR="00563339" w:rsidRPr="007124F0" w:rsidRDefault="00563339" w:rsidP="002F0489">
      <w:pPr>
        <w:keepNext/>
        <w:keepLines/>
        <w:contextualSpacing/>
      </w:pPr>
    </w:p>
    <w:p w14:paraId="131F6943" w14:textId="77777777" w:rsidR="00563339" w:rsidRPr="007124F0" w:rsidRDefault="00563339" w:rsidP="002F0489">
      <w:pPr>
        <w:keepNext/>
        <w:keepLines/>
        <w:contextualSpacing/>
      </w:pPr>
    </w:p>
    <w:p w14:paraId="3715E776" w14:textId="77777777" w:rsidR="00563339" w:rsidRPr="007124F0" w:rsidRDefault="00563339" w:rsidP="002F0489">
      <w:pPr>
        <w:keepNext/>
        <w:keepLines/>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5E5D7594" w14:textId="77777777" w:rsidR="00563339" w:rsidRPr="007124F0" w:rsidRDefault="00563339" w:rsidP="002F0489">
      <w:pPr>
        <w:keepNext/>
        <w:keepLines/>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42749531" w14:textId="77777777" w:rsidR="00563339" w:rsidRPr="007124F0" w:rsidRDefault="00563339" w:rsidP="002F0489">
      <w:pPr>
        <w:keepNext/>
        <w:keepLines/>
        <w:tabs>
          <w:tab w:val="left" w:pos="284"/>
        </w:tabs>
        <w:contextualSpacing/>
        <w:jc w:val="both"/>
        <w:rPr>
          <w:rFonts w:ascii="Tahoma" w:hAnsi="Tahoma" w:cs="Tahoma"/>
        </w:rPr>
      </w:pPr>
    </w:p>
    <w:p w14:paraId="0D8C5E42" w14:textId="77777777" w:rsidR="00563339" w:rsidRPr="007124F0" w:rsidRDefault="00563339" w:rsidP="002F0489">
      <w:pPr>
        <w:keepNext/>
        <w:keepLines/>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5D08BB34" w14:textId="77777777" w:rsidR="00563339" w:rsidRPr="007124F0" w:rsidRDefault="00563339" w:rsidP="002F0489">
      <w:pPr>
        <w:keepNext/>
        <w:keepLines/>
        <w:contextualSpacing/>
        <w:jc w:val="both"/>
        <w:rPr>
          <w:rFonts w:ascii="Tahoma" w:hAnsi="Tahoma" w:cs="Tahoma"/>
          <w:b/>
          <w:i/>
          <w:sz w:val="18"/>
          <w:szCs w:val="18"/>
          <w:u w:val="single"/>
        </w:rPr>
      </w:pPr>
    </w:p>
    <w:p w14:paraId="3302A0B1" w14:textId="028D10DE" w:rsidR="00563339" w:rsidRPr="007124F0" w:rsidRDefault="00563339" w:rsidP="002F0489">
      <w:pPr>
        <w:keepNext/>
        <w:keepLines/>
        <w:jc w:val="both"/>
        <w:rPr>
          <w:rFonts w:ascii="Tahoma" w:hAnsi="Tahoma" w:cs="Tahoma"/>
          <w:b/>
          <w:i/>
          <w:sz w:val="18"/>
          <w:szCs w:val="18"/>
          <w:u w:val="single"/>
        </w:rPr>
      </w:pPr>
      <w:r w:rsidRPr="007124F0">
        <w:rPr>
          <w:rFonts w:ascii="Tahoma" w:hAnsi="Tahoma" w:cs="Tahoma"/>
          <w:b/>
          <w:i/>
          <w:sz w:val="18"/>
          <w:szCs w:val="18"/>
          <w:u w:val="single"/>
        </w:rPr>
        <w:t xml:space="preserve">Opomba: </w:t>
      </w:r>
      <w:r w:rsidRPr="007124F0">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124F0">
          <w:rPr>
            <w:rFonts w:ascii="Tahoma" w:hAnsi="Tahoma" w:cs="Tahoma"/>
            <w:i/>
            <w:iCs/>
            <w:sz w:val="18"/>
            <w:szCs w:val="22"/>
          </w:rPr>
          <w:t>https://www.kpk-rs.si/sl/pogosta-vprasanja</w:t>
        </w:r>
      </w:hyperlink>
      <w:r w:rsidRPr="007124F0">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06DB883C" w14:textId="77777777" w:rsidR="00563339" w:rsidRPr="007124F0" w:rsidRDefault="00563339" w:rsidP="002F0489">
      <w:pPr>
        <w:keepNext/>
        <w:keepLines/>
        <w:rPr>
          <w:rFonts w:ascii="Tahoma" w:hAnsi="Tahoma" w:cs="Tahoma"/>
          <w:bCs/>
          <w:i/>
          <w:sz w:val="18"/>
          <w:szCs w:val="18"/>
        </w:rPr>
      </w:pPr>
    </w:p>
    <w:p w14:paraId="2F0628C9" w14:textId="77777777" w:rsidR="00563339" w:rsidRPr="007124F0" w:rsidRDefault="00563339" w:rsidP="002F0489">
      <w:pPr>
        <w:keepNext/>
        <w:keepLines/>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1A576955" w14:textId="77777777" w:rsidR="00563339" w:rsidRPr="007124F0" w:rsidRDefault="00563339" w:rsidP="002F0489">
      <w:pPr>
        <w:keepNext/>
        <w:keepLines/>
        <w:contextualSpacing/>
        <w:jc w:val="both"/>
        <w:rPr>
          <w:rFonts w:ascii="Tahoma" w:hAnsi="Tahoma" w:cs="Tahoma"/>
          <w:bCs/>
          <w:i/>
          <w:noProof/>
          <w:sz w:val="18"/>
          <w:szCs w:val="18"/>
        </w:rPr>
      </w:pPr>
    </w:p>
    <w:p w14:paraId="2670B234" w14:textId="77777777" w:rsidR="00563339" w:rsidRPr="007124F0" w:rsidRDefault="00563339" w:rsidP="002F0489">
      <w:pPr>
        <w:keepNext/>
        <w:keepLines/>
        <w:contextualSpacing/>
        <w:jc w:val="both"/>
        <w:rPr>
          <w:rFonts w:ascii="Tahoma" w:hAnsi="Tahoma" w:cs="Tahoma"/>
          <w:bCs/>
          <w:i/>
          <w:noProof/>
          <w:sz w:val="18"/>
          <w:szCs w:val="18"/>
        </w:rPr>
      </w:pPr>
    </w:p>
    <w:p w14:paraId="4C7143F1" w14:textId="77777777" w:rsidR="00563339" w:rsidRPr="007124F0" w:rsidRDefault="00563339" w:rsidP="002F0489">
      <w:pPr>
        <w:keepNext/>
        <w:keepLines/>
        <w:contextualSpacing/>
      </w:pPr>
    </w:p>
    <w:p w14:paraId="3048403B" w14:textId="77777777" w:rsidR="00563339" w:rsidRPr="007124F0" w:rsidRDefault="00563339" w:rsidP="002F0489">
      <w:pPr>
        <w:keepNext/>
        <w:keepLines/>
      </w:pPr>
      <w:r w:rsidRPr="007124F0">
        <w:br w:type="page"/>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84"/>
      </w:tblGrid>
      <w:tr w:rsidR="009148EF" w:rsidRPr="007124F0" w14:paraId="1CA7899A" w14:textId="77777777" w:rsidTr="00AD0380">
        <w:tc>
          <w:tcPr>
            <w:tcW w:w="8150" w:type="dxa"/>
            <w:tcBorders>
              <w:top w:val="single" w:sz="4" w:space="0" w:color="auto"/>
              <w:left w:val="single" w:sz="4" w:space="0" w:color="auto"/>
              <w:bottom w:val="single" w:sz="4" w:space="0" w:color="auto"/>
              <w:right w:val="single" w:sz="4" w:space="0" w:color="808080"/>
            </w:tcBorders>
          </w:tcPr>
          <w:p w14:paraId="5ED4DC71" w14:textId="77777777" w:rsidR="009148EF" w:rsidRPr="007124F0" w:rsidRDefault="009148EF" w:rsidP="002F0489">
            <w:pPr>
              <w:keepNext/>
              <w:keepLines/>
              <w:contextualSpacing/>
              <w:jc w:val="both"/>
              <w:rPr>
                <w:rFonts w:ascii="Tahoma" w:hAnsi="Tahoma" w:cs="Tahoma"/>
              </w:rPr>
            </w:pPr>
            <w:r w:rsidRPr="007124F0">
              <w:rPr>
                <w:rFonts w:ascii="Tahoma" w:hAnsi="Tahoma" w:cs="Tahoma"/>
              </w:rPr>
              <w:lastRenderedPageBreak/>
              <w:t>ESPD OBRAZEC</w:t>
            </w:r>
          </w:p>
        </w:tc>
        <w:tc>
          <w:tcPr>
            <w:tcW w:w="1484" w:type="dxa"/>
            <w:tcBorders>
              <w:top w:val="single" w:sz="4" w:space="0" w:color="auto"/>
              <w:left w:val="single" w:sz="4" w:space="0" w:color="808080"/>
              <w:bottom w:val="single" w:sz="4" w:space="0" w:color="auto"/>
              <w:right w:val="single" w:sz="4" w:space="0" w:color="auto"/>
            </w:tcBorders>
            <w:hideMark/>
          </w:tcPr>
          <w:p w14:paraId="21E9AD3C" w14:textId="611D640B" w:rsidR="009148EF" w:rsidRPr="007124F0" w:rsidRDefault="009148EF" w:rsidP="002F0489">
            <w:pPr>
              <w:keepNext/>
              <w:keepLines/>
              <w:contextualSpacing/>
              <w:jc w:val="both"/>
              <w:rPr>
                <w:rFonts w:ascii="Tahoma" w:hAnsi="Tahoma" w:cs="Tahoma"/>
                <w:b/>
                <w:i/>
              </w:rPr>
            </w:pPr>
            <w:r w:rsidRPr="007124F0">
              <w:rPr>
                <w:rFonts w:ascii="Tahoma" w:hAnsi="Tahoma" w:cs="Tahoma"/>
                <w:b/>
                <w:i/>
              </w:rPr>
              <w:t>Priloga 4</w:t>
            </w:r>
          </w:p>
        </w:tc>
      </w:tr>
    </w:tbl>
    <w:p w14:paraId="62569244" w14:textId="77777777" w:rsidR="00563339" w:rsidRPr="007124F0" w:rsidRDefault="00563339" w:rsidP="002F0489">
      <w:pPr>
        <w:keepNext/>
        <w:keepLines/>
        <w:contextualSpacing/>
        <w:jc w:val="both"/>
        <w:rPr>
          <w:rFonts w:ascii="Tahoma" w:hAnsi="Tahoma" w:cs="Tahoma"/>
        </w:rPr>
      </w:pPr>
    </w:p>
    <w:p w14:paraId="2E3612D2"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Ponudnik (oz. glavni partner v primeru skupne ponudbe) mora svoj obrazec ESPD izpolniti ter ga v .pdf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6B7CCD24" w14:textId="77777777" w:rsidR="00563339" w:rsidRPr="007124F0" w:rsidRDefault="00563339" w:rsidP="002F0489">
      <w:pPr>
        <w:keepNext/>
        <w:keepLines/>
        <w:contextualSpacing/>
        <w:jc w:val="both"/>
        <w:rPr>
          <w:rFonts w:ascii="Tahoma" w:hAnsi="Tahoma" w:cs="Tahoma"/>
          <w:i/>
          <w:sz w:val="14"/>
          <w:szCs w:val="18"/>
        </w:rPr>
      </w:pPr>
    </w:p>
    <w:p w14:paraId="2DD6C987" w14:textId="77777777" w:rsidR="00563339" w:rsidRPr="007124F0" w:rsidRDefault="00563339" w:rsidP="002F0489">
      <w:pPr>
        <w:keepNext/>
        <w:keepLines/>
        <w:contextualSpacing/>
        <w:jc w:val="both"/>
        <w:rPr>
          <w:rFonts w:ascii="Tahoma" w:hAnsi="Tahoma" w:cs="Tahoma"/>
          <w:sz w:val="14"/>
        </w:rPr>
      </w:pPr>
      <w:r w:rsidRPr="007124F0">
        <w:rPr>
          <w:rFonts w:ascii="Tahoma" w:hAnsi="Tahoma" w:cs="Tahoma"/>
          <w:i/>
          <w:sz w:val="18"/>
          <w:szCs w:val="18"/>
        </w:rPr>
        <w:t xml:space="preserve">Tudi če ponudnik naloži podpisan ESPD v .pdf format, bo ta hkrati s podpisom ponudbe podpisan še enkrat. </w:t>
      </w:r>
    </w:p>
    <w:p w14:paraId="23FE05CE" w14:textId="77777777" w:rsidR="00563339" w:rsidRPr="007124F0" w:rsidRDefault="00563339" w:rsidP="002F0489">
      <w:pPr>
        <w:keepNext/>
        <w:keepLines/>
        <w:contextualSpacing/>
        <w:jc w:val="both"/>
        <w:rPr>
          <w:rFonts w:ascii="Tahoma" w:hAnsi="Tahoma" w:cs="Tahoma"/>
        </w:rPr>
      </w:pPr>
    </w:p>
    <w:p w14:paraId="6331676E" w14:textId="77777777" w:rsidR="00563339" w:rsidRPr="007124F0" w:rsidRDefault="00563339" w:rsidP="002F0489">
      <w:pPr>
        <w:keepNext/>
        <w:keepLines/>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.pdf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7959DE9E" w14:textId="77777777" w:rsidR="00CC702A" w:rsidRPr="007124F0" w:rsidRDefault="00CC702A" w:rsidP="002F0489">
      <w:pPr>
        <w:keepNext/>
        <w:keepLines/>
        <w:jc w:val="both"/>
        <w:rPr>
          <w:rFonts w:ascii="Tahoma" w:hAnsi="Tahoma" w:cs="Tahoma"/>
          <w:bCs/>
          <w:szCs w:val="18"/>
        </w:rPr>
      </w:pPr>
    </w:p>
    <w:p w14:paraId="07BE56AD" w14:textId="77777777" w:rsidR="0037044D" w:rsidRPr="007124F0" w:rsidRDefault="0037044D" w:rsidP="002F0489">
      <w:pPr>
        <w:keepNext/>
        <w:keepLines/>
        <w:jc w:val="both"/>
        <w:rPr>
          <w:rFonts w:ascii="Tahoma" w:hAnsi="Tahoma" w:cs="Tahoma"/>
          <w:bCs/>
          <w:i/>
          <w:noProof/>
          <w:sz w:val="18"/>
          <w:szCs w:val="18"/>
        </w:rPr>
      </w:pPr>
    </w:p>
    <w:p w14:paraId="2C0FE751" w14:textId="77777777" w:rsidR="0037044D" w:rsidRPr="007124F0" w:rsidRDefault="0037044D" w:rsidP="002F0489">
      <w:pPr>
        <w:keepNext/>
        <w:keepLines/>
        <w:jc w:val="both"/>
        <w:rPr>
          <w:rFonts w:ascii="Tahoma" w:hAnsi="Tahoma" w:cs="Tahoma"/>
          <w:bCs/>
          <w:i/>
          <w:noProof/>
          <w:sz w:val="18"/>
          <w:szCs w:val="18"/>
        </w:rPr>
      </w:pPr>
    </w:p>
    <w:p w14:paraId="7929D84D" w14:textId="77777777" w:rsidR="0037044D" w:rsidRPr="007124F0" w:rsidRDefault="0037044D" w:rsidP="002F0489">
      <w:pPr>
        <w:keepNext/>
        <w:keepLines/>
        <w:rPr>
          <w:noProof/>
        </w:rPr>
      </w:pPr>
      <w:r w:rsidRPr="007124F0">
        <w:rPr>
          <w:noProof/>
        </w:rPr>
        <w:br w:type="page"/>
      </w:r>
    </w:p>
    <w:p w14:paraId="555C05EC" w14:textId="77777777" w:rsidR="0037044D" w:rsidRPr="007124F0" w:rsidRDefault="0037044D" w:rsidP="002F0489">
      <w:pPr>
        <w:keepNext/>
        <w:keepLines/>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9148EF" w:rsidRPr="007124F0" w14:paraId="38289117" w14:textId="77777777" w:rsidTr="00D40178">
        <w:tc>
          <w:tcPr>
            <w:tcW w:w="8257" w:type="dxa"/>
            <w:tcBorders>
              <w:top w:val="single" w:sz="4" w:space="0" w:color="auto"/>
              <w:left w:val="single" w:sz="4" w:space="0" w:color="auto"/>
              <w:bottom w:val="single" w:sz="4" w:space="0" w:color="auto"/>
              <w:right w:val="single" w:sz="4" w:space="0" w:color="808080"/>
            </w:tcBorders>
          </w:tcPr>
          <w:p w14:paraId="465C03A1" w14:textId="35E48BE4" w:rsidR="009148EF" w:rsidRPr="007124F0" w:rsidRDefault="009148EF" w:rsidP="002F0489">
            <w:pPr>
              <w:keepNext/>
              <w:keepLines/>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00015EC9">
              <w:rPr>
                <w:rFonts w:ascii="Tahoma" w:hAnsi="Tahoma" w:cs="Tahoma"/>
                <w:noProof/>
              </w:rPr>
              <w:t>UDELEŽBA</w:t>
            </w:r>
            <w:r w:rsidRPr="007124F0">
              <w:rPr>
                <w:rFonts w:ascii="Tahoma" w:hAnsi="Tahoma" w:cs="Tahoma"/>
                <w:noProof/>
              </w:rPr>
              <w:t xml:space="preserve"> PODIZVAJALC</w:t>
            </w:r>
            <w:r w:rsidR="00015EC9">
              <w:rPr>
                <w:rFonts w:ascii="Tahoma" w:hAnsi="Tahoma" w:cs="Tahoma"/>
                <w:noProof/>
              </w:rPr>
              <w:t>A</w:t>
            </w:r>
          </w:p>
        </w:tc>
        <w:tc>
          <w:tcPr>
            <w:tcW w:w="1463" w:type="dxa"/>
            <w:tcBorders>
              <w:top w:val="single" w:sz="4" w:space="0" w:color="auto"/>
              <w:left w:val="single" w:sz="4" w:space="0" w:color="808080"/>
              <w:bottom w:val="single" w:sz="4" w:space="0" w:color="auto"/>
              <w:right w:val="single" w:sz="4" w:space="0" w:color="auto"/>
            </w:tcBorders>
            <w:hideMark/>
          </w:tcPr>
          <w:p w14:paraId="5CF18282" w14:textId="5D576154" w:rsidR="009148EF" w:rsidRPr="007124F0" w:rsidRDefault="009148EF" w:rsidP="002F0489">
            <w:pPr>
              <w:keepNext/>
              <w:keepLines/>
              <w:rPr>
                <w:rFonts w:ascii="Tahoma" w:hAnsi="Tahoma" w:cs="Tahoma"/>
                <w:b/>
                <w:i/>
                <w:noProof/>
              </w:rPr>
            </w:pPr>
            <w:r w:rsidRPr="007124F0">
              <w:rPr>
                <w:rFonts w:ascii="Tahoma" w:hAnsi="Tahoma" w:cs="Tahoma"/>
                <w:b/>
                <w:i/>
                <w:noProof/>
              </w:rPr>
              <w:t>Priloga 5</w:t>
            </w:r>
          </w:p>
        </w:tc>
      </w:tr>
    </w:tbl>
    <w:p w14:paraId="0752ED5C" w14:textId="77777777" w:rsidR="0037044D" w:rsidRPr="007124F0" w:rsidRDefault="0037044D" w:rsidP="002F0489">
      <w:pPr>
        <w:keepNext/>
        <w:keepLines/>
        <w:rPr>
          <w:rFonts w:ascii="Tahoma" w:hAnsi="Tahoma" w:cs="Tahoma"/>
          <w:noProof/>
          <w:sz w:val="14"/>
          <w:szCs w:val="26"/>
        </w:rPr>
      </w:pPr>
    </w:p>
    <w:p w14:paraId="13689946" w14:textId="77777777" w:rsidR="00EB1891" w:rsidRPr="007124F0" w:rsidRDefault="00EB1891" w:rsidP="002F0489">
      <w:pPr>
        <w:keepNext/>
        <w:keepLines/>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2ECCC469" w14:textId="77777777" w:rsidR="00EB1891" w:rsidRPr="007124F0" w:rsidRDefault="00EB1891" w:rsidP="002F0489">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554FF237"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0097A98B" w14:textId="01C76D3C"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 xml:space="preserve">Javno naročilo: </w:t>
            </w:r>
            <w:r w:rsidR="00F43D25">
              <w:rPr>
                <w:rFonts w:ascii="Tahoma" w:hAnsi="Tahoma" w:cs="Tahoma"/>
                <w:b/>
                <w:sz w:val="18"/>
                <w:szCs w:val="18"/>
              </w:rPr>
              <w:t>LPP-8/25</w:t>
            </w:r>
            <w:r w:rsidR="00442CD5">
              <w:rPr>
                <w:rFonts w:ascii="Tahoma" w:hAnsi="Tahoma" w:cs="Tahoma"/>
                <w:b/>
                <w:sz w:val="18"/>
                <w:szCs w:val="18"/>
              </w:rPr>
              <w:t xml:space="preserve"> </w:t>
            </w:r>
            <w:r w:rsidR="000E70F8">
              <w:rPr>
                <w:rFonts w:ascii="Tahoma" w:hAnsi="Tahoma" w:cs="Tahoma"/>
                <w:b/>
                <w:sz w:val="18"/>
                <w:szCs w:val="18"/>
              </w:rPr>
              <w:t>–</w:t>
            </w:r>
            <w:r w:rsidR="00442CD5">
              <w:rPr>
                <w:rFonts w:ascii="Tahoma" w:hAnsi="Tahoma" w:cs="Tahoma"/>
                <w:b/>
                <w:sz w:val="18"/>
                <w:szCs w:val="18"/>
              </w:rPr>
              <w:t xml:space="preserve"> </w:t>
            </w:r>
            <w:r w:rsidR="000E70F8">
              <w:rPr>
                <w:rFonts w:ascii="Tahoma" w:hAnsi="Tahoma" w:cs="Tahoma"/>
                <w:b/>
                <w:sz w:val="18"/>
                <w:szCs w:val="18"/>
              </w:rPr>
              <w:t>»</w:t>
            </w:r>
            <w:r w:rsidR="00E40F81">
              <w:rPr>
                <w:rFonts w:ascii="Tahoma" w:hAnsi="Tahoma" w:cs="Tahoma"/>
                <w:b/>
                <w:sz w:val="18"/>
                <w:szCs w:val="18"/>
              </w:rPr>
              <w:t>Dobava tahografov in rezervnih delov za tahografe</w:t>
            </w:r>
            <w:r w:rsidRPr="007124F0">
              <w:rPr>
                <w:rFonts w:ascii="Tahoma" w:hAnsi="Tahoma" w:cs="Tahoma"/>
                <w:b/>
                <w:sz w:val="18"/>
                <w:szCs w:val="18"/>
              </w:rPr>
              <w:t xml:space="preserve">«  </w:t>
            </w:r>
          </w:p>
        </w:tc>
      </w:tr>
      <w:tr w:rsidR="00EB1891" w:rsidRPr="007124F0" w14:paraId="1A9D2216"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770C1513" w14:textId="77777777" w:rsidR="00EB1891" w:rsidRPr="007124F0" w:rsidRDefault="00EB1891" w:rsidP="002F0489">
            <w:pPr>
              <w:keepNext/>
              <w:keepLines/>
              <w:rPr>
                <w:rFonts w:ascii="Tahoma" w:hAnsi="Tahoma" w:cs="Tahoma"/>
                <w:sz w:val="18"/>
                <w:szCs w:val="18"/>
              </w:rPr>
            </w:pPr>
            <w:r w:rsidRPr="007124F0">
              <w:rPr>
                <w:rFonts w:ascii="Tahoma" w:hAnsi="Tahoma" w:cs="Tahoma"/>
                <w:sz w:val="18"/>
                <w:szCs w:val="18"/>
              </w:rPr>
              <w:t>Naziv podizvajalca</w:t>
            </w:r>
            <w:r w:rsidR="00596433">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5917131" w14:textId="77777777" w:rsidR="00EB1891" w:rsidRPr="007124F0" w:rsidRDefault="00EB1891" w:rsidP="002F0489">
            <w:pPr>
              <w:keepNext/>
              <w:keepLines/>
              <w:rPr>
                <w:rFonts w:ascii="Tahoma" w:hAnsi="Tahoma" w:cs="Tahoma"/>
                <w:sz w:val="18"/>
                <w:szCs w:val="18"/>
              </w:rPr>
            </w:pPr>
          </w:p>
          <w:p w14:paraId="57B01EDE" w14:textId="77777777" w:rsidR="00EB1891" w:rsidRPr="007124F0" w:rsidRDefault="00EB1891" w:rsidP="002F0489">
            <w:pPr>
              <w:keepNext/>
              <w:keepLines/>
              <w:rPr>
                <w:rFonts w:ascii="Tahoma" w:hAnsi="Tahoma" w:cs="Tahoma"/>
                <w:sz w:val="18"/>
                <w:szCs w:val="18"/>
              </w:rPr>
            </w:pPr>
          </w:p>
        </w:tc>
      </w:tr>
      <w:tr w:rsidR="00EB1891" w:rsidRPr="007124F0" w14:paraId="479F9280"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9316E00" w14:textId="77777777" w:rsidR="00EB1891" w:rsidRPr="007124F0" w:rsidRDefault="00596433" w:rsidP="002F0489">
            <w:pPr>
              <w:keepNext/>
              <w:keepLines/>
              <w:rPr>
                <w:rFonts w:ascii="Tahoma" w:hAnsi="Tahoma" w:cs="Tahoma"/>
                <w:sz w:val="18"/>
                <w:szCs w:val="18"/>
              </w:rPr>
            </w:pPr>
            <w:r>
              <w:rPr>
                <w:rFonts w:ascii="Tahoma" w:hAnsi="Tahoma" w:cs="Tahoma"/>
                <w:sz w:val="18"/>
                <w:szCs w:val="18"/>
              </w:rPr>
              <w:t>Poslovni</w:t>
            </w:r>
            <w:r w:rsidR="00EB1891" w:rsidRPr="007124F0">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855BED5" w14:textId="77777777" w:rsidR="00EB1891" w:rsidRPr="007124F0" w:rsidRDefault="00EB1891" w:rsidP="002F0489">
            <w:pPr>
              <w:keepNext/>
              <w:keepLines/>
              <w:rPr>
                <w:rFonts w:ascii="Tahoma" w:hAnsi="Tahoma" w:cs="Tahoma"/>
                <w:sz w:val="18"/>
                <w:szCs w:val="18"/>
              </w:rPr>
            </w:pPr>
          </w:p>
          <w:p w14:paraId="2C86BA23" w14:textId="77777777" w:rsidR="00EB1891" w:rsidRPr="007124F0" w:rsidRDefault="00EB1891" w:rsidP="002F0489">
            <w:pPr>
              <w:keepNext/>
              <w:keepLines/>
              <w:rPr>
                <w:rFonts w:ascii="Tahoma" w:hAnsi="Tahoma" w:cs="Tahoma"/>
                <w:sz w:val="18"/>
                <w:szCs w:val="18"/>
              </w:rPr>
            </w:pPr>
          </w:p>
        </w:tc>
      </w:tr>
      <w:tr w:rsidR="00EB1891" w:rsidRPr="007124F0" w14:paraId="705FA12D"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4FC424C5" w14:textId="77777777" w:rsidR="00EB1891" w:rsidRPr="007124F0" w:rsidRDefault="00EB1891" w:rsidP="002F0489">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2C38577" w14:textId="77777777" w:rsidR="00EB1891" w:rsidRPr="007124F0" w:rsidRDefault="00EB1891" w:rsidP="002F048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E3EF4A" w14:textId="77777777" w:rsidR="00EB1891" w:rsidRPr="007124F0" w:rsidRDefault="00EB1891" w:rsidP="002F0489">
            <w:pPr>
              <w:keepNext/>
              <w:keepLines/>
              <w:rPr>
                <w:rFonts w:ascii="Tahoma" w:hAnsi="Tahoma" w:cs="Tahoma"/>
                <w:sz w:val="18"/>
                <w:szCs w:val="18"/>
              </w:rPr>
            </w:pPr>
          </w:p>
        </w:tc>
      </w:tr>
      <w:tr w:rsidR="00EB1891" w:rsidRPr="007124F0" w14:paraId="6841CFB6"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60A33C5" w14:textId="77777777" w:rsidR="00EB1891" w:rsidRPr="007124F0" w:rsidRDefault="00EB1891" w:rsidP="002F048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070CAD5" w14:textId="77777777" w:rsidR="00EB1891" w:rsidRPr="007124F0" w:rsidRDefault="00EB1891" w:rsidP="002F0489">
            <w:pPr>
              <w:keepNext/>
              <w:keepLines/>
              <w:rPr>
                <w:rFonts w:ascii="Tahoma" w:hAnsi="Tahoma" w:cs="Tahoma"/>
                <w:sz w:val="8"/>
                <w:szCs w:val="18"/>
              </w:rPr>
            </w:pPr>
          </w:p>
          <w:p w14:paraId="1222250C" w14:textId="77777777" w:rsidR="00EB1891" w:rsidRPr="007124F0" w:rsidRDefault="00EB1891" w:rsidP="002F048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42F404C4" w14:textId="77777777" w:rsidR="00EB1891" w:rsidRPr="007124F0" w:rsidRDefault="00EB1891" w:rsidP="002F0489">
            <w:pPr>
              <w:keepNext/>
              <w:keepLines/>
              <w:rPr>
                <w:rFonts w:ascii="Tahoma" w:hAnsi="Tahoma" w:cs="Tahoma"/>
                <w:i/>
                <w:sz w:val="8"/>
                <w:szCs w:val="18"/>
              </w:rPr>
            </w:pPr>
          </w:p>
          <w:p w14:paraId="2667B104" w14:textId="77777777" w:rsidR="00EB1891" w:rsidRPr="007124F0" w:rsidRDefault="00EB1891" w:rsidP="002F0489">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2FEA9D0"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C575B8"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EMŠO</w:t>
            </w:r>
          </w:p>
        </w:tc>
      </w:tr>
      <w:tr w:rsidR="00EB1891" w:rsidRPr="007124F0" w14:paraId="5ED83FF8"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3FCA57FA" w14:textId="77777777" w:rsidR="00EB1891" w:rsidRPr="007124F0" w:rsidRDefault="00EB1891" w:rsidP="002F0489">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09DEA03" w14:textId="77777777" w:rsidR="00EB1891" w:rsidRPr="007124F0" w:rsidRDefault="00EB1891" w:rsidP="002F048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52746E9" w14:textId="77777777" w:rsidR="00EB1891" w:rsidRPr="007124F0" w:rsidRDefault="00EB1891" w:rsidP="002F0489">
            <w:pPr>
              <w:keepNext/>
              <w:keepLines/>
              <w:rPr>
                <w:rFonts w:ascii="Tahoma" w:hAnsi="Tahoma" w:cs="Tahoma"/>
                <w:sz w:val="18"/>
                <w:szCs w:val="18"/>
              </w:rPr>
            </w:pPr>
          </w:p>
        </w:tc>
      </w:tr>
      <w:tr w:rsidR="004D0F54" w:rsidRPr="007124F0" w14:paraId="3A462BBD" w14:textId="77777777" w:rsidTr="00343A92">
        <w:trPr>
          <w:trHeight w:val="819"/>
          <w:jc w:val="center"/>
        </w:trPr>
        <w:tc>
          <w:tcPr>
            <w:tcW w:w="4253" w:type="dxa"/>
            <w:tcBorders>
              <w:top w:val="single" w:sz="4" w:space="0" w:color="auto"/>
              <w:left w:val="single" w:sz="4" w:space="0" w:color="auto"/>
              <w:right w:val="single" w:sz="4" w:space="0" w:color="auto"/>
            </w:tcBorders>
            <w:vAlign w:val="center"/>
          </w:tcPr>
          <w:p w14:paraId="291AF971" w14:textId="77777777" w:rsidR="004D0F54" w:rsidRPr="007124F0" w:rsidRDefault="004D0F54" w:rsidP="002F0489">
            <w:pPr>
              <w:keepNext/>
              <w:keepLines/>
              <w:jc w:val="center"/>
              <w:rPr>
                <w:rFonts w:ascii="Tahoma" w:hAnsi="Tahoma" w:cs="Tahoma"/>
                <w:sz w:val="18"/>
                <w:szCs w:val="18"/>
              </w:rPr>
            </w:pPr>
          </w:p>
          <w:p w14:paraId="0AE0308E" w14:textId="77777777" w:rsidR="004D0F54" w:rsidRPr="007124F0" w:rsidRDefault="004D0F54" w:rsidP="002F0489">
            <w:pPr>
              <w:keepNext/>
              <w:keepLines/>
              <w:rPr>
                <w:rFonts w:ascii="Tahoma" w:hAnsi="Tahoma" w:cs="Tahoma"/>
                <w:sz w:val="18"/>
                <w:szCs w:val="18"/>
              </w:rPr>
            </w:pPr>
            <w:r w:rsidRPr="007124F0">
              <w:rPr>
                <w:rFonts w:ascii="Tahoma" w:hAnsi="Tahoma" w:cs="Tahoma"/>
                <w:sz w:val="18"/>
                <w:szCs w:val="18"/>
              </w:rPr>
              <w:t>Vsak del javnega naročila (storitev/gradnja/blago), ki se oddaja v podizvajanje (vrsta/opis del)</w:t>
            </w:r>
          </w:p>
          <w:p w14:paraId="55B37C85" w14:textId="77777777" w:rsidR="004D0F54" w:rsidRPr="007124F0" w:rsidRDefault="004D0F54" w:rsidP="002F0489">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C4CCF6" w14:textId="77777777" w:rsidR="004D0F54" w:rsidRPr="007124F0" w:rsidRDefault="004D0F54" w:rsidP="002F0489">
            <w:pPr>
              <w:keepNext/>
              <w:keepLines/>
              <w:rPr>
                <w:rFonts w:ascii="Tahoma" w:hAnsi="Tahoma" w:cs="Tahoma"/>
                <w:sz w:val="18"/>
                <w:szCs w:val="18"/>
              </w:rPr>
            </w:pPr>
          </w:p>
          <w:p w14:paraId="2CF7D229" w14:textId="77777777" w:rsidR="004D0F54" w:rsidRPr="007124F0" w:rsidRDefault="004D0F54" w:rsidP="002F0489">
            <w:pPr>
              <w:keepNext/>
              <w:keepLines/>
              <w:rPr>
                <w:rFonts w:ascii="Tahoma" w:hAnsi="Tahoma" w:cs="Tahoma"/>
                <w:sz w:val="18"/>
                <w:szCs w:val="18"/>
              </w:rPr>
            </w:pPr>
          </w:p>
        </w:tc>
      </w:tr>
      <w:tr w:rsidR="004D0F54" w:rsidRPr="007124F0" w14:paraId="011666D6" w14:textId="77777777" w:rsidTr="004D0F54">
        <w:trPr>
          <w:trHeight w:val="292"/>
          <w:jc w:val="center"/>
        </w:trPr>
        <w:tc>
          <w:tcPr>
            <w:tcW w:w="4253" w:type="dxa"/>
            <w:tcBorders>
              <w:top w:val="single" w:sz="4" w:space="0" w:color="auto"/>
              <w:left w:val="single" w:sz="4" w:space="0" w:color="auto"/>
              <w:right w:val="single" w:sz="4" w:space="0" w:color="auto"/>
            </w:tcBorders>
            <w:vAlign w:val="center"/>
          </w:tcPr>
          <w:p w14:paraId="0B53C062" w14:textId="77777777" w:rsidR="004D0F54" w:rsidRPr="007124F0" w:rsidRDefault="004D0F54" w:rsidP="002F0489">
            <w:pPr>
              <w:keepNext/>
              <w:keepLines/>
              <w:rPr>
                <w:rFonts w:ascii="Tahoma" w:hAnsi="Tahoma" w:cs="Tahoma"/>
                <w:sz w:val="18"/>
                <w:szCs w:val="18"/>
              </w:rPr>
            </w:pPr>
            <w:r w:rsidRPr="007124F0">
              <w:rPr>
                <w:rFonts w:ascii="Tahoma" w:hAnsi="Tahoma" w:cs="Tahoma"/>
                <w:sz w:val="18"/>
                <w:szCs w:val="18"/>
              </w:rPr>
              <w:t xml:space="preserve">Okvirna količina/delež (%) javnega naročila, ki se oddaja v podizvajanje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083643" w14:textId="57CF980D" w:rsidR="004D0F54" w:rsidRPr="004D0F54" w:rsidRDefault="004D0F54" w:rsidP="002F0489">
            <w:pPr>
              <w:keepNext/>
              <w:keepLines/>
              <w:rPr>
                <w:rFonts w:ascii="Tahoma" w:hAnsi="Tahoma" w:cs="Tahoma"/>
                <w:sz w:val="18"/>
                <w:szCs w:val="18"/>
              </w:rPr>
            </w:pPr>
          </w:p>
        </w:tc>
      </w:tr>
      <w:tr w:rsidR="00EB1891" w:rsidRPr="007124F0" w14:paraId="56B71562"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4D39D2C8" w14:textId="77777777" w:rsidR="00EB1891" w:rsidRPr="007124F0" w:rsidRDefault="00EB1891" w:rsidP="002F0489">
            <w:pPr>
              <w:keepNext/>
              <w:keepLines/>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E582603" w14:textId="77777777" w:rsidR="00EB1891" w:rsidRPr="007124F0" w:rsidRDefault="00EB1891" w:rsidP="002F0489">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51E8CBD9"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48BC37B4" w14:textId="77777777" w:rsidR="00EB1891" w:rsidRPr="007124F0" w:rsidRDefault="00EB1891" w:rsidP="002F0489">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7B1CBD4"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AE5833E"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NE</w:t>
            </w:r>
          </w:p>
        </w:tc>
      </w:tr>
      <w:tr w:rsidR="00EB1891" w:rsidRPr="007124F0" w14:paraId="4F9BE311"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6AE11414" w14:textId="77777777" w:rsidR="00EB1891" w:rsidRPr="007124F0" w:rsidRDefault="00EB1891" w:rsidP="002F0489">
            <w:pPr>
              <w:keepNext/>
              <w:keepLines/>
              <w:rPr>
                <w:rFonts w:ascii="Tahoma" w:hAnsi="Tahoma" w:cs="Tahoma"/>
                <w:sz w:val="18"/>
                <w:szCs w:val="18"/>
              </w:rPr>
            </w:pPr>
            <w:r w:rsidRPr="007124F0">
              <w:rPr>
                <w:rFonts w:ascii="Tahoma" w:hAnsi="Tahoma" w:cs="Tahoma"/>
                <w:sz w:val="18"/>
                <w:szCs w:val="18"/>
              </w:rPr>
              <w:t>Transakcijski račun podizvajalca</w:t>
            </w:r>
            <w:r w:rsidR="00596433">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7CC31B5" w14:textId="77777777" w:rsidR="00EB1891" w:rsidRPr="007124F0" w:rsidRDefault="00EB1891" w:rsidP="002F0489">
            <w:pPr>
              <w:keepNext/>
              <w:keepLines/>
              <w:rPr>
                <w:rFonts w:ascii="Tahoma" w:hAnsi="Tahoma" w:cs="Tahoma"/>
                <w:sz w:val="18"/>
                <w:szCs w:val="18"/>
              </w:rPr>
            </w:pPr>
          </w:p>
        </w:tc>
      </w:tr>
    </w:tbl>
    <w:p w14:paraId="2A62D5C0" w14:textId="77777777" w:rsidR="00EB1891" w:rsidRPr="007124F0" w:rsidRDefault="00EB1891" w:rsidP="002F0489">
      <w:pPr>
        <w:keepNext/>
        <w:keepLines/>
        <w:tabs>
          <w:tab w:val="left" w:pos="567"/>
          <w:tab w:val="left" w:pos="851"/>
          <w:tab w:val="left" w:pos="993"/>
        </w:tabs>
        <w:jc w:val="both"/>
        <w:rPr>
          <w:rFonts w:ascii="Tahoma" w:hAnsi="Tahoma" w:cs="Tahoma"/>
          <w:sz w:val="14"/>
          <w:lang w:eastAsia="ar-SA"/>
        </w:rPr>
      </w:pPr>
    </w:p>
    <w:p w14:paraId="2CAEE0AC" w14:textId="77777777" w:rsidR="0070430B" w:rsidRPr="007124F0" w:rsidRDefault="0070430B" w:rsidP="002F0489">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4BEDE99F" w14:textId="77777777" w:rsidR="0070430B" w:rsidRPr="007124F0" w:rsidRDefault="00A67E8A" w:rsidP="002F0489">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01284904" w14:textId="77777777" w:rsidR="00EB1891" w:rsidRPr="007124F0" w:rsidRDefault="00EB1891" w:rsidP="002F0489">
      <w:pPr>
        <w:keepNext/>
        <w:keepLines/>
        <w:tabs>
          <w:tab w:val="left" w:pos="567"/>
          <w:tab w:val="left" w:pos="851"/>
          <w:tab w:val="left" w:pos="993"/>
        </w:tabs>
        <w:jc w:val="both"/>
        <w:rPr>
          <w:rFonts w:ascii="Tahoma" w:hAnsi="Tahoma" w:cs="Tahoma"/>
          <w:sz w:val="12"/>
          <w:lang w:eastAsia="ar-SA"/>
        </w:rPr>
      </w:pPr>
    </w:p>
    <w:p w14:paraId="0185C02D" w14:textId="77777777" w:rsidR="00EB1891" w:rsidRPr="007124F0" w:rsidRDefault="00EB1891" w:rsidP="002F0489">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032A27CA" w14:textId="77777777" w:rsidR="00EB1891" w:rsidRPr="007124F0" w:rsidRDefault="00EB1891" w:rsidP="002F0489">
      <w:pPr>
        <w:keepNext/>
        <w:keepLines/>
        <w:tabs>
          <w:tab w:val="left" w:pos="5400"/>
        </w:tabs>
        <w:rPr>
          <w:rFonts w:ascii="Tahoma" w:hAnsi="Tahoma" w:cs="Tahoma"/>
          <w:sz w:val="16"/>
        </w:rPr>
      </w:pPr>
    </w:p>
    <w:p w14:paraId="03451A28" w14:textId="77777777" w:rsidR="00EB1891" w:rsidRPr="007124F0" w:rsidRDefault="00EB1891" w:rsidP="002F0489">
      <w:pPr>
        <w:keepNext/>
        <w:keepLines/>
        <w:tabs>
          <w:tab w:val="left" w:pos="5400"/>
        </w:tabs>
        <w:rPr>
          <w:rFonts w:ascii="Tahoma" w:hAnsi="Tahoma" w:cs="Tahoma"/>
        </w:rPr>
      </w:pPr>
    </w:p>
    <w:p w14:paraId="0D092A5A" w14:textId="77777777" w:rsidR="00EB1891" w:rsidRPr="007124F0" w:rsidRDefault="00596433" w:rsidP="002F0489">
      <w:pPr>
        <w:keepNext/>
        <w:keepLines/>
        <w:tabs>
          <w:tab w:val="left" w:pos="5400"/>
        </w:tabs>
        <w:rPr>
          <w:rFonts w:ascii="Tahoma" w:hAnsi="Tahoma" w:cs="Tahoma"/>
        </w:rPr>
      </w:pPr>
      <w:r>
        <w:rPr>
          <w:rFonts w:ascii="Tahoma" w:hAnsi="Tahoma" w:cs="Tahoma"/>
        </w:rPr>
        <w:t>Ime in priimek ter podpis</w:t>
      </w:r>
      <w:r w:rsidR="00EB1891" w:rsidRPr="007124F0">
        <w:rPr>
          <w:rFonts w:ascii="Tahoma" w:hAnsi="Tahoma" w:cs="Tahoma"/>
        </w:rPr>
        <w:t xml:space="preserve"> </w:t>
      </w:r>
      <w:r w:rsidR="00EB1891" w:rsidRPr="007124F0">
        <w:rPr>
          <w:rFonts w:ascii="Tahoma" w:hAnsi="Tahoma" w:cs="Tahoma"/>
          <w:b/>
        </w:rPr>
        <w:t>ponudnika</w:t>
      </w:r>
      <w:r w:rsidR="00EB1891" w:rsidRPr="007124F0">
        <w:rPr>
          <w:rFonts w:ascii="Tahoma" w:hAnsi="Tahoma" w:cs="Tahoma"/>
        </w:rPr>
        <w:t xml:space="preserve">: </w:t>
      </w:r>
      <w:r w:rsidR="00EB1891" w:rsidRPr="007124F0">
        <w:rPr>
          <w:rFonts w:ascii="Tahoma" w:hAnsi="Tahoma" w:cs="Tahoma"/>
        </w:rPr>
        <w:tab/>
      </w:r>
      <w:r w:rsidR="00EB1891" w:rsidRPr="007124F0">
        <w:rPr>
          <w:rFonts w:ascii="Tahoma" w:hAnsi="Tahoma" w:cs="Tahoma"/>
        </w:rPr>
        <w:tab/>
      </w:r>
      <w:r>
        <w:rPr>
          <w:rFonts w:ascii="Tahoma" w:hAnsi="Tahoma" w:cs="Tahoma"/>
        </w:rPr>
        <w:t>Ime in priimek ter podpis</w:t>
      </w:r>
      <w:r w:rsidRPr="007124F0">
        <w:rPr>
          <w:rFonts w:ascii="Tahoma" w:hAnsi="Tahoma" w:cs="Tahoma"/>
        </w:rPr>
        <w:t xml:space="preserve"> </w:t>
      </w:r>
      <w:r w:rsidR="00EB1891" w:rsidRPr="007124F0">
        <w:rPr>
          <w:rFonts w:ascii="Tahoma" w:hAnsi="Tahoma" w:cs="Tahoma"/>
          <w:b/>
        </w:rPr>
        <w:t>podizvajalca</w:t>
      </w:r>
      <w:r w:rsidR="00EB1891" w:rsidRPr="007124F0">
        <w:rPr>
          <w:rFonts w:ascii="Tahoma" w:hAnsi="Tahoma" w:cs="Tahoma"/>
        </w:rPr>
        <w:t>:</w:t>
      </w:r>
    </w:p>
    <w:p w14:paraId="33AA7375" w14:textId="77777777" w:rsidR="00EB1891" w:rsidRPr="007124F0" w:rsidRDefault="00EB1891" w:rsidP="002F0489">
      <w:pPr>
        <w:keepNext/>
        <w:keepLines/>
        <w:tabs>
          <w:tab w:val="left" w:pos="5400"/>
        </w:tabs>
        <w:rPr>
          <w:rFonts w:ascii="Tahoma" w:hAnsi="Tahoma" w:cs="Tahoma"/>
          <w:sz w:val="32"/>
        </w:rPr>
      </w:pPr>
    </w:p>
    <w:p w14:paraId="2D1C2470" w14:textId="77777777" w:rsidR="00EB1891" w:rsidRPr="007124F0" w:rsidRDefault="00EB1891" w:rsidP="002F0489">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2BAE9F1D" w14:textId="139F0F34" w:rsidR="00EB1891" w:rsidRPr="007124F0" w:rsidRDefault="00EB1891" w:rsidP="002F0489">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651AE321" w14:textId="77777777" w:rsidR="00EB1891" w:rsidRPr="007124F0" w:rsidRDefault="00EB1891" w:rsidP="002F0489">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53884509" w14:textId="77777777" w:rsidR="00EB1891" w:rsidRPr="007124F0" w:rsidRDefault="00EB1891" w:rsidP="002F0489">
      <w:pPr>
        <w:keepNext/>
        <w:keepLines/>
        <w:rPr>
          <w:rFonts w:ascii="Tahoma" w:hAnsi="Tahoma" w:cs="Tahoma"/>
          <w:sz w:val="18"/>
          <w:szCs w:val="18"/>
          <w:lang w:eastAsia="ar-SA"/>
        </w:rPr>
      </w:pPr>
    </w:p>
    <w:p w14:paraId="2DCD5CE9" w14:textId="07459B39" w:rsidR="00EB1891" w:rsidRPr="007124F0" w:rsidRDefault="00EB1891" w:rsidP="002F0489">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Obrazec velja tudi za primer, da se je gospodarski subjekt odločil oddati del javnega naročila v podizvajanje in za izvedbo</w:t>
      </w:r>
      <w:r w:rsidR="00B959A9">
        <w:rPr>
          <w:rFonts w:ascii="Tahoma" w:hAnsi="Tahoma" w:cs="Tahoma"/>
          <w:i/>
          <w:sz w:val="16"/>
          <w:szCs w:val="18"/>
          <w:lang w:eastAsia="ar-SA"/>
        </w:rPr>
        <w:t xml:space="preserve"> </w:t>
      </w:r>
      <w:r w:rsidRPr="007124F0">
        <w:rPr>
          <w:rFonts w:ascii="Tahoma" w:hAnsi="Tahoma" w:cs="Tahoma"/>
          <w:i/>
          <w:sz w:val="16"/>
          <w:szCs w:val="18"/>
          <w:lang w:eastAsia="ar-SA"/>
        </w:rPr>
        <w:t xml:space="preserve">tega dela uporablja podizvajalčeve zmogljivosti, zato podizvajalcu ni potrebno izpolniti še priloge 6. </w:t>
      </w:r>
    </w:p>
    <w:p w14:paraId="3A722D0A" w14:textId="4DE8865D" w:rsidR="00596433" w:rsidRPr="00596433" w:rsidRDefault="0037044D" w:rsidP="002F0489">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sidR="00596433">
        <w:rPr>
          <w:noProof/>
          <w:sz w:val="18"/>
        </w:rPr>
        <w:t xml:space="preserve"> </w:t>
      </w:r>
      <w:r w:rsidR="00596433" w:rsidRPr="00596433">
        <w:rPr>
          <w:noProof/>
          <w:sz w:val="18"/>
        </w:rPr>
        <w:t>Ponudnik izpolni ločen obrazec priloge za vsakega od sodelujočih podizvajalcev v ponudbi.</w:t>
      </w:r>
    </w:p>
    <w:p w14:paraId="49369CAB" w14:textId="77777777" w:rsidR="0037044D" w:rsidRPr="007124F0" w:rsidRDefault="0037044D" w:rsidP="002F0489">
      <w:pPr>
        <w:keepNext/>
        <w:keepLines/>
        <w:tabs>
          <w:tab w:val="left" w:pos="851"/>
        </w:tabs>
        <w:rPr>
          <w:noProof/>
          <w:sz w:val="18"/>
        </w:rPr>
      </w:pPr>
      <w:r w:rsidRPr="007124F0">
        <w:rPr>
          <w:rFonts w:ascii="Tahoma" w:hAnsi="Tahoma" w:cs="Tahoma"/>
          <w:i/>
          <w:noProof/>
          <w:sz w:val="16"/>
        </w:rPr>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 xml:space="preserve">naloži ločeno v </w:t>
      </w:r>
      <w:r w:rsidR="00BA38F2" w:rsidRPr="007124F0">
        <w:rPr>
          <w:rFonts w:ascii="Tahoma" w:hAnsi="Tahoma" w:cs="Tahoma"/>
          <w:b/>
          <w:i/>
          <w:noProof/>
          <w:sz w:val="16"/>
          <w:u w:val="single"/>
        </w:rPr>
        <w:t>Razdelek »DOKUMENTI«, del »Ostale priloge«</w:t>
      </w:r>
      <w:r w:rsidRPr="007124F0">
        <w:rPr>
          <w:rFonts w:ascii="Tahoma" w:hAnsi="Tahoma" w:cs="Tahoma"/>
          <w:b/>
          <w:i/>
          <w:noProof/>
          <w:sz w:val="16"/>
          <w:u w:val="single"/>
        </w:rPr>
        <w:t>!!!</w:t>
      </w:r>
    </w:p>
    <w:p w14:paraId="4F252343" w14:textId="77777777" w:rsidR="0037044D" w:rsidRDefault="0037044D" w:rsidP="002F0489">
      <w:pPr>
        <w:keepNext/>
        <w:keepLines/>
        <w:rPr>
          <w:noProof/>
        </w:rPr>
      </w:pPr>
    </w:p>
    <w:p w14:paraId="5EC6A4B1" w14:textId="520912CC" w:rsidR="00596433" w:rsidRDefault="00596433" w:rsidP="002F0489">
      <w:pPr>
        <w:keepNext/>
        <w:keepLines/>
        <w:rPr>
          <w:noProof/>
        </w:rPr>
      </w:pPr>
    </w:p>
    <w:p w14:paraId="4123016A" w14:textId="76FA0929" w:rsidR="00E043EA" w:rsidRDefault="00E043EA" w:rsidP="002F0489">
      <w:pPr>
        <w:keepNext/>
        <w:keepLines/>
        <w:rPr>
          <w:noProof/>
        </w:rPr>
      </w:pPr>
    </w:p>
    <w:p w14:paraId="713E58F0" w14:textId="7FE6D084" w:rsidR="00E043EA" w:rsidRDefault="00E043EA" w:rsidP="002F0489">
      <w:pPr>
        <w:keepNext/>
        <w:keepLines/>
        <w:rPr>
          <w:noProof/>
        </w:rPr>
      </w:pPr>
    </w:p>
    <w:p w14:paraId="54DA565B" w14:textId="572FCB61" w:rsidR="00E043EA" w:rsidRDefault="00E043EA" w:rsidP="002F0489">
      <w:pPr>
        <w:keepNext/>
        <w:keepLines/>
        <w:rPr>
          <w:noProof/>
        </w:rPr>
      </w:pPr>
    </w:p>
    <w:p w14:paraId="5F9A3EC6" w14:textId="3B671968" w:rsidR="00E043EA" w:rsidRDefault="00E043EA" w:rsidP="002F0489">
      <w:pPr>
        <w:keepNext/>
        <w:keepLines/>
        <w:rPr>
          <w:noProof/>
        </w:rPr>
      </w:pPr>
    </w:p>
    <w:p w14:paraId="7D467EB3" w14:textId="147783A7" w:rsidR="00E043EA" w:rsidRDefault="00E043EA" w:rsidP="002F0489">
      <w:pPr>
        <w:keepNext/>
        <w:keepLines/>
        <w:rPr>
          <w:noProof/>
        </w:rPr>
      </w:pPr>
    </w:p>
    <w:p w14:paraId="4802636D" w14:textId="1EAD2A8F" w:rsidR="00E043EA" w:rsidRDefault="00E043EA" w:rsidP="002F0489">
      <w:pPr>
        <w:keepNext/>
        <w:keepLines/>
        <w:rPr>
          <w:noProof/>
        </w:rPr>
      </w:pPr>
    </w:p>
    <w:p w14:paraId="7446813E" w14:textId="4FD92ACC" w:rsidR="00E043EA" w:rsidRDefault="00E043EA" w:rsidP="002F0489">
      <w:pPr>
        <w:keepNext/>
        <w:keepLines/>
        <w:rPr>
          <w:noProof/>
        </w:rPr>
      </w:pPr>
    </w:p>
    <w:p w14:paraId="594BB6F0" w14:textId="77777777" w:rsidR="00E043EA" w:rsidRPr="007124F0" w:rsidRDefault="00E043EA" w:rsidP="002F0489">
      <w:pPr>
        <w:keepNext/>
        <w:keepLines/>
        <w:rPr>
          <w:noProof/>
        </w:rPr>
      </w:pPr>
    </w:p>
    <w:tbl>
      <w:tblPr>
        <w:tblW w:w="9918" w:type="dxa"/>
        <w:tblLayout w:type="fixed"/>
        <w:tblCellMar>
          <w:left w:w="70" w:type="dxa"/>
          <w:right w:w="70" w:type="dxa"/>
        </w:tblCellMar>
        <w:tblLook w:val="0000" w:firstRow="0" w:lastRow="0" w:firstColumn="0" w:lastColumn="0" w:noHBand="0" w:noVBand="0"/>
      </w:tblPr>
      <w:tblGrid>
        <w:gridCol w:w="7508"/>
        <w:gridCol w:w="2410"/>
      </w:tblGrid>
      <w:tr w:rsidR="00596433" w:rsidRPr="007124F0" w14:paraId="0B0FFD41" w14:textId="77777777" w:rsidTr="009148EF">
        <w:tc>
          <w:tcPr>
            <w:tcW w:w="7508" w:type="dxa"/>
            <w:tcBorders>
              <w:top w:val="single" w:sz="4" w:space="0" w:color="000000"/>
              <w:left w:val="single" w:sz="4" w:space="0" w:color="000000"/>
              <w:bottom w:val="single" w:sz="4" w:space="0" w:color="000000"/>
            </w:tcBorders>
          </w:tcPr>
          <w:p w14:paraId="05A914F6" w14:textId="77777777" w:rsidR="00596433" w:rsidRPr="007124F0" w:rsidRDefault="00596433" w:rsidP="002F0489">
            <w:pPr>
              <w:keepNext/>
              <w:keepLines/>
              <w:snapToGrid w:val="0"/>
              <w:rPr>
                <w:rFonts w:ascii="Tahoma" w:hAnsi="Tahoma" w:cs="Tahoma"/>
                <w:noProof/>
              </w:rPr>
            </w:pPr>
            <w:r w:rsidRPr="007124F0">
              <w:rPr>
                <w:rFonts w:ascii="Tahoma" w:hAnsi="Tahoma" w:cs="Tahoma"/>
                <w:noProof/>
              </w:rPr>
              <w:lastRenderedPageBreak/>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4295E21B" w14:textId="09FB2A8D" w:rsidR="00596433" w:rsidRPr="007124F0" w:rsidRDefault="00596433" w:rsidP="002F0489">
            <w:pPr>
              <w:keepNext/>
              <w:keepLines/>
              <w:rPr>
                <w:rFonts w:ascii="Tahoma" w:hAnsi="Tahoma" w:cs="Tahoma"/>
                <w:noProof/>
              </w:rPr>
            </w:pPr>
            <w:r w:rsidRPr="007124F0">
              <w:rPr>
                <w:rFonts w:ascii="Tahoma" w:hAnsi="Tahoma" w:cs="Tahoma"/>
                <w:b/>
                <w:noProof/>
              </w:rPr>
              <w:t xml:space="preserve">Obrazec 1 k </w:t>
            </w:r>
            <w:r w:rsidR="00E043EA">
              <w:rPr>
                <w:rFonts w:ascii="Tahoma" w:hAnsi="Tahoma" w:cs="Tahoma"/>
                <w:b/>
                <w:noProof/>
              </w:rPr>
              <w:t>P</w:t>
            </w:r>
            <w:r w:rsidRPr="007124F0">
              <w:rPr>
                <w:rFonts w:ascii="Tahoma" w:hAnsi="Tahoma" w:cs="Tahoma"/>
                <w:b/>
                <w:noProof/>
              </w:rPr>
              <w:t>rilogi 5</w:t>
            </w:r>
          </w:p>
        </w:tc>
      </w:tr>
    </w:tbl>
    <w:p w14:paraId="7F73591D" w14:textId="77777777" w:rsidR="0037044D" w:rsidRPr="007124F0" w:rsidRDefault="0037044D" w:rsidP="002F0489">
      <w:pPr>
        <w:keepNext/>
        <w:keepLines/>
        <w:ind w:right="-143"/>
        <w:jc w:val="both"/>
        <w:rPr>
          <w:rFonts w:ascii="Tahoma" w:hAnsi="Tahoma" w:cs="Tahoma"/>
          <w:noProof/>
        </w:rPr>
      </w:pPr>
    </w:p>
    <w:p w14:paraId="072E97B6" w14:textId="77777777" w:rsidR="0037044D" w:rsidRPr="007124F0" w:rsidRDefault="0037044D" w:rsidP="002F0489">
      <w:pPr>
        <w:keepNext/>
        <w:keepLines/>
        <w:rPr>
          <w:rFonts w:ascii="Tahoma" w:hAnsi="Tahoma" w:cs="Tahoma"/>
          <w:noProof/>
        </w:rPr>
      </w:pPr>
      <w:r w:rsidRPr="007124F0">
        <w:rPr>
          <w:rFonts w:ascii="Tahoma" w:hAnsi="Tahoma" w:cs="Tahoma"/>
          <w:noProof/>
        </w:rPr>
        <w:t>Ponudnik</w:t>
      </w:r>
      <w:r w:rsidR="00596433">
        <w:rPr>
          <w:rFonts w:ascii="Tahoma" w:hAnsi="Tahoma" w:cs="Tahoma"/>
          <w:noProof/>
        </w:rPr>
        <w:t>/partner</w:t>
      </w:r>
      <w:r w:rsidRPr="007124F0">
        <w:rPr>
          <w:rFonts w:ascii="Tahoma" w:hAnsi="Tahoma" w:cs="Tahoma"/>
          <w:noProof/>
        </w:rPr>
        <w:t>: __________________________________________</w:t>
      </w:r>
      <w:r w:rsidR="00596433">
        <w:rPr>
          <w:rFonts w:ascii="Tahoma" w:hAnsi="Tahoma" w:cs="Tahoma"/>
          <w:noProof/>
        </w:rPr>
        <w:t>_______________________________</w:t>
      </w:r>
    </w:p>
    <w:p w14:paraId="217EE36E" w14:textId="6284FA24" w:rsidR="0037044D" w:rsidRPr="007124F0" w:rsidRDefault="0037044D" w:rsidP="002F0489">
      <w:pPr>
        <w:keepNext/>
        <w:keepLines/>
        <w:ind w:right="-285"/>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F43D25">
        <w:rPr>
          <w:rFonts w:ascii="Tahoma" w:hAnsi="Tahoma" w:cs="Tahoma"/>
          <w:b/>
          <w:noProof/>
        </w:rPr>
        <w:t xml:space="preserve">LPP-8/25 </w:t>
      </w:r>
      <w:r w:rsidR="00017595" w:rsidRPr="007124F0">
        <w:rPr>
          <w:rFonts w:ascii="Tahoma" w:hAnsi="Tahoma" w:cs="Tahoma"/>
          <w:b/>
          <w:noProof/>
          <w:sz w:val="18"/>
        </w:rPr>
        <w:t>–</w:t>
      </w:r>
      <w:r w:rsidR="00F43D25">
        <w:rPr>
          <w:rFonts w:ascii="Tahoma" w:hAnsi="Tahoma" w:cs="Tahoma"/>
          <w:b/>
          <w:noProof/>
          <w:sz w:val="18"/>
        </w:rPr>
        <w:t xml:space="preserve"> </w:t>
      </w:r>
      <w:r w:rsidR="00017595" w:rsidRPr="007124F0">
        <w:rPr>
          <w:rFonts w:ascii="Tahoma" w:hAnsi="Tahoma" w:cs="Tahoma"/>
          <w:b/>
          <w:noProof/>
          <w:sz w:val="18"/>
        </w:rPr>
        <w:t>»</w:t>
      </w:r>
      <w:r w:rsidR="00E40F81">
        <w:rPr>
          <w:rFonts w:ascii="Tahoma" w:hAnsi="Tahoma" w:cs="Tahoma"/>
          <w:b/>
          <w:noProof/>
          <w:sz w:val="18"/>
        </w:rPr>
        <w:t>Dobava tahografov in rezervnih delov za tahografe</w:t>
      </w:r>
      <w:r w:rsidRPr="007124F0">
        <w:rPr>
          <w:rFonts w:ascii="Tahoma" w:hAnsi="Tahoma" w:cs="Tahoma"/>
          <w:b/>
          <w:noProof/>
          <w:sz w:val="18"/>
        </w:rPr>
        <w:t>«</w:t>
      </w:r>
      <w:r w:rsidRPr="007124F0">
        <w:rPr>
          <w:rFonts w:ascii="Tahoma" w:hAnsi="Tahoma" w:cs="Tahoma"/>
          <w:b/>
          <w:noProof/>
        </w:rPr>
        <w:t xml:space="preserve"> </w:t>
      </w:r>
      <w:r w:rsidRPr="007124F0">
        <w:rPr>
          <w:rFonts w:ascii="Tahoma" w:hAnsi="Tahoma" w:cs="Tahoma"/>
          <w:noProof/>
        </w:rPr>
        <w:t>ter v skladu s 94. členom ZJN-3</w:t>
      </w:r>
    </w:p>
    <w:p w14:paraId="1BE7C349" w14:textId="77777777" w:rsidR="0037044D" w:rsidRPr="007124F0" w:rsidRDefault="0037044D" w:rsidP="002F0489">
      <w:pPr>
        <w:keepNext/>
        <w:keepLines/>
        <w:rPr>
          <w:rFonts w:ascii="Tahoma" w:hAnsi="Tahoma" w:cs="Tahoma"/>
          <w:noProof/>
        </w:rPr>
      </w:pPr>
    </w:p>
    <w:p w14:paraId="253B9692" w14:textId="77777777" w:rsidR="0037044D" w:rsidRPr="007124F0" w:rsidRDefault="0037044D" w:rsidP="002F0489">
      <w:pPr>
        <w:keepNext/>
        <w:keepLines/>
        <w:jc w:val="center"/>
        <w:rPr>
          <w:rFonts w:ascii="Tahoma" w:hAnsi="Tahoma" w:cs="Tahoma"/>
          <w:b/>
          <w:noProof/>
        </w:rPr>
      </w:pPr>
      <w:r w:rsidRPr="007124F0">
        <w:rPr>
          <w:rFonts w:ascii="Tahoma" w:hAnsi="Tahoma" w:cs="Tahoma"/>
          <w:b/>
          <w:noProof/>
        </w:rPr>
        <w:t>POOBLAŠČAMO</w:t>
      </w:r>
    </w:p>
    <w:p w14:paraId="7A0C2AB7" w14:textId="77777777" w:rsidR="0037044D" w:rsidRPr="007124F0" w:rsidRDefault="0037044D" w:rsidP="002F0489">
      <w:pPr>
        <w:keepNext/>
        <w:keepLines/>
        <w:jc w:val="both"/>
        <w:rPr>
          <w:rFonts w:ascii="Tahoma" w:hAnsi="Tahoma" w:cs="Tahoma"/>
          <w:noProof/>
        </w:rPr>
      </w:pPr>
    </w:p>
    <w:p w14:paraId="03707A4C" w14:textId="60C1F1FA" w:rsidR="001D21F8" w:rsidRPr="00E043EA" w:rsidRDefault="001D21F8" w:rsidP="002F0489">
      <w:pPr>
        <w:keepNext/>
        <w:keepLines/>
        <w:spacing w:line="276" w:lineRule="auto"/>
        <w:jc w:val="both"/>
        <w:rPr>
          <w:rFonts w:ascii="Tahoma" w:hAnsi="Tahoma" w:cs="Tahoma"/>
          <w:bCs/>
        </w:rPr>
      </w:pPr>
      <w:r>
        <w:rPr>
          <w:rFonts w:ascii="Tahoma" w:hAnsi="Tahoma" w:cs="Tahoma"/>
          <w:noProof/>
        </w:rPr>
        <w:t>n</w:t>
      </w:r>
      <w:r w:rsidR="00A66565" w:rsidRPr="007124F0">
        <w:rPr>
          <w:rFonts w:ascii="Tahoma" w:hAnsi="Tahoma" w:cs="Tahoma"/>
          <w:noProof/>
        </w:rPr>
        <w:t>aročnik</w:t>
      </w:r>
      <w:r w:rsidR="00E043EA">
        <w:rPr>
          <w:rFonts w:ascii="Tahoma" w:hAnsi="Tahoma" w:cs="Tahoma"/>
          <w:noProof/>
        </w:rPr>
        <w:t>a</w:t>
      </w:r>
      <w:r w:rsidR="00596433">
        <w:rPr>
          <w:rFonts w:ascii="Tahoma" w:hAnsi="Tahoma" w:cs="Tahoma"/>
          <w:noProof/>
        </w:rPr>
        <w:t xml:space="preserve"> </w:t>
      </w: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00E043EA">
        <w:rPr>
          <w:rFonts w:ascii="Tahoma" w:hAnsi="Tahoma" w:cs="Tahoma"/>
          <w:bCs/>
        </w:rPr>
        <w:t>,</w:t>
      </w:r>
    </w:p>
    <w:p w14:paraId="0D1069B0" w14:textId="77777777" w:rsidR="0037044D" w:rsidRPr="007124F0" w:rsidRDefault="0037044D" w:rsidP="002F0489">
      <w:pPr>
        <w:keepNext/>
        <w:keepLines/>
        <w:jc w:val="both"/>
        <w:rPr>
          <w:rFonts w:ascii="Tahoma" w:hAnsi="Tahoma" w:cs="Tahoma"/>
          <w:noProof/>
        </w:rPr>
      </w:pPr>
      <w:r w:rsidRPr="007124F0">
        <w:rPr>
          <w:rFonts w:ascii="Tahoma" w:hAnsi="Tahoma" w:cs="Tahoma"/>
          <w:noProof/>
        </w:rPr>
        <w:t xml:space="preserve">da na podlagi potrjenega računa oziroma situacije neposredno plačuje naše obveznosti do naslednjih podizvajalcev: </w:t>
      </w:r>
    </w:p>
    <w:p w14:paraId="49B341A1" w14:textId="77777777" w:rsidR="0037044D" w:rsidRPr="007124F0" w:rsidRDefault="0037044D" w:rsidP="002F0489">
      <w:pPr>
        <w:keepNext/>
        <w:keepLines/>
        <w:jc w:val="both"/>
        <w:rPr>
          <w:rFonts w:ascii="Tahoma" w:hAnsi="Tahoma" w:cs="Tahoma"/>
          <w:noProof/>
          <w:sz w:val="10"/>
        </w:rPr>
      </w:pPr>
    </w:p>
    <w:p w14:paraId="7CE99C45" w14:textId="77777777" w:rsidR="00A66565" w:rsidRPr="007124F0" w:rsidRDefault="00A66565" w:rsidP="002F0489">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760"/>
      </w:tblGrid>
      <w:tr w:rsidR="0037044D" w:rsidRPr="007124F0" w14:paraId="48DF7DA0" w14:textId="77777777" w:rsidTr="00F43D25">
        <w:trPr>
          <w:trHeight w:val="375"/>
        </w:trPr>
        <w:tc>
          <w:tcPr>
            <w:tcW w:w="846" w:type="dxa"/>
            <w:shd w:val="clear" w:color="auto" w:fill="auto"/>
            <w:vAlign w:val="center"/>
          </w:tcPr>
          <w:p w14:paraId="291CFAA7" w14:textId="77777777" w:rsidR="0037044D" w:rsidRPr="007124F0" w:rsidRDefault="0037044D" w:rsidP="002F0489">
            <w:pPr>
              <w:keepNext/>
              <w:keepLines/>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8760" w:type="dxa"/>
            <w:shd w:val="clear" w:color="auto" w:fill="auto"/>
            <w:vAlign w:val="center"/>
          </w:tcPr>
          <w:p w14:paraId="57C8AE9C" w14:textId="77777777" w:rsidR="0037044D" w:rsidRPr="007124F0" w:rsidRDefault="0037044D" w:rsidP="002F0489">
            <w:pPr>
              <w:keepNext/>
              <w:keepLines/>
              <w:jc w:val="center"/>
              <w:rPr>
                <w:rFonts w:ascii="Tahoma" w:hAnsi="Tahoma" w:cs="Tahoma"/>
                <w:noProof/>
              </w:rPr>
            </w:pPr>
            <w:r w:rsidRPr="007124F0">
              <w:rPr>
                <w:rFonts w:ascii="Tahoma" w:hAnsi="Tahoma" w:cs="Tahoma"/>
                <w:noProof/>
                <w:sz w:val="18"/>
              </w:rPr>
              <w:t>NAZIV PODIZVAJALCA</w:t>
            </w:r>
          </w:p>
        </w:tc>
      </w:tr>
      <w:tr w:rsidR="0037044D" w:rsidRPr="007124F0" w14:paraId="30C0DE7A" w14:textId="77777777" w:rsidTr="00F43D25">
        <w:tc>
          <w:tcPr>
            <w:tcW w:w="846" w:type="dxa"/>
            <w:shd w:val="clear" w:color="auto" w:fill="auto"/>
            <w:vAlign w:val="center"/>
          </w:tcPr>
          <w:p w14:paraId="40E32CA1" w14:textId="77777777" w:rsidR="0037044D" w:rsidRPr="007124F0" w:rsidRDefault="0037044D" w:rsidP="002F0489">
            <w:pPr>
              <w:keepNext/>
              <w:keepLines/>
              <w:jc w:val="center"/>
              <w:rPr>
                <w:rFonts w:ascii="Tahoma" w:hAnsi="Tahoma" w:cs="Tahoma"/>
                <w:noProof/>
                <w:sz w:val="16"/>
              </w:rPr>
            </w:pPr>
          </w:p>
          <w:p w14:paraId="6633FD98"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1.</w:t>
            </w:r>
          </w:p>
          <w:p w14:paraId="739499A4"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26D71839" w14:textId="77777777" w:rsidR="0037044D" w:rsidRPr="007124F0" w:rsidRDefault="0037044D" w:rsidP="002F0489">
            <w:pPr>
              <w:keepNext/>
              <w:keepLines/>
              <w:rPr>
                <w:rFonts w:ascii="Tahoma" w:hAnsi="Tahoma" w:cs="Tahoma"/>
                <w:noProof/>
              </w:rPr>
            </w:pPr>
          </w:p>
          <w:p w14:paraId="24C90F10" w14:textId="77777777" w:rsidR="0037044D" w:rsidRPr="007124F0" w:rsidRDefault="0037044D" w:rsidP="002F0489">
            <w:pPr>
              <w:keepNext/>
              <w:keepLines/>
              <w:rPr>
                <w:rFonts w:ascii="Tahoma" w:hAnsi="Tahoma" w:cs="Tahoma"/>
                <w:noProof/>
              </w:rPr>
            </w:pPr>
          </w:p>
          <w:p w14:paraId="50538FCF" w14:textId="77777777" w:rsidR="0037044D" w:rsidRPr="007124F0" w:rsidRDefault="0037044D" w:rsidP="002F0489">
            <w:pPr>
              <w:keepNext/>
              <w:keepLines/>
              <w:rPr>
                <w:rFonts w:ascii="Tahoma" w:hAnsi="Tahoma" w:cs="Tahoma"/>
                <w:noProof/>
              </w:rPr>
            </w:pPr>
          </w:p>
        </w:tc>
      </w:tr>
      <w:tr w:rsidR="0037044D" w:rsidRPr="007124F0" w14:paraId="2C5D76D5" w14:textId="77777777" w:rsidTr="00F43D25">
        <w:tc>
          <w:tcPr>
            <w:tcW w:w="846" w:type="dxa"/>
            <w:shd w:val="clear" w:color="auto" w:fill="auto"/>
            <w:vAlign w:val="center"/>
          </w:tcPr>
          <w:p w14:paraId="7223C5D5" w14:textId="77777777" w:rsidR="0037044D" w:rsidRPr="007124F0" w:rsidRDefault="0037044D" w:rsidP="002F0489">
            <w:pPr>
              <w:keepNext/>
              <w:keepLines/>
              <w:jc w:val="center"/>
              <w:rPr>
                <w:rFonts w:ascii="Tahoma" w:hAnsi="Tahoma" w:cs="Tahoma"/>
                <w:noProof/>
                <w:sz w:val="16"/>
              </w:rPr>
            </w:pPr>
          </w:p>
          <w:p w14:paraId="61698293"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2.</w:t>
            </w:r>
          </w:p>
          <w:p w14:paraId="27C32788"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04D055FD" w14:textId="77777777" w:rsidR="0037044D" w:rsidRPr="007124F0" w:rsidRDefault="0037044D" w:rsidP="002F0489">
            <w:pPr>
              <w:keepNext/>
              <w:keepLines/>
              <w:rPr>
                <w:rFonts w:ascii="Tahoma" w:hAnsi="Tahoma" w:cs="Tahoma"/>
                <w:noProof/>
              </w:rPr>
            </w:pPr>
          </w:p>
          <w:p w14:paraId="477F8C9F" w14:textId="77777777" w:rsidR="0037044D" w:rsidRPr="007124F0" w:rsidRDefault="0037044D" w:rsidP="002F0489">
            <w:pPr>
              <w:keepNext/>
              <w:keepLines/>
              <w:rPr>
                <w:rFonts w:ascii="Tahoma" w:hAnsi="Tahoma" w:cs="Tahoma"/>
                <w:noProof/>
              </w:rPr>
            </w:pPr>
          </w:p>
          <w:p w14:paraId="03429512" w14:textId="77777777" w:rsidR="0037044D" w:rsidRPr="007124F0" w:rsidRDefault="0037044D" w:rsidP="002F0489">
            <w:pPr>
              <w:keepNext/>
              <w:keepLines/>
              <w:rPr>
                <w:rFonts w:ascii="Tahoma" w:hAnsi="Tahoma" w:cs="Tahoma"/>
                <w:noProof/>
              </w:rPr>
            </w:pPr>
          </w:p>
        </w:tc>
      </w:tr>
      <w:tr w:rsidR="0037044D" w:rsidRPr="007124F0" w14:paraId="6F418BB6" w14:textId="77777777" w:rsidTr="00F43D25">
        <w:tc>
          <w:tcPr>
            <w:tcW w:w="846" w:type="dxa"/>
            <w:shd w:val="clear" w:color="auto" w:fill="auto"/>
            <w:vAlign w:val="center"/>
          </w:tcPr>
          <w:p w14:paraId="18A49210" w14:textId="77777777" w:rsidR="0037044D" w:rsidRPr="007124F0" w:rsidRDefault="0037044D" w:rsidP="002F0489">
            <w:pPr>
              <w:keepNext/>
              <w:keepLines/>
              <w:jc w:val="center"/>
              <w:rPr>
                <w:rFonts w:ascii="Tahoma" w:hAnsi="Tahoma" w:cs="Tahoma"/>
                <w:noProof/>
                <w:sz w:val="16"/>
              </w:rPr>
            </w:pPr>
          </w:p>
          <w:p w14:paraId="7C8441A1"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3.</w:t>
            </w:r>
          </w:p>
          <w:p w14:paraId="78D6CB2D"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633D69C4" w14:textId="77777777" w:rsidR="0037044D" w:rsidRPr="007124F0" w:rsidRDefault="0037044D" w:rsidP="002F0489">
            <w:pPr>
              <w:keepNext/>
              <w:keepLines/>
              <w:rPr>
                <w:rFonts w:ascii="Tahoma" w:hAnsi="Tahoma" w:cs="Tahoma"/>
                <w:noProof/>
              </w:rPr>
            </w:pPr>
          </w:p>
          <w:p w14:paraId="460F7E1D" w14:textId="77777777" w:rsidR="0037044D" w:rsidRPr="007124F0" w:rsidRDefault="0037044D" w:rsidP="002F0489">
            <w:pPr>
              <w:keepNext/>
              <w:keepLines/>
              <w:rPr>
                <w:rFonts w:ascii="Tahoma" w:hAnsi="Tahoma" w:cs="Tahoma"/>
                <w:noProof/>
              </w:rPr>
            </w:pPr>
          </w:p>
          <w:p w14:paraId="5B65E651" w14:textId="77777777" w:rsidR="0037044D" w:rsidRPr="007124F0" w:rsidRDefault="0037044D" w:rsidP="002F0489">
            <w:pPr>
              <w:keepNext/>
              <w:keepLines/>
              <w:rPr>
                <w:rFonts w:ascii="Tahoma" w:hAnsi="Tahoma" w:cs="Tahoma"/>
                <w:noProof/>
              </w:rPr>
            </w:pPr>
          </w:p>
        </w:tc>
      </w:tr>
      <w:tr w:rsidR="0037044D" w:rsidRPr="007124F0" w14:paraId="7CA8A385" w14:textId="77777777" w:rsidTr="00F43D25">
        <w:tc>
          <w:tcPr>
            <w:tcW w:w="846" w:type="dxa"/>
            <w:shd w:val="clear" w:color="auto" w:fill="auto"/>
            <w:vAlign w:val="center"/>
          </w:tcPr>
          <w:p w14:paraId="4099C099" w14:textId="77777777" w:rsidR="0037044D" w:rsidRPr="007124F0" w:rsidRDefault="0037044D" w:rsidP="002F0489">
            <w:pPr>
              <w:keepNext/>
              <w:keepLines/>
              <w:jc w:val="center"/>
              <w:rPr>
                <w:rFonts w:ascii="Tahoma" w:hAnsi="Tahoma" w:cs="Tahoma"/>
                <w:noProof/>
                <w:sz w:val="16"/>
              </w:rPr>
            </w:pPr>
          </w:p>
          <w:p w14:paraId="657E949B"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4.</w:t>
            </w:r>
          </w:p>
          <w:p w14:paraId="4417F525"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6624696D" w14:textId="77777777" w:rsidR="0037044D" w:rsidRPr="007124F0" w:rsidRDefault="0037044D" w:rsidP="002F0489">
            <w:pPr>
              <w:keepNext/>
              <w:keepLines/>
              <w:rPr>
                <w:rFonts w:ascii="Tahoma" w:hAnsi="Tahoma" w:cs="Tahoma"/>
                <w:noProof/>
              </w:rPr>
            </w:pPr>
          </w:p>
          <w:p w14:paraId="1DED6466" w14:textId="77777777" w:rsidR="0037044D" w:rsidRPr="007124F0" w:rsidRDefault="0037044D" w:rsidP="002F0489">
            <w:pPr>
              <w:keepNext/>
              <w:keepLines/>
              <w:rPr>
                <w:rFonts w:ascii="Tahoma" w:hAnsi="Tahoma" w:cs="Tahoma"/>
                <w:noProof/>
              </w:rPr>
            </w:pPr>
          </w:p>
          <w:p w14:paraId="373162D0" w14:textId="77777777" w:rsidR="0037044D" w:rsidRPr="007124F0" w:rsidRDefault="0037044D" w:rsidP="002F0489">
            <w:pPr>
              <w:keepNext/>
              <w:keepLines/>
              <w:rPr>
                <w:rFonts w:ascii="Tahoma" w:hAnsi="Tahoma" w:cs="Tahoma"/>
                <w:noProof/>
              </w:rPr>
            </w:pPr>
          </w:p>
        </w:tc>
      </w:tr>
      <w:tr w:rsidR="0037044D" w:rsidRPr="007124F0" w14:paraId="6D4DEBB5" w14:textId="77777777" w:rsidTr="00F43D25">
        <w:trPr>
          <w:trHeight w:val="495"/>
        </w:trPr>
        <w:tc>
          <w:tcPr>
            <w:tcW w:w="846" w:type="dxa"/>
            <w:shd w:val="clear" w:color="auto" w:fill="auto"/>
            <w:vAlign w:val="center"/>
          </w:tcPr>
          <w:p w14:paraId="6C961CF9" w14:textId="4F62EAAC" w:rsidR="0037044D" w:rsidRPr="007124F0" w:rsidRDefault="00F43D25" w:rsidP="002F0489">
            <w:pPr>
              <w:keepNext/>
              <w:keepLines/>
              <w:jc w:val="center"/>
              <w:rPr>
                <w:rFonts w:ascii="Tahoma" w:hAnsi="Tahoma" w:cs="Tahoma"/>
                <w:noProof/>
                <w:sz w:val="16"/>
              </w:rPr>
            </w:pPr>
            <w:r>
              <w:rPr>
                <w:rFonts w:ascii="Tahoma" w:hAnsi="Tahoma" w:cs="Tahoma"/>
                <w:noProof/>
                <w:sz w:val="16"/>
              </w:rPr>
              <w:t>…</w:t>
            </w:r>
          </w:p>
        </w:tc>
        <w:tc>
          <w:tcPr>
            <w:tcW w:w="8760" w:type="dxa"/>
            <w:shd w:val="clear" w:color="auto" w:fill="auto"/>
            <w:vAlign w:val="center"/>
          </w:tcPr>
          <w:p w14:paraId="55E27FCE" w14:textId="77777777" w:rsidR="0037044D" w:rsidRPr="007124F0" w:rsidRDefault="0037044D" w:rsidP="002F0489">
            <w:pPr>
              <w:keepNext/>
              <w:keepLines/>
              <w:rPr>
                <w:rFonts w:ascii="Tahoma" w:hAnsi="Tahoma" w:cs="Tahoma"/>
                <w:noProof/>
              </w:rPr>
            </w:pPr>
          </w:p>
        </w:tc>
      </w:tr>
    </w:tbl>
    <w:p w14:paraId="615871D8" w14:textId="77777777" w:rsidR="0037044D" w:rsidRPr="007124F0" w:rsidRDefault="0037044D" w:rsidP="002F0489">
      <w:pPr>
        <w:keepNext/>
        <w:keepLines/>
        <w:jc w:val="both"/>
        <w:rPr>
          <w:rFonts w:ascii="Tahoma" w:hAnsi="Tahoma" w:cs="Tahoma"/>
          <w:noProof/>
        </w:rPr>
      </w:pPr>
    </w:p>
    <w:p w14:paraId="1914454F" w14:textId="77777777" w:rsidR="0037044D" w:rsidRPr="007124F0" w:rsidRDefault="0037044D" w:rsidP="002F0489">
      <w:pPr>
        <w:keepNext/>
        <w:keepLines/>
        <w:rPr>
          <w:rFonts w:ascii="Tahoma" w:hAnsi="Tahoma" w:cs="Tahoma"/>
          <w:noProof/>
        </w:rPr>
      </w:pPr>
      <w:r w:rsidRPr="007124F0">
        <w:rPr>
          <w:rFonts w:ascii="Tahoma" w:hAnsi="Tahoma" w:cs="Tahoma"/>
          <w:noProof/>
        </w:rPr>
        <w:t>__________________________                     Žig                             __________________________</w:t>
      </w:r>
    </w:p>
    <w:p w14:paraId="39B3B95F" w14:textId="77777777" w:rsidR="0037044D" w:rsidRPr="007124F0" w:rsidRDefault="0037044D" w:rsidP="002F0489">
      <w:pPr>
        <w:keepNext/>
        <w:keepLines/>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596433">
        <w:rPr>
          <w:rFonts w:ascii="Tahoma" w:hAnsi="Tahoma" w:cs="Tahoma"/>
          <w:noProof/>
          <w:sz w:val="18"/>
        </w:rPr>
        <w:t>Ime in priimek ter podpis subjekta)</w:t>
      </w:r>
    </w:p>
    <w:p w14:paraId="3EDB4AE7" w14:textId="77777777" w:rsidR="0037044D" w:rsidRPr="007124F0" w:rsidRDefault="0037044D" w:rsidP="002F0489">
      <w:pPr>
        <w:keepNext/>
        <w:keepLines/>
        <w:jc w:val="right"/>
        <w:rPr>
          <w:rFonts w:ascii="Tahoma" w:hAnsi="Tahoma" w:cs="Tahoma"/>
          <w:b/>
          <w:noProof/>
        </w:rPr>
      </w:pPr>
    </w:p>
    <w:p w14:paraId="7DD54E24"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7B23AD31" w14:textId="77777777" w:rsidR="0037044D" w:rsidRPr="007124F0" w:rsidRDefault="0037044D" w:rsidP="002F0489">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22B82338" w14:textId="77777777" w:rsidR="0037044D" w:rsidRPr="007124F0" w:rsidRDefault="0037044D" w:rsidP="002F0489">
      <w:pPr>
        <w:keepNext/>
        <w:keepLines/>
        <w:jc w:val="both"/>
        <w:rPr>
          <w:rFonts w:ascii="Tahoma" w:hAnsi="Tahoma" w:cs="Tahoma"/>
          <w:i/>
          <w:iCs/>
          <w:noProof/>
          <w:sz w:val="16"/>
        </w:rPr>
      </w:pPr>
    </w:p>
    <w:p w14:paraId="0D2BDCE9" w14:textId="3F66EAE3"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66C687A5" w14:textId="77777777" w:rsidR="0037044D" w:rsidRPr="007124F0" w:rsidRDefault="0037044D" w:rsidP="002F0489">
      <w:pPr>
        <w:keepNext/>
        <w:keepLines/>
        <w:jc w:val="both"/>
        <w:rPr>
          <w:rFonts w:ascii="Tahoma" w:hAnsi="Tahoma" w:cs="Tahoma"/>
          <w:i/>
          <w:iCs/>
          <w:noProof/>
        </w:rPr>
      </w:pPr>
    </w:p>
    <w:p w14:paraId="694EBD33"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0CBD3BD3"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52ACCF83" w14:textId="77777777" w:rsidR="0037044D" w:rsidRPr="007124F0" w:rsidRDefault="0037044D" w:rsidP="002F0489">
      <w:pPr>
        <w:keepNext/>
        <w:keepLines/>
        <w:jc w:val="both"/>
        <w:rPr>
          <w:rFonts w:ascii="Tahoma" w:hAnsi="Tahoma" w:cs="Tahoma"/>
          <w:b/>
          <w:i/>
          <w:iCs/>
          <w:noProof/>
          <w:sz w:val="12"/>
        </w:rPr>
      </w:pPr>
    </w:p>
    <w:p w14:paraId="4AA1C7D4"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3B7BF7CB"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596433" w:rsidRPr="007124F0" w14:paraId="373F2A98" w14:textId="77777777" w:rsidTr="00CE066A">
        <w:tc>
          <w:tcPr>
            <w:tcW w:w="7315" w:type="dxa"/>
            <w:tcBorders>
              <w:top w:val="single" w:sz="4" w:space="0" w:color="000000"/>
              <w:left w:val="single" w:sz="4" w:space="0" w:color="000000"/>
              <w:bottom w:val="single" w:sz="4" w:space="0" w:color="000000"/>
            </w:tcBorders>
          </w:tcPr>
          <w:p w14:paraId="1DDDF02E" w14:textId="77777777" w:rsidR="00596433" w:rsidRPr="007124F0" w:rsidRDefault="00596433" w:rsidP="002F0489">
            <w:pPr>
              <w:keepNext/>
              <w:keepLines/>
              <w:rPr>
                <w:rFonts w:ascii="Tahoma" w:hAnsi="Tahoma" w:cs="Tahoma"/>
                <w:noProof/>
              </w:rPr>
            </w:pPr>
            <w:r w:rsidRPr="007124F0">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6653C87C" w14:textId="5886C6AE" w:rsidR="00596433" w:rsidRPr="007124F0" w:rsidRDefault="00596433" w:rsidP="002F0489">
            <w:pPr>
              <w:keepNext/>
              <w:keepLines/>
              <w:rPr>
                <w:rFonts w:ascii="Tahoma" w:hAnsi="Tahoma" w:cs="Tahoma"/>
                <w:b/>
                <w:noProof/>
              </w:rPr>
            </w:pPr>
            <w:r w:rsidRPr="007124F0">
              <w:rPr>
                <w:rFonts w:ascii="Tahoma" w:hAnsi="Tahoma" w:cs="Tahoma"/>
                <w:b/>
                <w:noProof/>
              </w:rPr>
              <w:t xml:space="preserve">Obrazec 2 k </w:t>
            </w:r>
            <w:r w:rsidR="00E872F2">
              <w:rPr>
                <w:rFonts w:ascii="Tahoma" w:hAnsi="Tahoma" w:cs="Tahoma"/>
                <w:b/>
                <w:noProof/>
              </w:rPr>
              <w:t>P</w:t>
            </w:r>
            <w:r w:rsidRPr="007124F0">
              <w:rPr>
                <w:rFonts w:ascii="Tahoma" w:hAnsi="Tahoma" w:cs="Tahoma"/>
                <w:b/>
                <w:noProof/>
              </w:rPr>
              <w:t>rilogi 5</w:t>
            </w:r>
          </w:p>
        </w:tc>
      </w:tr>
    </w:tbl>
    <w:p w14:paraId="0D51D221" w14:textId="77777777" w:rsidR="0037044D" w:rsidRPr="007124F0" w:rsidRDefault="0037044D" w:rsidP="002F0489">
      <w:pPr>
        <w:keepNext/>
        <w:keepLines/>
        <w:rPr>
          <w:rFonts w:ascii="Tahoma" w:hAnsi="Tahoma" w:cs="Tahoma"/>
          <w:b/>
          <w:noProof/>
          <w:sz w:val="28"/>
        </w:rPr>
      </w:pPr>
    </w:p>
    <w:p w14:paraId="16F6E55A" w14:textId="77777777" w:rsidR="0037044D" w:rsidRPr="007124F0" w:rsidRDefault="0037044D" w:rsidP="002F0489">
      <w:pPr>
        <w:keepNext/>
        <w:keepLines/>
        <w:rPr>
          <w:rFonts w:ascii="Tahoma" w:hAnsi="Tahoma" w:cs="Tahoma"/>
          <w:noProof/>
        </w:rPr>
      </w:pPr>
      <w:r w:rsidRPr="007124F0">
        <w:rPr>
          <w:rFonts w:ascii="Tahoma" w:hAnsi="Tahoma" w:cs="Tahoma"/>
          <w:noProof/>
        </w:rPr>
        <w:t xml:space="preserve">Podizvajalec:__________________________________________________________________________, </w:t>
      </w:r>
    </w:p>
    <w:p w14:paraId="18C96B5D" w14:textId="77777777" w:rsidR="0037044D" w:rsidRPr="007124F0" w:rsidRDefault="0037044D" w:rsidP="002F0489">
      <w:pPr>
        <w:keepNext/>
        <w:keepLines/>
        <w:rPr>
          <w:rFonts w:ascii="Tahoma" w:hAnsi="Tahoma" w:cs="Tahoma"/>
          <w:noProof/>
        </w:rPr>
      </w:pPr>
    </w:p>
    <w:p w14:paraId="02289512" w14:textId="77777777" w:rsidR="0037044D" w:rsidRPr="007124F0" w:rsidRDefault="0037044D" w:rsidP="002F0489">
      <w:pPr>
        <w:keepNext/>
        <w:keepLines/>
        <w:rPr>
          <w:rFonts w:ascii="Tahoma" w:hAnsi="Tahoma" w:cs="Tahoma"/>
          <w:noProof/>
        </w:rPr>
      </w:pPr>
      <w:r w:rsidRPr="007124F0">
        <w:rPr>
          <w:rFonts w:ascii="Tahoma" w:hAnsi="Tahoma" w:cs="Tahoma"/>
          <w:noProof/>
        </w:rPr>
        <w:t>ki nastopamo kot podizvajalec pri ponudniku (glavnemu izvajalcu)</w:t>
      </w:r>
    </w:p>
    <w:p w14:paraId="69EB958C" w14:textId="77777777" w:rsidR="0037044D" w:rsidRPr="007124F0" w:rsidRDefault="0037044D" w:rsidP="002F0489">
      <w:pPr>
        <w:keepNext/>
        <w:keepLines/>
        <w:rPr>
          <w:rFonts w:ascii="Tahoma" w:hAnsi="Tahoma" w:cs="Tahoma"/>
          <w:b/>
          <w:noProof/>
          <w:sz w:val="8"/>
        </w:rPr>
      </w:pPr>
    </w:p>
    <w:p w14:paraId="0DD51D0B" w14:textId="77777777" w:rsidR="0037044D" w:rsidRPr="007124F0" w:rsidRDefault="0037044D" w:rsidP="002F0489">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43C7D8CE" w14:textId="77777777" w:rsidR="0037044D" w:rsidRPr="007124F0" w:rsidRDefault="0037044D" w:rsidP="002F0489">
      <w:pPr>
        <w:keepNext/>
        <w:keepLines/>
        <w:rPr>
          <w:rFonts w:ascii="Tahoma" w:hAnsi="Tahoma" w:cs="Tahoma"/>
          <w:b/>
          <w:noProof/>
        </w:rPr>
      </w:pPr>
    </w:p>
    <w:p w14:paraId="64D53E4F" w14:textId="1466E95D" w:rsidR="0037044D" w:rsidRPr="007124F0" w:rsidRDefault="0037044D" w:rsidP="002F0489">
      <w:pPr>
        <w:keepNext/>
        <w:keepLines/>
        <w:jc w:val="both"/>
        <w:rPr>
          <w:rFonts w:ascii="Tahoma" w:hAnsi="Tahoma" w:cs="Tahoma"/>
          <w:noProof/>
        </w:rPr>
      </w:pPr>
      <w:r w:rsidRPr="007124F0">
        <w:rPr>
          <w:rFonts w:ascii="Tahoma" w:hAnsi="Tahoma" w:cs="Tahoma"/>
          <w:noProof/>
        </w:rPr>
        <w:t>za izvedbo javnega naročila št.</w:t>
      </w:r>
      <w:r w:rsidRPr="007124F0">
        <w:rPr>
          <w:rFonts w:ascii="Tahoma" w:hAnsi="Tahoma" w:cs="Tahoma"/>
          <w:b/>
          <w:noProof/>
        </w:rPr>
        <w:t xml:space="preserve"> </w:t>
      </w:r>
      <w:r w:rsidR="00F43D25">
        <w:rPr>
          <w:rFonts w:ascii="Tahoma" w:hAnsi="Tahoma" w:cs="Tahoma"/>
          <w:b/>
          <w:noProof/>
        </w:rPr>
        <w:t>LPP-8/25</w:t>
      </w:r>
      <w:r w:rsidR="00E043EA">
        <w:rPr>
          <w:rFonts w:ascii="Tahoma" w:hAnsi="Tahoma" w:cs="Tahoma"/>
          <w:b/>
          <w:noProof/>
        </w:rPr>
        <w:t xml:space="preserve"> </w:t>
      </w:r>
      <w:r w:rsidR="00E872F2">
        <w:rPr>
          <w:rFonts w:ascii="Tahoma" w:hAnsi="Tahoma" w:cs="Tahoma"/>
          <w:b/>
          <w:noProof/>
        </w:rPr>
        <w:t>»</w:t>
      </w:r>
      <w:r w:rsidR="00E40F81">
        <w:rPr>
          <w:rFonts w:ascii="Tahoma" w:hAnsi="Tahoma" w:cs="Tahoma"/>
          <w:b/>
          <w:noProof/>
        </w:rPr>
        <w:t>Dobava tahografov in rezervnih delov za tahografe</w:t>
      </w:r>
      <w:r w:rsidRPr="007124F0">
        <w:rPr>
          <w:rFonts w:ascii="Tahoma" w:hAnsi="Tahoma" w:cs="Tahoma"/>
          <w:b/>
          <w:noProof/>
        </w:rPr>
        <w:t xml:space="preserve">« </w:t>
      </w:r>
    </w:p>
    <w:p w14:paraId="63C456FB" w14:textId="77777777" w:rsidR="0037044D" w:rsidRPr="007124F0" w:rsidRDefault="0037044D" w:rsidP="002F0489">
      <w:pPr>
        <w:keepNext/>
        <w:keepLines/>
        <w:rPr>
          <w:rFonts w:ascii="Tahoma" w:hAnsi="Tahoma" w:cs="Tahoma"/>
          <w:b/>
          <w:noProof/>
        </w:rPr>
      </w:pPr>
    </w:p>
    <w:p w14:paraId="7E49C5CE" w14:textId="77777777" w:rsidR="0037044D" w:rsidRPr="007124F0" w:rsidRDefault="0037044D" w:rsidP="002F0489">
      <w:pPr>
        <w:keepNext/>
        <w:keepLines/>
        <w:jc w:val="center"/>
        <w:rPr>
          <w:rFonts w:ascii="Tahoma" w:hAnsi="Tahoma" w:cs="Tahoma"/>
          <w:b/>
          <w:noProof/>
          <w:sz w:val="16"/>
        </w:rPr>
      </w:pPr>
    </w:p>
    <w:p w14:paraId="6F365BE1" w14:textId="77777777" w:rsidR="0037044D" w:rsidRPr="007124F0" w:rsidRDefault="0037044D" w:rsidP="002F0489">
      <w:pPr>
        <w:keepNext/>
        <w:keepLines/>
        <w:jc w:val="center"/>
        <w:rPr>
          <w:rFonts w:ascii="Tahoma" w:hAnsi="Tahoma" w:cs="Tahoma"/>
          <w:b/>
          <w:noProof/>
        </w:rPr>
      </w:pPr>
      <w:r w:rsidRPr="007124F0">
        <w:rPr>
          <w:rFonts w:ascii="Tahoma" w:hAnsi="Tahoma" w:cs="Tahoma"/>
          <w:b/>
          <w:noProof/>
        </w:rPr>
        <w:t>SOGLAŠAM,</w:t>
      </w:r>
    </w:p>
    <w:p w14:paraId="136FC43F" w14:textId="77777777" w:rsidR="0037044D" w:rsidRPr="007124F0" w:rsidRDefault="0037044D" w:rsidP="002F0489">
      <w:pPr>
        <w:keepNext/>
        <w:keepLines/>
        <w:jc w:val="center"/>
        <w:rPr>
          <w:rFonts w:ascii="Tahoma" w:hAnsi="Tahoma" w:cs="Tahoma"/>
          <w:b/>
          <w:noProof/>
        </w:rPr>
      </w:pPr>
    </w:p>
    <w:p w14:paraId="04AD0551" w14:textId="4B64DC25" w:rsidR="0037044D" w:rsidRPr="007124F0" w:rsidRDefault="0037044D" w:rsidP="002F0489">
      <w:pPr>
        <w:keepNext/>
        <w:keepLines/>
        <w:jc w:val="both"/>
        <w:rPr>
          <w:rFonts w:ascii="Tahoma" w:hAnsi="Tahoma" w:cs="Tahoma"/>
          <w:bCs/>
          <w:noProof/>
        </w:rPr>
      </w:pPr>
      <w:r w:rsidRPr="007124F0">
        <w:rPr>
          <w:rFonts w:ascii="Tahoma" w:hAnsi="Tahoma" w:cs="Tahoma"/>
          <w:noProof/>
        </w:rPr>
        <w:t xml:space="preserve">da nam </w:t>
      </w:r>
      <w:r w:rsidR="00A66565" w:rsidRPr="007124F0">
        <w:rPr>
          <w:rFonts w:ascii="Tahoma" w:hAnsi="Tahoma" w:cs="Tahoma"/>
          <w:noProof/>
        </w:rPr>
        <w:t>naročnik</w:t>
      </w:r>
      <w:r w:rsidR="00E043EA">
        <w:rPr>
          <w:rFonts w:ascii="Tahoma" w:hAnsi="Tahoma" w:cs="Tahoma"/>
          <w:noProof/>
        </w:rPr>
        <w:t xml:space="preserve"> </w:t>
      </w:r>
      <w:r w:rsidR="001D21F8" w:rsidRPr="00E043EA">
        <w:rPr>
          <w:rFonts w:ascii="Tahoma" w:hAnsi="Tahoma" w:cs="Tahoma"/>
          <w:b/>
        </w:rPr>
        <w:t xml:space="preserve">Javno podjetje </w:t>
      </w:r>
      <w:r w:rsidR="001D21F8" w:rsidRPr="00E043EA">
        <w:rPr>
          <w:rFonts w:ascii="Tahoma" w:hAnsi="Tahoma" w:cs="Tahoma"/>
          <w:b/>
          <w:bCs/>
        </w:rPr>
        <w:t>LJUBLJANSKI POTNIŠKI PROMET, d.o.o.</w:t>
      </w:r>
      <w:r w:rsidR="001D21F8" w:rsidRPr="00E043EA">
        <w:rPr>
          <w:rFonts w:ascii="Tahoma" w:hAnsi="Tahoma" w:cs="Tahoma"/>
          <w:bCs/>
        </w:rPr>
        <w:t>,</w:t>
      </w:r>
      <w:r w:rsidR="001D21F8" w:rsidRPr="00E043EA">
        <w:rPr>
          <w:rFonts w:ascii="Tahoma" w:hAnsi="Tahoma" w:cs="Tahoma"/>
        </w:rPr>
        <w:t xml:space="preserve"> </w:t>
      </w:r>
      <w:r w:rsidR="001D21F8" w:rsidRPr="00E043EA">
        <w:rPr>
          <w:rFonts w:ascii="Tahoma" w:hAnsi="Tahoma" w:cs="Tahoma"/>
          <w:bCs/>
        </w:rPr>
        <w:t xml:space="preserve">Celovška cesta 160, </w:t>
      </w:r>
      <w:r w:rsidR="001D21F8" w:rsidRPr="00E043EA">
        <w:rPr>
          <w:rFonts w:ascii="Tahoma" w:hAnsi="Tahoma" w:cs="Tahoma"/>
        </w:rPr>
        <w:t>1000 Ljubljana</w:t>
      </w:r>
      <w:r w:rsidR="00246433" w:rsidRPr="00E043EA">
        <w:rPr>
          <w:rFonts w:ascii="Tahoma" w:hAnsi="Tahoma" w:cs="Tahoma"/>
        </w:rPr>
        <w:t>,</w:t>
      </w:r>
      <w:r w:rsidR="001D21F8" w:rsidRPr="00E043EA">
        <w:rPr>
          <w:rFonts w:ascii="Tahoma" w:hAnsi="Tahoma" w:cs="Tahoma"/>
          <w:bCs/>
        </w:rPr>
        <w:t xml:space="preserve"> </w:t>
      </w: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7CB1A62D" w14:textId="77777777" w:rsidR="0037044D" w:rsidRPr="007124F0" w:rsidRDefault="0037044D" w:rsidP="002F0489">
      <w:pPr>
        <w:keepNext/>
        <w:keepLines/>
        <w:rPr>
          <w:b/>
          <w:noProof/>
        </w:rPr>
      </w:pPr>
      <w:r w:rsidRPr="007124F0">
        <w:rPr>
          <w:b/>
          <w:noProof/>
        </w:rPr>
        <w:t xml:space="preserve"> </w:t>
      </w:r>
    </w:p>
    <w:p w14:paraId="4640FD90" w14:textId="77777777" w:rsidR="0037044D" w:rsidRPr="007124F0" w:rsidRDefault="0037044D" w:rsidP="002F0489">
      <w:pPr>
        <w:keepNext/>
        <w:keepLines/>
        <w:rPr>
          <w:b/>
          <w:noProof/>
        </w:rPr>
      </w:pPr>
    </w:p>
    <w:p w14:paraId="464C68D6" w14:textId="77777777" w:rsidR="0037044D" w:rsidRPr="007124F0" w:rsidRDefault="0037044D" w:rsidP="002F0489">
      <w:pPr>
        <w:keepNext/>
        <w:keepLines/>
        <w:rPr>
          <w:rFonts w:ascii="Tahoma" w:hAnsi="Tahoma" w:cs="Tahoma"/>
          <w:noProof/>
        </w:rPr>
      </w:pPr>
      <w:r w:rsidRPr="007124F0">
        <w:rPr>
          <w:rFonts w:ascii="Tahoma" w:hAnsi="Tahoma" w:cs="Tahoma"/>
          <w:noProof/>
        </w:rPr>
        <w:t>____________________________                     Žig                     _______________________________</w:t>
      </w:r>
    </w:p>
    <w:p w14:paraId="7C5EA651" w14:textId="77777777" w:rsidR="0037044D" w:rsidRPr="007124F0" w:rsidRDefault="0037044D" w:rsidP="002F0489">
      <w:pPr>
        <w:keepNext/>
        <w:keepLines/>
        <w:rPr>
          <w:rFonts w:ascii="Tahoma" w:hAnsi="Tahoma" w:cs="Tahoma"/>
          <w:noProof/>
          <w:sz w:val="18"/>
        </w:rPr>
      </w:pPr>
      <w:r w:rsidRPr="007124F0">
        <w:rPr>
          <w:rFonts w:ascii="Tahoma" w:hAnsi="Tahoma" w:cs="Tahoma"/>
          <w:noProof/>
          <w:sz w:val="18"/>
        </w:rPr>
        <w:t xml:space="preserve">            Kraj in datum                                                                             </w:t>
      </w:r>
      <w:r w:rsidR="00596433">
        <w:rPr>
          <w:rFonts w:ascii="Tahoma" w:hAnsi="Tahoma" w:cs="Tahoma"/>
          <w:noProof/>
          <w:sz w:val="18"/>
        </w:rPr>
        <w:t>Ime in priimek ter podpis</w:t>
      </w:r>
      <w:r w:rsidRPr="007124F0">
        <w:rPr>
          <w:rFonts w:ascii="Tahoma" w:hAnsi="Tahoma" w:cs="Tahoma"/>
          <w:noProof/>
          <w:sz w:val="18"/>
        </w:rPr>
        <w:t xml:space="preserve"> podizvajalca</w:t>
      </w:r>
    </w:p>
    <w:p w14:paraId="561F63B1" w14:textId="77777777" w:rsidR="0037044D" w:rsidRPr="007124F0" w:rsidRDefault="0037044D" w:rsidP="002F0489">
      <w:pPr>
        <w:keepNext/>
        <w:keepLines/>
        <w:rPr>
          <w:noProof/>
        </w:rPr>
      </w:pPr>
    </w:p>
    <w:p w14:paraId="0D40574B" w14:textId="77777777" w:rsidR="0037044D" w:rsidRPr="007124F0" w:rsidRDefault="0037044D" w:rsidP="002F0489">
      <w:pPr>
        <w:keepNext/>
        <w:keepLines/>
        <w:rPr>
          <w:noProof/>
        </w:rPr>
      </w:pPr>
    </w:p>
    <w:p w14:paraId="7861917D" w14:textId="77777777" w:rsidR="0037044D" w:rsidRPr="007124F0" w:rsidRDefault="0037044D" w:rsidP="002F0489">
      <w:pPr>
        <w:keepNext/>
        <w:keepLines/>
        <w:rPr>
          <w:noProof/>
        </w:rPr>
      </w:pPr>
    </w:p>
    <w:p w14:paraId="52175FEC" w14:textId="77777777" w:rsidR="0037044D" w:rsidRPr="007124F0" w:rsidRDefault="0037044D" w:rsidP="002F0489">
      <w:pPr>
        <w:keepNext/>
        <w:keepLines/>
        <w:rPr>
          <w:noProof/>
        </w:rPr>
      </w:pPr>
    </w:p>
    <w:p w14:paraId="65C7AFC8"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38AF7DB3" w14:textId="77777777" w:rsidR="0037044D" w:rsidRPr="007124F0" w:rsidRDefault="0037044D" w:rsidP="002F0489">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3F760109" w14:textId="77777777" w:rsidR="0037044D" w:rsidRPr="007124F0" w:rsidRDefault="0037044D" w:rsidP="002F0489">
      <w:pPr>
        <w:keepNext/>
        <w:keepLines/>
        <w:jc w:val="both"/>
        <w:rPr>
          <w:rFonts w:ascii="Tahoma" w:hAnsi="Tahoma" w:cs="Tahoma"/>
          <w:i/>
          <w:iCs/>
          <w:noProof/>
          <w:sz w:val="18"/>
        </w:rPr>
      </w:pPr>
    </w:p>
    <w:p w14:paraId="2D129B46"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3DDBA093" w14:textId="77777777" w:rsidR="0037044D" w:rsidRPr="007124F0" w:rsidRDefault="0037044D" w:rsidP="002F0489">
      <w:pPr>
        <w:keepNext/>
        <w:keepLines/>
        <w:rPr>
          <w:noProof/>
        </w:rPr>
      </w:pPr>
    </w:p>
    <w:p w14:paraId="2DAC0092" w14:textId="77777777" w:rsidR="0037044D" w:rsidRPr="007124F0" w:rsidRDefault="0037044D" w:rsidP="002F0489">
      <w:pPr>
        <w:keepNext/>
        <w:keepLines/>
        <w:rPr>
          <w:noProof/>
        </w:rPr>
      </w:pPr>
    </w:p>
    <w:p w14:paraId="3A9E9A5C" w14:textId="77777777" w:rsidR="0037044D" w:rsidRPr="007124F0" w:rsidRDefault="0037044D" w:rsidP="002F0489">
      <w:pPr>
        <w:keepNext/>
        <w:keepLines/>
        <w:rPr>
          <w:rFonts w:ascii="Tahoma" w:hAnsi="Tahoma" w:cs="Tahoma"/>
          <w:noProof/>
        </w:rPr>
      </w:pPr>
      <w:r w:rsidRPr="007124F0">
        <w:rPr>
          <w:rFonts w:ascii="Tahoma" w:hAnsi="Tahoma" w:cs="Tahoma"/>
          <w:b/>
          <w:i/>
          <w:noProof/>
          <w:sz w:val="18"/>
          <w:szCs w:val="18"/>
        </w:rPr>
        <w:t xml:space="preserve">Navodilo: </w:t>
      </w:r>
    </w:p>
    <w:p w14:paraId="71949389" w14:textId="77777777" w:rsidR="0037044D" w:rsidRPr="007124F0" w:rsidRDefault="0037044D" w:rsidP="002F0489">
      <w:pPr>
        <w:keepNext/>
        <w:keepLines/>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6BECDFFC" w14:textId="77777777" w:rsidR="0037044D" w:rsidRPr="007124F0" w:rsidRDefault="0037044D" w:rsidP="002F0489">
      <w:pPr>
        <w:keepNext/>
        <w:keepLines/>
        <w:rPr>
          <w:noProof/>
        </w:rPr>
      </w:pPr>
    </w:p>
    <w:p w14:paraId="7959B211" w14:textId="77777777" w:rsidR="0037044D" w:rsidRPr="007124F0" w:rsidRDefault="0037044D" w:rsidP="002F0489">
      <w:pPr>
        <w:keepNext/>
        <w:keepLines/>
        <w:rPr>
          <w:noProof/>
        </w:rPr>
      </w:pPr>
    </w:p>
    <w:p w14:paraId="01112932" w14:textId="77777777" w:rsidR="0037044D" w:rsidRPr="007124F0" w:rsidRDefault="0037044D" w:rsidP="002F0489">
      <w:pPr>
        <w:keepNext/>
        <w:keepLines/>
        <w:tabs>
          <w:tab w:val="left" w:pos="567"/>
          <w:tab w:val="num" w:pos="851"/>
          <w:tab w:val="left" w:pos="993"/>
        </w:tabs>
        <w:jc w:val="both"/>
        <w:rPr>
          <w:rFonts w:ascii="Tahoma" w:hAnsi="Tahoma" w:cs="Tahoma"/>
          <w:noProof/>
        </w:rPr>
      </w:pPr>
    </w:p>
    <w:p w14:paraId="0A660FC0" w14:textId="77777777" w:rsidR="0037044D" w:rsidRPr="007124F0" w:rsidRDefault="0037044D" w:rsidP="002F0489">
      <w:pPr>
        <w:keepNext/>
        <w:keepLines/>
        <w:rPr>
          <w:noProof/>
        </w:rPr>
      </w:pPr>
    </w:p>
    <w:p w14:paraId="0876EF27" w14:textId="77777777" w:rsidR="00596433" w:rsidRDefault="00596433" w:rsidP="002F0489">
      <w:pPr>
        <w:keepNext/>
        <w:keepLines/>
        <w:rPr>
          <w:noProof/>
        </w:rPr>
      </w:pPr>
    </w:p>
    <w:p w14:paraId="55C16533" w14:textId="77777777" w:rsidR="00596433" w:rsidRDefault="00596433" w:rsidP="002F0489">
      <w:pPr>
        <w:keepNext/>
        <w:keepLines/>
        <w:rPr>
          <w:noProof/>
        </w:rPr>
      </w:pPr>
    </w:p>
    <w:p w14:paraId="7754364B" w14:textId="77777777" w:rsidR="00C71881" w:rsidRDefault="00C71881" w:rsidP="002F0489">
      <w:pPr>
        <w:keepNext/>
        <w:keepLines/>
        <w:rPr>
          <w:noProof/>
        </w:rPr>
      </w:pPr>
    </w:p>
    <w:p w14:paraId="74B3DED1" w14:textId="77777777" w:rsidR="00C71881" w:rsidRDefault="00C71881" w:rsidP="002F0489">
      <w:pPr>
        <w:keepNext/>
        <w:keepLines/>
        <w:rPr>
          <w:noProof/>
        </w:rPr>
      </w:pPr>
    </w:p>
    <w:p w14:paraId="3377F6A1" w14:textId="77777777" w:rsidR="00C71881" w:rsidRDefault="00C71881" w:rsidP="002F0489">
      <w:pPr>
        <w:keepNext/>
        <w:keepLines/>
        <w:rPr>
          <w:noProof/>
        </w:rPr>
      </w:pPr>
    </w:p>
    <w:p w14:paraId="1C3D5E53" w14:textId="775E4D02" w:rsidR="00246433" w:rsidRDefault="00246433" w:rsidP="002F0489">
      <w:pPr>
        <w:keepNext/>
        <w:keepLines/>
        <w:rPr>
          <w:noProof/>
        </w:rPr>
      </w:pPr>
    </w:p>
    <w:p w14:paraId="77BD3032" w14:textId="2FEEF2B7" w:rsidR="00E043EA" w:rsidRDefault="00E043EA" w:rsidP="002F0489">
      <w:pPr>
        <w:keepNext/>
        <w:keepLines/>
        <w:rPr>
          <w:noProof/>
        </w:rPr>
      </w:pPr>
    </w:p>
    <w:p w14:paraId="7CE21664" w14:textId="0881F836" w:rsidR="00E043EA" w:rsidRDefault="00E043EA" w:rsidP="002F0489">
      <w:pPr>
        <w:keepNext/>
        <w:keepLines/>
        <w:rPr>
          <w:noProof/>
        </w:rPr>
      </w:pPr>
    </w:p>
    <w:p w14:paraId="7D1BE915" w14:textId="32C9D70C" w:rsidR="00E043EA" w:rsidRDefault="00E043EA" w:rsidP="002F0489">
      <w:pPr>
        <w:keepNext/>
        <w:keepLines/>
        <w:rPr>
          <w:noProof/>
        </w:rPr>
      </w:pPr>
    </w:p>
    <w:p w14:paraId="044BAA20" w14:textId="65CA3B08" w:rsidR="00E043EA" w:rsidRDefault="00E043EA" w:rsidP="002F0489">
      <w:pPr>
        <w:keepNext/>
        <w:keepLines/>
        <w:rPr>
          <w:noProof/>
        </w:rPr>
      </w:pPr>
    </w:p>
    <w:p w14:paraId="1A477E98" w14:textId="43D05B25" w:rsidR="00E043EA" w:rsidRDefault="00E043EA" w:rsidP="002F0489">
      <w:pPr>
        <w:keepNext/>
        <w:keepLines/>
        <w:rPr>
          <w:noProof/>
        </w:rPr>
      </w:pPr>
    </w:p>
    <w:p w14:paraId="2B4570AF" w14:textId="2200C60A" w:rsidR="00E043EA" w:rsidRDefault="00E043EA" w:rsidP="002F0489">
      <w:pPr>
        <w:keepNext/>
        <w:keepLines/>
        <w:rPr>
          <w:noProof/>
        </w:rPr>
      </w:pPr>
    </w:p>
    <w:p w14:paraId="12BA26A8" w14:textId="0A69B747" w:rsidR="00E043EA" w:rsidRDefault="00E043EA" w:rsidP="002F0489">
      <w:pPr>
        <w:keepNext/>
        <w:keepLines/>
        <w:rPr>
          <w:noProof/>
        </w:rPr>
      </w:pPr>
    </w:p>
    <w:p w14:paraId="14A8D3C5" w14:textId="2BD0F027" w:rsidR="00E043EA" w:rsidRDefault="00E043EA" w:rsidP="002F0489">
      <w:pPr>
        <w:keepNext/>
        <w:keepLines/>
        <w:rPr>
          <w:noProof/>
        </w:rPr>
      </w:pPr>
    </w:p>
    <w:p w14:paraId="0999DBDE" w14:textId="6E948300" w:rsidR="00E043EA" w:rsidRDefault="00E043EA" w:rsidP="002F0489">
      <w:pPr>
        <w:keepNext/>
        <w:keepLines/>
        <w:rPr>
          <w:noProof/>
        </w:rPr>
      </w:pPr>
    </w:p>
    <w:p w14:paraId="52728F69" w14:textId="0FF48517" w:rsidR="00E043EA" w:rsidRDefault="00E043EA" w:rsidP="002F0489">
      <w:pPr>
        <w:keepNext/>
        <w:keepLines/>
        <w:rPr>
          <w:noProof/>
        </w:rPr>
      </w:pPr>
    </w:p>
    <w:p w14:paraId="32A283F2" w14:textId="1FACA46C" w:rsidR="00E043EA" w:rsidRDefault="00E043EA" w:rsidP="002F0489">
      <w:pPr>
        <w:keepNext/>
        <w:keepLines/>
        <w:rPr>
          <w:noProof/>
        </w:rPr>
      </w:pPr>
    </w:p>
    <w:p w14:paraId="3D2C7DFB" w14:textId="6EE9C93E" w:rsidR="00E043EA" w:rsidRDefault="00E043EA" w:rsidP="002F0489">
      <w:pPr>
        <w:keepNext/>
        <w:keepLines/>
        <w:rPr>
          <w:noProof/>
        </w:rPr>
      </w:pPr>
    </w:p>
    <w:p w14:paraId="19DA3F2B" w14:textId="64B620F9" w:rsidR="00E043EA" w:rsidRDefault="00E043EA" w:rsidP="002F0489">
      <w:pPr>
        <w:keepNext/>
        <w:keepLines/>
        <w:rPr>
          <w:noProof/>
        </w:rPr>
      </w:pPr>
    </w:p>
    <w:p w14:paraId="23A1EF69" w14:textId="12B412E0" w:rsidR="00E043EA" w:rsidRDefault="00E043EA" w:rsidP="002F0489">
      <w:pPr>
        <w:keepNext/>
        <w:keepLines/>
        <w:rPr>
          <w:noProof/>
        </w:rPr>
      </w:pPr>
    </w:p>
    <w:p w14:paraId="2144E99A" w14:textId="77777777" w:rsidR="009148EF" w:rsidRDefault="009148EF" w:rsidP="002F0489">
      <w:pPr>
        <w:keepNext/>
        <w:keepLines/>
        <w:rPr>
          <w:noProof/>
        </w:rPr>
      </w:pPr>
    </w:p>
    <w:tbl>
      <w:tblPr>
        <w:tblW w:w="9366" w:type="dxa"/>
        <w:tblInd w:w="-15" w:type="dxa"/>
        <w:tblLayout w:type="fixed"/>
        <w:tblCellMar>
          <w:left w:w="70" w:type="dxa"/>
          <w:right w:w="70" w:type="dxa"/>
        </w:tblCellMar>
        <w:tblLook w:val="0000" w:firstRow="0" w:lastRow="0" w:firstColumn="0" w:lastColumn="0" w:noHBand="0" w:noVBand="0"/>
      </w:tblPr>
      <w:tblGrid>
        <w:gridCol w:w="7098"/>
        <w:gridCol w:w="2268"/>
      </w:tblGrid>
      <w:tr w:rsidR="00596433" w:rsidRPr="00112425" w14:paraId="1576A58A" w14:textId="77777777" w:rsidTr="009148EF">
        <w:tc>
          <w:tcPr>
            <w:tcW w:w="7098" w:type="dxa"/>
            <w:tcBorders>
              <w:top w:val="single" w:sz="4" w:space="0" w:color="000000"/>
              <w:left w:val="single" w:sz="4" w:space="0" w:color="000000"/>
              <w:bottom w:val="single" w:sz="4" w:space="0" w:color="000000"/>
            </w:tcBorders>
          </w:tcPr>
          <w:p w14:paraId="795855D7" w14:textId="77777777" w:rsidR="00596433" w:rsidRPr="00112425" w:rsidRDefault="00596433" w:rsidP="002F0489">
            <w:pPr>
              <w:keepNext/>
              <w:keepLines/>
              <w:rPr>
                <w:rFonts w:ascii="Tahoma" w:eastAsia="Calibri" w:hAnsi="Tahoma" w:cs="Tahoma"/>
              </w:rPr>
            </w:pPr>
            <w:r w:rsidRPr="00112425">
              <w:rPr>
                <w:rFonts w:ascii="Tahoma" w:hAnsi="Tahoma" w:cs="Tahoma"/>
              </w:rPr>
              <w:lastRenderedPageBreak/>
              <w:t>SPORAZUM O MEDSEBOJNEM SODELOVANJU</w:t>
            </w:r>
          </w:p>
        </w:tc>
        <w:tc>
          <w:tcPr>
            <w:tcW w:w="2268" w:type="dxa"/>
            <w:tcBorders>
              <w:top w:val="single" w:sz="4" w:space="0" w:color="000000"/>
              <w:left w:val="single" w:sz="4" w:space="0" w:color="808080"/>
              <w:bottom w:val="single" w:sz="4" w:space="0" w:color="000000"/>
              <w:right w:val="single" w:sz="4" w:space="0" w:color="000000"/>
            </w:tcBorders>
          </w:tcPr>
          <w:p w14:paraId="4CE20214" w14:textId="77777777" w:rsidR="00596433" w:rsidRPr="00112425" w:rsidRDefault="00596433" w:rsidP="002F0489">
            <w:pPr>
              <w:keepNext/>
              <w:keepLines/>
              <w:rPr>
                <w:rFonts w:ascii="Tahoma" w:eastAsia="Calibri" w:hAnsi="Tahoma" w:cs="Tahoma"/>
                <w:b/>
              </w:rPr>
            </w:pPr>
            <w:r w:rsidRPr="00112425">
              <w:rPr>
                <w:rFonts w:ascii="Tahoma" w:eastAsia="Calibri" w:hAnsi="Tahoma" w:cs="Tahoma"/>
                <w:b/>
              </w:rPr>
              <w:t xml:space="preserve">Obrazec 3 k Prilogi </w:t>
            </w:r>
            <w:r>
              <w:rPr>
                <w:rFonts w:ascii="Tahoma" w:eastAsia="Calibri" w:hAnsi="Tahoma" w:cs="Tahoma"/>
                <w:b/>
              </w:rPr>
              <w:t>5</w:t>
            </w:r>
          </w:p>
        </w:tc>
      </w:tr>
    </w:tbl>
    <w:p w14:paraId="03B964AC" w14:textId="77777777" w:rsidR="00596433" w:rsidRPr="00112425" w:rsidRDefault="00596433" w:rsidP="002F0489">
      <w:pPr>
        <w:keepNext/>
        <w:keepLines/>
      </w:pPr>
    </w:p>
    <w:p w14:paraId="7A57BD2C" w14:textId="77777777" w:rsidR="00596433" w:rsidRPr="00112425" w:rsidRDefault="00596433" w:rsidP="002F0489">
      <w:pPr>
        <w:keepNext/>
        <w:keepLines/>
      </w:pPr>
    </w:p>
    <w:p w14:paraId="13014503" w14:textId="77777777" w:rsidR="00596433" w:rsidRPr="00112425" w:rsidRDefault="00596433" w:rsidP="002F0489">
      <w:pPr>
        <w:keepNext/>
        <w:keepLines/>
        <w:jc w:val="center"/>
        <w:rPr>
          <w:rFonts w:ascii="Tahoma" w:hAnsi="Tahoma" w:cs="Tahoma"/>
          <w:b/>
          <w:i/>
        </w:rPr>
      </w:pPr>
      <w:r w:rsidRPr="00112425">
        <w:rPr>
          <w:rFonts w:ascii="Tahoma" w:hAnsi="Tahoma" w:cs="Tahoma"/>
          <w:b/>
        </w:rPr>
        <w:t>SPORAZUM</w:t>
      </w:r>
    </w:p>
    <w:p w14:paraId="32C139AA" w14:textId="77777777" w:rsidR="00596433" w:rsidRPr="00112425" w:rsidRDefault="00596433" w:rsidP="002F0489">
      <w:pPr>
        <w:keepNext/>
        <w:keepLines/>
        <w:jc w:val="center"/>
        <w:rPr>
          <w:rFonts w:ascii="Tahoma" w:hAnsi="Tahoma" w:cs="Tahoma"/>
          <w:b/>
          <w:i/>
        </w:rPr>
      </w:pPr>
      <w:r w:rsidRPr="00112425">
        <w:rPr>
          <w:rFonts w:ascii="Tahoma" w:hAnsi="Tahoma" w:cs="Tahoma"/>
          <w:b/>
        </w:rPr>
        <w:t>O MEDSEBOJNEM SODELOVANJU</w:t>
      </w:r>
    </w:p>
    <w:p w14:paraId="39CE03BA" w14:textId="77777777" w:rsidR="00596433" w:rsidRPr="00112425" w:rsidRDefault="00596433" w:rsidP="002F0489">
      <w:pPr>
        <w:keepNext/>
        <w:keepLines/>
        <w:jc w:val="center"/>
        <w:rPr>
          <w:rFonts w:ascii="Tahoma" w:hAnsi="Tahoma" w:cs="Tahoma"/>
          <w:i/>
        </w:rPr>
      </w:pPr>
    </w:p>
    <w:p w14:paraId="2F71CFA9" w14:textId="77777777" w:rsidR="00596433" w:rsidRPr="00112425" w:rsidRDefault="00596433" w:rsidP="002F0489">
      <w:pPr>
        <w:keepNext/>
        <w:keepLines/>
        <w:jc w:val="center"/>
        <w:rPr>
          <w:rFonts w:ascii="Tahoma" w:hAnsi="Tahoma" w:cs="Tahoma"/>
          <w:i/>
        </w:rPr>
      </w:pPr>
    </w:p>
    <w:p w14:paraId="3C385F1C" w14:textId="77777777" w:rsidR="00596433" w:rsidRPr="00112425" w:rsidRDefault="00596433" w:rsidP="002F0489">
      <w:pPr>
        <w:keepNext/>
        <w:keepLines/>
        <w:jc w:val="center"/>
        <w:rPr>
          <w:rFonts w:ascii="Tahoma" w:hAnsi="Tahoma" w:cs="Tahoma"/>
          <w:i/>
        </w:rPr>
      </w:pPr>
      <w:r w:rsidRPr="00112425">
        <w:rPr>
          <w:rFonts w:ascii="Tahoma" w:hAnsi="Tahoma" w:cs="Tahoma"/>
        </w:rPr>
        <w:t>(med ponudnikom in podizvajalci – priloži ponudnik)</w:t>
      </w:r>
    </w:p>
    <w:p w14:paraId="59A59168" w14:textId="77777777" w:rsidR="0037044D" w:rsidRPr="007124F0" w:rsidRDefault="0037044D" w:rsidP="002F0489">
      <w:pPr>
        <w:keepNext/>
        <w:keepLines/>
        <w:rPr>
          <w:noProof/>
        </w:rPr>
      </w:pPr>
      <w:r w:rsidRPr="007124F0">
        <w:rPr>
          <w:noProof/>
        </w:rPr>
        <w:br w:type="page"/>
      </w:r>
    </w:p>
    <w:p w14:paraId="3FC833A0" w14:textId="77777777" w:rsidR="0037044D" w:rsidRPr="007124F0" w:rsidRDefault="0037044D" w:rsidP="002F0489">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912"/>
        <w:gridCol w:w="470"/>
      </w:tblGrid>
      <w:tr w:rsidR="00596433" w:rsidRPr="007124F0" w14:paraId="7479EBC9" w14:textId="77777777" w:rsidTr="00CE066A">
        <w:tc>
          <w:tcPr>
            <w:tcW w:w="8399" w:type="dxa"/>
            <w:tcBorders>
              <w:top w:val="single" w:sz="4" w:space="0" w:color="auto"/>
              <w:bottom w:val="single" w:sz="4" w:space="0" w:color="auto"/>
            </w:tcBorders>
          </w:tcPr>
          <w:p w14:paraId="7E7149BA" w14:textId="2A01B47C" w:rsidR="00596433" w:rsidRPr="007124F0" w:rsidRDefault="00596433" w:rsidP="002F0489">
            <w:pPr>
              <w:keepNext/>
              <w:keepLines/>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00015EC9">
              <w:rPr>
                <w:rFonts w:ascii="Tahoma" w:hAnsi="Tahoma" w:cs="Tahoma"/>
              </w:rPr>
              <w:t>UDELEŽBA</w:t>
            </w:r>
            <w:r w:rsidR="00015EC9" w:rsidRPr="007124F0">
              <w:rPr>
                <w:rFonts w:ascii="Tahoma" w:hAnsi="Tahoma" w:cs="Tahoma"/>
              </w:rPr>
              <w:t xml:space="preserve"> SUBJEKT</w:t>
            </w:r>
            <w:r w:rsidR="00015EC9">
              <w:rPr>
                <w:rFonts w:ascii="Tahoma" w:hAnsi="Tahoma" w:cs="Tahoma"/>
              </w:rPr>
              <w:t>A</w:t>
            </w:r>
            <w:r w:rsidR="00015EC9" w:rsidRPr="007124F0">
              <w:rPr>
                <w:rFonts w:ascii="Tahoma" w:hAnsi="Tahoma" w:cs="Tahoma"/>
              </w:rPr>
              <w:t>, KATER</w:t>
            </w:r>
            <w:r w:rsidR="00015EC9">
              <w:rPr>
                <w:rFonts w:ascii="Tahoma" w:hAnsi="Tahoma" w:cs="Tahoma"/>
              </w:rPr>
              <w:t>EGA</w:t>
            </w:r>
            <w:r w:rsidR="00015EC9" w:rsidRPr="007124F0">
              <w:rPr>
                <w:rFonts w:ascii="Tahoma" w:hAnsi="Tahoma" w:cs="Tahoma"/>
              </w:rPr>
              <w:t xml:space="preserve"> ZMOGLJIVOST UPORABLJA PONUDNIK</w:t>
            </w:r>
          </w:p>
        </w:tc>
        <w:tc>
          <w:tcPr>
            <w:tcW w:w="912" w:type="dxa"/>
            <w:tcBorders>
              <w:top w:val="single" w:sz="4" w:space="0" w:color="auto"/>
              <w:bottom w:val="single" w:sz="4" w:space="0" w:color="auto"/>
              <w:right w:val="nil"/>
            </w:tcBorders>
          </w:tcPr>
          <w:p w14:paraId="5B266525" w14:textId="77777777" w:rsidR="00596433" w:rsidRPr="007124F0" w:rsidRDefault="00596433" w:rsidP="002F0489">
            <w:pPr>
              <w:keepNext/>
              <w:keepLines/>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6B0330F4" w14:textId="77777777" w:rsidR="00596433" w:rsidRPr="007124F0" w:rsidRDefault="00596433" w:rsidP="002F0489">
            <w:pPr>
              <w:keepNext/>
              <w:keepLines/>
              <w:rPr>
                <w:rFonts w:ascii="Tahoma" w:hAnsi="Tahoma" w:cs="Tahoma"/>
                <w:b/>
                <w:i/>
                <w:noProof/>
              </w:rPr>
            </w:pPr>
            <w:r w:rsidRPr="007124F0">
              <w:rPr>
                <w:rFonts w:ascii="Tahoma" w:hAnsi="Tahoma" w:cs="Tahoma"/>
                <w:b/>
                <w:i/>
                <w:noProof/>
              </w:rPr>
              <w:t>6</w:t>
            </w:r>
          </w:p>
        </w:tc>
      </w:tr>
    </w:tbl>
    <w:p w14:paraId="045774A3" w14:textId="77777777" w:rsidR="0037044D" w:rsidRPr="007124F0" w:rsidRDefault="0037044D" w:rsidP="002F0489">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37044D" w:rsidRPr="007124F0" w14:paraId="7D0BAA7D" w14:textId="77777777" w:rsidTr="00325128">
        <w:trPr>
          <w:trHeight w:val="511"/>
          <w:jc w:val="center"/>
        </w:trPr>
        <w:tc>
          <w:tcPr>
            <w:tcW w:w="9634" w:type="dxa"/>
            <w:gridSpan w:val="3"/>
            <w:vAlign w:val="center"/>
          </w:tcPr>
          <w:p w14:paraId="2A223302" w14:textId="0B131378" w:rsidR="0037044D" w:rsidRPr="007124F0" w:rsidRDefault="0037044D" w:rsidP="002F0489">
            <w:pPr>
              <w:keepNext/>
              <w:keepLines/>
              <w:jc w:val="center"/>
              <w:rPr>
                <w:rFonts w:ascii="Tahoma" w:hAnsi="Tahoma" w:cs="Tahoma"/>
                <w:noProof/>
                <w:sz w:val="18"/>
                <w:szCs w:val="18"/>
              </w:rPr>
            </w:pPr>
            <w:r w:rsidRPr="007124F0">
              <w:rPr>
                <w:rFonts w:ascii="Tahoma" w:hAnsi="Tahoma" w:cs="Tahoma"/>
                <w:noProof/>
                <w:sz w:val="18"/>
                <w:szCs w:val="18"/>
              </w:rPr>
              <w:t xml:space="preserve">Javno naročilo: </w:t>
            </w:r>
            <w:r w:rsidR="00F43D25">
              <w:rPr>
                <w:rFonts w:ascii="Tahoma" w:hAnsi="Tahoma" w:cs="Tahoma"/>
                <w:b/>
                <w:noProof/>
                <w:sz w:val="18"/>
                <w:szCs w:val="18"/>
              </w:rPr>
              <w:t>LPP-8/25</w:t>
            </w:r>
            <w:r w:rsidR="00FC61E2">
              <w:rPr>
                <w:rFonts w:ascii="Tahoma" w:hAnsi="Tahoma" w:cs="Tahoma"/>
                <w:b/>
                <w:noProof/>
                <w:sz w:val="18"/>
                <w:szCs w:val="18"/>
              </w:rPr>
              <w:t xml:space="preserve"> </w:t>
            </w:r>
            <w:r w:rsidR="009601C3" w:rsidRPr="007124F0">
              <w:rPr>
                <w:rFonts w:ascii="Tahoma" w:hAnsi="Tahoma" w:cs="Tahoma"/>
                <w:b/>
                <w:noProof/>
                <w:sz w:val="18"/>
                <w:szCs w:val="18"/>
              </w:rPr>
              <w:t>–</w:t>
            </w:r>
            <w:r w:rsidR="009148EF">
              <w:rPr>
                <w:rFonts w:ascii="Tahoma" w:hAnsi="Tahoma" w:cs="Tahoma"/>
                <w:b/>
                <w:noProof/>
                <w:sz w:val="18"/>
                <w:szCs w:val="18"/>
              </w:rPr>
              <w:t xml:space="preserve"> </w:t>
            </w:r>
            <w:r w:rsidR="009601C3" w:rsidRPr="007124F0">
              <w:rPr>
                <w:rFonts w:ascii="Tahoma" w:hAnsi="Tahoma" w:cs="Tahoma"/>
                <w:b/>
                <w:noProof/>
                <w:sz w:val="18"/>
                <w:szCs w:val="18"/>
              </w:rPr>
              <w:t>»</w:t>
            </w:r>
            <w:r w:rsidR="00E40F81">
              <w:rPr>
                <w:rFonts w:ascii="Tahoma" w:hAnsi="Tahoma" w:cs="Tahoma"/>
                <w:b/>
                <w:noProof/>
                <w:sz w:val="18"/>
                <w:szCs w:val="18"/>
              </w:rPr>
              <w:t>Dobava tahografov in rezervnih delov za tahografe</w:t>
            </w:r>
            <w:r w:rsidRPr="007124F0">
              <w:rPr>
                <w:rFonts w:ascii="Tahoma" w:hAnsi="Tahoma" w:cs="Tahoma"/>
                <w:b/>
                <w:noProof/>
                <w:sz w:val="18"/>
                <w:szCs w:val="18"/>
              </w:rPr>
              <w:t xml:space="preserve">« </w:t>
            </w:r>
          </w:p>
        </w:tc>
      </w:tr>
      <w:tr w:rsidR="00627881" w:rsidRPr="007124F0" w14:paraId="5AD644D6" w14:textId="77777777" w:rsidTr="00627881">
        <w:trPr>
          <w:trHeight w:val="597"/>
          <w:jc w:val="center"/>
        </w:trPr>
        <w:tc>
          <w:tcPr>
            <w:tcW w:w="3964" w:type="dxa"/>
            <w:vAlign w:val="center"/>
          </w:tcPr>
          <w:p w14:paraId="43988AA6" w14:textId="77777777" w:rsidR="00627881" w:rsidRPr="007124F0" w:rsidRDefault="00627881" w:rsidP="002F0489">
            <w:pPr>
              <w:keepNext/>
              <w:keepLines/>
              <w:rPr>
                <w:rFonts w:ascii="Tahoma" w:hAnsi="Tahoma" w:cs="Tahoma"/>
                <w:sz w:val="18"/>
                <w:szCs w:val="18"/>
              </w:rPr>
            </w:pPr>
            <w:r w:rsidRPr="007124F0">
              <w:rPr>
                <w:rFonts w:ascii="Tahoma" w:hAnsi="Tahoma" w:cs="Tahoma"/>
                <w:sz w:val="18"/>
                <w:szCs w:val="18"/>
              </w:rPr>
              <w:t>Naziv subjekta</w:t>
            </w:r>
            <w:r w:rsidR="00596433">
              <w:rPr>
                <w:rFonts w:ascii="Tahoma" w:hAnsi="Tahoma" w:cs="Tahoma"/>
                <w:sz w:val="18"/>
                <w:szCs w:val="18"/>
              </w:rPr>
              <w:t xml:space="preserve"> (firma)</w:t>
            </w:r>
          </w:p>
        </w:tc>
        <w:tc>
          <w:tcPr>
            <w:tcW w:w="5670" w:type="dxa"/>
            <w:gridSpan w:val="2"/>
            <w:vAlign w:val="center"/>
          </w:tcPr>
          <w:p w14:paraId="4E0BEB47" w14:textId="77777777" w:rsidR="00627881" w:rsidRPr="007124F0" w:rsidRDefault="00627881" w:rsidP="002F0489">
            <w:pPr>
              <w:keepNext/>
              <w:keepLines/>
              <w:rPr>
                <w:rFonts w:ascii="Tahoma" w:hAnsi="Tahoma" w:cs="Tahoma"/>
                <w:sz w:val="18"/>
                <w:szCs w:val="18"/>
              </w:rPr>
            </w:pPr>
          </w:p>
          <w:p w14:paraId="3A4DEEFD" w14:textId="77777777" w:rsidR="00627881" w:rsidRPr="007124F0" w:rsidRDefault="00627881" w:rsidP="002F0489">
            <w:pPr>
              <w:keepNext/>
              <w:keepLines/>
              <w:rPr>
                <w:rFonts w:ascii="Tahoma" w:hAnsi="Tahoma" w:cs="Tahoma"/>
                <w:sz w:val="18"/>
                <w:szCs w:val="18"/>
              </w:rPr>
            </w:pPr>
          </w:p>
        </w:tc>
      </w:tr>
      <w:tr w:rsidR="00627881" w:rsidRPr="007124F0" w14:paraId="6772370F" w14:textId="77777777" w:rsidTr="00627881">
        <w:trPr>
          <w:trHeight w:val="562"/>
          <w:jc w:val="center"/>
        </w:trPr>
        <w:tc>
          <w:tcPr>
            <w:tcW w:w="3964" w:type="dxa"/>
            <w:vAlign w:val="center"/>
          </w:tcPr>
          <w:p w14:paraId="691BB948" w14:textId="77777777" w:rsidR="00627881" w:rsidRPr="007124F0" w:rsidRDefault="00627881" w:rsidP="002F0489">
            <w:pPr>
              <w:keepNext/>
              <w:keepLines/>
              <w:rPr>
                <w:rFonts w:ascii="Tahoma" w:hAnsi="Tahoma" w:cs="Tahoma"/>
                <w:sz w:val="18"/>
                <w:szCs w:val="18"/>
              </w:rPr>
            </w:pPr>
            <w:r w:rsidRPr="007124F0">
              <w:rPr>
                <w:rFonts w:ascii="Tahoma" w:hAnsi="Tahoma" w:cs="Tahoma"/>
                <w:sz w:val="18"/>
                <w:szCs w:val="18"/>
              </w:rPr>
              <w:t>Po</w:t>
            </w:r>
            <w:r w:rsidR="00596433">
              <w:rPr>
                <w:rFonts w:ascii="Tahoma" w:hAnsi="Tahoma" w:cs="Tahoma"/>
                <w:sz w:val="18"/>
                <w:szCs w:val="18"/>
              </w:rPr>
              <w:t>s</w:t>
            </w:r>
            <w:r w:rsidRPr="007124F0">
              <w:rPr>
                <w:rFonts w:ascii="Tahoma" w:hAnsi="Tahoma" w:cs="Tahoma"/>
                <w:sz w:val="18"/>
                <w:szCs w:val="18"/>
              </w:rPr>
              <w:t>l</w:t>
            </w:r>
            <w:r w:rsidR="00596433">
              <w:rPr>
                <w:rFonts w:ascii="Tahoma" w:hAnsi="Tahoma" w:cs="Tahoma"/>
                <w:sz w:val="18"/>
                <w:szCs w:val="18"/>
              </w:rPr>
              <w:t>ov</w:t>
            </w:r>
            <w:r w:rsidRPr="007124F0">
              <w:rPr>
                <w:rFonts w:ascii="Tahoma" w:hAnsi="Tahoma" w:cs="Tahoma"/>
                <w:sz w:val="18"/>
                <w:szCs w:val="18"/>
              </w:rPr>
              <w:t>ni naslov</w:t>
            </w:r>
            <w:r w:rsidR="00596433">
              <w:rPr>
                <w:rFonts w:ascii="Tahoma" w:hAnsi="Tahoma" w:cs="Tahoma"/>
                <w:sz w:val="18"/>
                <w:szCs w:val="18"/>
              </w:rPr>
              <w:t xml:space="preserve"> (sedež)</w:t>
            </w:r>
          </w:p>
        </w:tc>
        <w:tc>
          <w:tcPr>
            <w:tcW w:w="5670" w:type="dxa"/>
            <w:gridSpan w:val="2"/>
            <w:vAlign w:val="center"/>
          </w:tcPr>
          <w:p w14:paraId="679FDC71" w14:textId="77777777" w:rsidR="00627881" w:rsidRPr="007124F0" w:rsidRDefault="00627881" w:rsidP="002F0489">
            <w:pPr>
              <w:keepNext/>
              <w:keepLines/>
              <w:rPr>
                <w:rFonts w:ascii="Tahoma" w:hAnsi="Tahoma" w:cs="Tahoma"/>
                <w:sz w:val="18"/>
                <w:szCs w:val="18"/>
              </w:rPr>
            </w:pPr>
          </w:p>
          <w:p w14:paraId="7AD8BA5B" w14:textId="77777777" w:rsidR="00627881" w:rsidRPr="007124F0" w:rsidRDefault="00627881" w:rsidP="002F0489">
            <w:pPr>
              <w:keepNext/>
              <w:keepLines/>
              <w:rPr>
                <w:rFonts w:ascii="Tahoma" w:hAnsi="Tahoma" w:cs="Tahoma"/>
                <w:sz w:val="18"/>
                <w:szCs w:val="18"/>
              </w:rPr>
            </w:pPr>
          </w:p>
        </w:tc>
      </w:tr>
      <w:tr w:rsidR="00627881" w:rsidRPr="007124F0" w14:paraId="3C404075" w14:textId="77777777" w:rsidTr="00A07674">
        <w:trPr>
          <w:trHeight w:val="405"/>
          <w:jc w:val="center"/>
        </w:trPr>
        <w:tc>
          <w:tcPr>
            <w:tcW w:w="3964" w:type="dxa"/>
            <w:vAlign w:val="center"/>
          </w:tcPr>
          <w:p w14:paraId="23B719FC" w14:textId="77777777" w:rsidR="00627881" w:rsidRPr="007124F0" w:rsidRDefault="00627881" w:rsidP="002F0489">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vAlign w:val="center"/>
          </w:tcPr>
          <w:p w14:paraId="426CA2BA" w14:textId="77777777" w:rsidR="00627881" w:rsidRPr="007124F0" w:rsidRDefault="00627881" w:rsidP="002F0489">
            <w:pPr>
              <w:keepNext/>
              <w:keepLines/>
              <w:rPr>
                <w:rFonts w:ascii="Tahoma" w:hAnsi="Tahoma" w:cs="Tahoma"/>
                <w:sz w:val="18"/>
                <w:szCs w:val="18"/>
              </w:rPr>
            </w:pPr>
          </w:p>
        </w:tc>
        <w:tc>
          <w:tcPr>
            <w:tcW w:w="2835" w:type="dxa"/>
            <w:vAlign w:val="center"/>
          </w:tcPr>
          <w:p w14:paraId="5CAB8CAA" w14:textId="77777777" w:rsidR="00627881" w:rsidRPr="007124F0" w:rsidRDefault="00627881" w:rsidP="002F0489">
            <w:pPr>
              <w:keepNext/>
              <w:keepLines/>
              <w:rPr>
                <w:rFonts w:ascii="Tahoma" w:hAnsi="Tahoma" w:cs="Tahoma"/>
                <w:sz w:val="18"/>
                <w:szCs w:val="18"/>
              </w:rPr>
            </w:pPr>
          </w:p>
        </w:tc>
      </w:tr>
      <w:tr w:rsidR="004D0F54" w:rsidRPr="007124F0" w14:paraId="41D9E779" w14:textId="77777777" w:rsidTr="00E043EA">
        <w:trPr>
          <w:trHeight w:val="880"/>
          <w:jc w:val="center"/>
        </w:trPr>
        <w:tc>
          <w:tcPr>
            <w:tcW w:w="3964" w:type="dxa"/>
            <w:vAlign w:val="center"/>
          </w:tcPr>
          <w:p w14:paraId="58441B7F" w14:textId="77777777" w:rsidR="004D0F54" w:rsidRPr="007124F0" w:rsidRDefault="004D0F54" w:rsidP="002F0489">
            <w:pPr>
              <w:keepNext/>
              <w:keepLines/>
              <w:jc w:val="center"/>
              <w:rPr>
                <w:rFonts w:ascii="Tahoma" w:hAnsi="Tahoma" w:cs="Tahoma"/>
                <w:sz w:val="18"/>
                <w:szCs w:val="18"/>
              </w:rPr>
            </w:pPr>
          </w:p>
          <w:p w14:paraId="47DFB2ED" w14:textId="77777777" w:rsidR="004D0F54" w:rsidRPr="007124F0" w:rsidRDefault="004D0F54" w:rsidP="002F0489">
            <w:pPr>
              <w:keepNext/>
              <w:keepLines/>
              <w:jc w:val="center"/>
              <w:rPr>
                <w:rFonts w:ascii="Tahoma" w:hAnsi="Tahoma" w:cs="Tahoma"/>
                <w:sz w:val="18"/>
                <w:szCs w:val="18"/>
              </w:rPr>
            </w:pPr>
          </w:p>
          <w:p w14:paraId="6BE00097" w14:textId="77777777" w:rsidR="004D0F54" w:rsidRPr="007124F0" w:rsidRDefault="004D0F54" w:rsidP="002F0489">
            <w:pPr>
              <w:keepNext/>
              <w:keepLines/>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0B83A089" w14:textId="77777777" w:rsidR="004D0F54" w:rsidRPr="007124F0" w:rsidRDefault="004D0F54" w:rsidP="002F0489">
            <w:pPr>
              <w:keepNext/>
              <w:keepLines/>
              <w:rPr>
                <w:rFonts w:ascii="Tahoma" w:hAnsi="Tahoma" w:cs="Tahoma"/>
                <w:sz w:val="18"/>
                <w:szCs w:val="18"/>
              </w:rPr>
            </w:pPr>
          </w:p>
          <w:p w14:paraId="53B26F07" w14:textId="77777777" w:rsidR="004D0F54" w:rsidRPr="007124F0" w:rsidRDefault="004D0F54" w:rsidP="002F0489">
            <w:pPr>
              <w:keepNext/>
              <w:keepLines/>
              <w:jc w:val="center"/>
              <w:rPr>
                <w:rFonts w:ascii="Tahoma" w:hAnsi="Tahoma" w:cs="Tahoma"/>
                <w:sz w:val="18"/>
                <w:szCs w:val="18"/>
              </w:rPr>
            </w:pPr>
          </w:p>
        </w:tc>
        <w:tc>
          <w:tcPr>
            <w:tcW w:w="5670" w:type="dxa"/>
            <w:gridSpan w:val="2"/>
            <w:vAlign w:val="center"/>
          </w:tcPr>
          <w:p w14:paraId="7F5A2F6A" w14:textId="06709517" w:rsidR="004D0F54" w:rsidRPr="007124F0" w:rsidRDefault="004D0F54" w:rsidP="002F0489">
            <w:pPr>
              <w:keepNext/>
              <w:keepLines/>
              <w:rPr>
                <w:sz w:val="18"/>
                <w:szCs w:val="18"/>
              </w:rPr>
            </w:pPr>
          </w:p>
        </w:tc>
      </w:tr>
      <w:tr w:rsidR="004D0F54" w:rsidRPr="007124F0" w14:paraId="75C022CA" w14:textId="77777777" w:rsidTr="004D0F54">
        <w:trPr>
          <w:trHeight w:val="251"/>
          <w:jc w:val="center"/>
        </w:trPr>
        <w:tc>
          <w:tcPr>
            <w:tcW w:w="3964" w:type="dxa"/>
            <w:vAlign w:val="center"/>
          </w:tcPr>
          <w:p w14:paraId="4ECE9A74" w14:textId="77777777" w:rsidR="004D0F54" w:rsidRPr="007124F0" w:rsidRDefault="004D0F54" w:rsidP="002F0489">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67082596" w14:textId="77777777" w:rsidR="004D0F54" w:rsidRPr="007124F0" w:rsidRDefault="004D0F54" w:rsidP="002F0489">
            <w:pPr>
              <w:keepNext/>
              <w:keepLines/>
              <w:rPr>
                <w:rFonts w:ascii="Tahoma" w:hAnsi="Tahoma" w:cs="Tahoma"/>
                <w:sz w:val="18"/>
                <w:szCs w:val="18"/>
              </w:rPr>
            </w:pPr>
            <w:r w:rsidRPr="007124F0">
              <w:rPr>
                <w:rFonts w:ascii="Tahoma" w:hAnsi="Tahoma" w:cs="Tahoma"/>
                <w:i/>
                <w:sz w:val="16"/>
                <w:szCs w:val="18"/>
              </w:rPr>
              <w:t>(obligatorno manj kot 100%)</w:t>
            </w:r>
          </w:p>
        </w:tc>
        <w:tc>
          <w:tcPr>
            <w:tcW w:w="5670" w:type="dxa"/>
            <w:gridSpan w:val="2"/>
            <w:vAlign w:val="center"/>
          </w:tcPr>
          <w:p w14:paraId="3BA9A232" w14:textId="77777777" w:rsidR="004D0F54" w:rsidRPr="007124F0" w:rsidRDefault="004D0F54" w:rsidP="002F0489">
            <w:pPr>
              <w:keepNext/>
              <w:keepLines/>
              <w:rPr>
                <w:sz w:val="18"/>
                <w:szCs w:val="18"/>
              </w:rPr>
            </w:pPr>
          </w:p>
        </w:tc>
      </w:tr>
      <w:tr w:rsidR="00627881" w:rsidRPr="007124F0" w14:paraId="2459B200"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5CE63E33" w14:textId="77777777" w:rsidR="00627881" w:rsidRPr="007124F0" w:rsidRDefault="00627881" w:rsidP="002F048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07ED123B" w14:textId="77777777" w:rsidR="00627881" w:rsidRPr="007124F0" w:rsidRDefault="00627881" w:rsidP="002F0489">
            <w:pPr>
              <w:keepNext/>
              <w:keepLines/>
              <w:rPr>
                <w:rFonts w:ascii="Tahoma" w:hAnsi="Tahoma" w:cs="Tahoma"/>
                <w:sz w:val="8"/>
                <w:szCs w:val="18"/>
              </w:rPr>
            </w:pPr>
          </w:p>
          <w:p w14:paraId="2CE123E5" w14:textId="77777777" w:rsidR="00627881" w:rsidRPr="007124F0" w:rsidRDefault="00627881" w:rsidP="002F048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542AE673" w14:textId="77777777" w:rsidR="00627881" w:rsidRPr="007124F0" w:rsidRDefault="00627881" w:rsidP="002F0489">
            <w:pPr>
              <w:keepNext/>
              <w:keepLines/>
              <w:rPr>
                <w:rFonts w:ascii="Tahoma" w:hAnsi="Tahoma" w:cs="Tahoma"/>
                <w:i/>
                <w:sz w:val="10"/>
                <w:szCs w:val="18"/>
              </w:rPr>
            </w:pPr>
          </w:p>
          <w:p w14:paraId="0CD7B6F4" w14:textId="77777777" w:rsidR="00627881" w:rsidRPr="007124F0" w:rsidRDefault="00627881" w:rsidP="002F0489">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4A9254B4" w14:textId="77777777" w:rsidR="00627881" w:rsidRPr="007124F0" w:rsidRDefault="00627881" w:rsidP="002F0489">
            <w:pPr>
              <w:keepNext/>
              <w:keepLines/>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6AC861B8" w14:textId="77777777" w:rsidR="00627881" w:rsidRPr="007124F0" w:rsidRDefault="00627881" w:rsidP="002F0489">
            <w:pPr>
              <w:keepNext/>
              <w:keepLines/>
              <w:jc w:val="center"/>
              <w:rPr>
                <w:rFonts w:ascii="Tahoma" w:hAnsi="Tahoma" w:cs="Tahoma"/>
                <w:sz w:val="18"/>
                <w:szCs w:val="18"/>
              </w:rPr>
            </w:pPr>
            <w:r w:rsidRPr="007124F0">
              <w:rPr>
                <w:rFonts w:ascii="Tahoma" w:hAnsi="Tahoma" w:cs="Tahoma"/>
                <w:sz w:val="18"/>
                <w:szCs w:val="18"/>
              </w:rPr>
              <w:t>EMŠO</w:t>
            </w:r>
          </w:p>
        </w:tc>
      </w:tr>
      <w:tr w:rsidR="00627881" w:rsidRPr="007124F0" w14:paraId="3C8341EF" w14:textId="77777777" w:rsidTr="00325128">
        <w:trPr>
          <w:trHeight w:val="1909"/>
          <w:jc w:val="center"/>
        </w:trPr>
        <w:tc>
          <w:tcPr>
            <w:tcW w:w="3964" w:type="dxa"/>
            <w:vMerge/>
            <w:tcBorders>
              <w:left w:val="single" w:sz="4" w:space="0" w:color="auto"/>
              <w:right w:val="single" w:sz="4" w:space="0" w:color="auto"/>
            </w:tcBorders>
            <w:vAlign w:val="center"/>
          </w:tcPr>
          <w:p w14:paraId="200E820B" w14:textId="77777777" w:rsidR="00627881" w:rsidRPr="007124F0" w:rsidRDefault="00627881" w:rsidP="002F0489">
            <w:pPr>
              <w:keepNext/>
              <w:keepLines/>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79FA3E1" w14:textId="77777777" w:rsidR="00627881" w:rsidRPr="007124F0" w:rsidRDefault="00627881" w:rsidP="002F0489">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25EDE4E" w14:textId="77777777" w:rsidR="00627881" w:rsidRPr="007124F0" w:rsidRDefault="00627881" w:rsidP="002F0489">
            <w:pPr>
              <w:keepNext/>
              <w:keepLines/>
              <w:jc w:val="center"/>
              <w:rPr>
                <w:rFonts w:ascii="Tahoma" w:hAnsi="Tahoma" w:cs="Tahoma"/>
                <w:sz w:val="18"/>
                <w:szCs w:val="18"/>
              </w:rPr>
            </w:pPr>
          </w:p>
        </w:tc>
      </w:tr>
    </w:tbl>
    <w:p w14:paraId="1285415F" w14:textId="77777777" w:rsidR="0037044D" w:rsidRPr="007124F0" w:rsidRDefault="0037044D" w:rsidP="002F0489">
      <w:pPr>
        <w:keepNext/>
        <w:keepLines/>
        <w:tabs>
          <w:tab w:val="left" w:pos="567"/>
          <w:tab w:val="left" w:pos="851"/>
          <w:tab w:val="left" w:pos="993"/>
        </w:tabs>
        <w:jc w:val="both"/>
        <w:rPr>
          <w:rFonts w:ascii="Tahoma" w:hAnsi="Tahoma" w:cs="Tahoma"/>
          <w:noProof/>
          <w:lang w:eastAsia="ar-SA"/>
        </w:rPr>
      </w:pPr>
    </w:p>
    <w:p w14:paraId="1D29A14C" w14:textId="77777777" w:rsidR="00B96E03" w:rsidRPr="007124F0" w:rsidRDefault="00B96E03" w:rsidP="002F0489">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r w:rsidR="00A330BD" w:rsidRPr="007124F0">
        <w:rPr>
          <w:rFonts w:ascii="Tahoma" w:hAnsi="Tahoma" w:cs="Tahoma"/>
          <w:lang w:eastAsia="ar-SA"/>
        </w:rPr>
        <w:t xml:space="preserve"> </w:t>
      </w:r>
    </w:p>
    <w:p w14:paraId="611D9488" w14:textId="77777777" w:rsidR="00B96E03" w:rsidRPr="007124F0" w:rsidRDefault="00B96E03" w:rsidP="002F0489">
      <w:pPr>
        <w:keepNext/>
        <w:keepLines/>
        <w:tabs>
          <w:tab w:val="left" w:pos="567"/>
          <w:tab w:val="left" w:pos="851"/>
          <w:tab w:val="left" w:pos="993"/>
        </w:tabs>
        <w:jc w:val="both"/>
        <w:rPr>
          <w:rFonts w:ascii="Tahoma" w:hAnsi="Tahoma" w:cs="Tahoma"/>
          <w:noProof/>
          <w:lang w:eastAsia="ar-SA"/>
        </w:rPr>
      </w:pPr>
    </w:p>
    <w:p w14:paraId="46D820E3" w14:textId="77777777" w:rsidR="0037044D" w:rsidRPr="007124F0" w:rsidRDefault="0037044D" w:rsidP="002F0489">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r w:rsidR="004D0F54">
        <w:rPr>
          <w:rFonts w:ascii="Tahoma" w:hAnsi="Tahoma" w:cs="Tahoma"/>
          <w:noProof/>
        </w:rPr>
        <w:t xml:space="preserve">    </w:t>
      </w:r>
      <w:r w:rsidR="004D0F54" w:rsidRPr="007124F0">
        <w:rPr>
          <w:rFonts w:ascii="Tahoma" w:hAnsi="Tahoma" w:cs="Tahoma"/>
          <w:noProof/>
        </w:rPr>
        <w:t>Datum: ___________________</w:t>
      </w:r>
    </w:p>
    <w:p w14:paraId="6C728B7D" w14:textId="77777777" w:rsidR="0037044D" w:rsidRPr="007124F0" w:rsidRDefault="0037044D" w:rsidP="002F0489">
      <w:pPr>
        <w:keepNext/>
        <w:keepLines/>
        <w:tabs>
          <w:tab w:val="left" w:pos="5400"/>
        </w:tabs>
        <w:rPr>
          <w:rFonts w:ascii="Tahoma" w:hAnsi="Tahoma" w:cs="Tahoma"/>
          <w:noProof/>
          <w:sz w:val="16"/>
        </w:rPr>
      </w:pPr>
    </w:p>
    <w:p w14:paraId="015E3140" w14:textId="77777777" w:rsidR="0037044D" w:rsidRPr="007124F0" w:rsidRDefault="0037044D" w:rsidP="002F0489">
      <w:pPr>
        <w:keepNext/>
        <w:keepLines/>
        <w:tabs>
          <w:tab w:val="left" w:pos="5400"/>
        </w:tabs>
        <w:rPr>
          <w:rFonts w:ascii="Tahoma" w:hAnsi="Tahoma" w:cs="Tahoma"/>
          <w:noProof/>
        </w:rPr>
      </w:pPr>
    </w:p>
    <w:p w14:paraId="15941B07" w14:textId="77777777" w:rsidR="0037044D" w:rsidRPr="007124F0" w:rsidRDefault="00596433" w:rsidP="002F0489">
      <w:pPr>
        <w:keepNext/>
        <w:keepLines/>
        <w:tabs>
          <w:tab w:val="left" w:pos="5400"/>
        </w:tabs>
        <w:rPr>
          <w:rFonts w:ascii="Tahoma" w:hAnsi="Tahoma" w:cs="Tahoma"/>
          <w:noProof/>
        </w:rPr>
      </w:pPr>
      <w:r>
        <w:rPr>
          <w:rFonts w:ascii="Tahoma" w:hAnsi="Tahoma" w:cs="Tahoma"/>
          <w:noProof/>
        </w:rPr>
        <w:t>Ime in priimek ter podpis</w:t>
      </w:r>
      <w:r w:rsidR="0037044D" w:rsidRPr="007124F0">
        <w:rPr>
          <w:rFonts w:ascii="Tahoma" w:hAnsi="Tahoma" w:cs="Tahoma"/>
          <w:noProof/>
        </w:rPr>
        <w:t xml:space="preserve"> </w:t>
      </w:r>
      <w:r w:rsidR="0037044D" w:rsidRPr="007124F0">
        <w:rPr>
          <w:rFonts w:ascii="Tahoma" w:hAnsi="Tahoma" w:cs="Tahoma"/>
          <w:b/>
          <w:noProof/>
        </w:rPr>
        <w:t>ponudnika</w:t>
      </w:r>
      <w:r w:rsidR="0037044D" w:rsidRPr="007124F0">
        <w:rPr>
          <w:rFonts w:ascii="Tahoma" w:hAnsi="Tahoma" w:cs="Tahoma"/>
          <w:noProof/>
        </w:rPr>
        <w:t xml:space="preserve">: </w:t>
      </w:r>
      <w:r w:rsidR="0037044D" w:rsidRPr="007124F0">
        <w:rPr>
          <w:rFonts w:ascii="Tahoma" w:hAnsi="Tahoma" w:cs="Tahoma"/>
          <w:noProof/>
        </w:rPr>
        <w:tab/>
      </w:r>
      <w:r w:rsidR="0037044D" w:rsidRPr="007124F0">
        <w:rPr>
          <w:rFonts w:ascii="Tahoma" w:hAnsi="Tahoma" w:cs="Tahoma"/>
          <w:noProof/>
        </w:rPr>
        <w:tab/>
      </w:r>
      <w:r>
        <w:rPr>
          <w:rFonts w:ascii="Tahoma" w:hAnsi="Tahoma" w:cs="Tahoma"/>
          <w:noProof/>
        </w:rPr>
        <w:t>Ime in priimek ter podpis</w:t>
      </w:r>
      <w:r w:rsidR="0037044D" w:rsidRPr="007124F0">
        <w:rPr>
          <w:rFonts w:ascii="Tahoma" w:hAnsi="Tahoma" w:cs="Tahoma"/>
          <w:noProof/>
        </w:rPr>
        <w:t xml:space="preserve"> </w:t>
      </w:r>
      <w:r w:rsidR="0037044D" w:rsidRPr="007124F0">
        <w:rPr>
          <w:rFonts w:ascii="Tahoma" w:hAnsi="Tahoma" w:cs="Tahoma"/>
          <w:b/>
          <w:noProof/>
        </w:rPr>
        <w:t>subjekta</w:t>
      </w:r>
      <w:r w:rsidR="0037044D" w:rsidRPr="007124F0">
        <w:rPr>
          <w:rFonts w:ascii="Tahoma" w:hAnsi="Tahoma" w:cs="Tahoma"/>
          <w:noProof/>
        </w:rPr>
        <w:t>:</w:t>
      </w:r>
    </w:p>
    <w:p w14:paraId="6DDD868D" w14:textId="77777777" w:rsidR="0037044D" w:rsidRPr="007124F0" w:rsidRDefault="0037044D" w:rsidP="002F0489">
      <w:pPr>
        <w:keepNext/>
        <w:keepLines/>
        <w:tabs>
          <w:tab w:val="left" w:pos="5400"/>
        </w:tabs>
        <w:rPr>
          <w:rFonts w:ascii="Tahoma" w:hAnsi="Tahoma" w:cs="Tahoma"/>
          <w:noProof/>
          <w:sz w:val="32"/>
        </w:rPr>
      </w:pPr>
    </w:p>
    <w:p w14:paraId="667FBE9A" w14:textId="77777777" w:rsidR="0037044D" w:rsidRPr="007124F0" w:rsidRDefault="0037044D" w:rsidP="002F0489">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4DC0076A" w14:textId="77777777" w:rsidR="0037044D" w:rsidRPr="007124F0" w:rsidRDefault="0037044D" w:rsidP="002F0489">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5AE955CF" w14:textId="77777777" w:rsidR="0037044D" w:rsidRPr="007124F0" w:rsidRDefault="0037044D" w:rsidP="002F0489">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448DBA0B" w14:textId="77777777" w:rsidR="0037044D" w:rsidRPr="007124F0" w:rsidRDefault="0037044D" w:rsidP="002F0489">
      <w:pPr>
        <w:keepNext/>
        <w:keepLines/>
        <w:tabs>
          <w:tab w:val="left" w:pos="567"/>
          <w:tab w:val="left" w:pos="851"/>
          <w:tab w:val="left" w:pos="993"/>
        </w:tabs>
        <w:jc w:val="both"/>
        <w:rPr>
          <w:rFonts w:ascii="Tahoma" w:hAnsi="Tahoma" w:cs="Tahoma"/>
          <w:b/>
          <w:i/>
          <w:noProof/>
          <w:sz w:val="18"/>
          <w:szCs w:val="18"/>
          <w:lang w:eastAsia="ar-SA"/>
        </w:rPr>
      </w:pPr>
    </w:p>
    <w:p w14:paraId="0C271BA7" w14:textId="77777777" w:rsidR="0037044D" w:rsidRPr="007124F0" w:rsidRDefault="0037044D" w:rsidP="002F0489">
      <w:pPr>
        <w:keepNext/>
        <w:keepLines/>
        <w:tabs>
          <w:tab w:val="left" w:pos="567"/>
          <w:tab w:val="left" w:pos="851"/>
          <w:tab w:val="left" w:pos="993"/>
        </w:tabs>
        <w:jc w:val="both"/>
        <w:rPr>
          <w:rFonts w:ascii="Tahoma" w:hAnsi="Tahoma" w:cs="Tahoma"/>
          <w:b/>
          <w:i/>
          <w:noProof/>
          <w:sz w:val="18"/>
          <w:szCs w:val="18"/>
          <w:lang w:eastAsia="ar-SA"/>
        </w:rPr>
      </w:pPr>
    </w:p>
    <w:p w14:paraId="535C9F79"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235EBB94" w14:textId="77777777" w:rsidR="0037044D" w:rsidRPr="007124F0" w:rsidRDefault="0037044D" w:rsidP="002F0489">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044ECF59" w14:textId="77777777" w:rsidR="0037044D" w:rsidRPr="007124F0" w:rsidRDefault="0037044D" w:rsidP="002F0489">
      <w:pPr>
        <w:keepNext/>
        <w:keepLines/>
        <w:tabs>
          <w:tab w:val="left" w:pos="567"/>
          <w:tab w:val="left" w:pos="851"/>
          <w:tab w:val="left" w:pos="993"/>
        </w:tabs>
        <w:jc w:val="both"/>
        <w:rPr>
          <w:rFonts w:ascii="Tahoma" w:hAnsi="Tahoma" w:cs="Tahoma"/>
          <w:b/>
          <w:i/>
          <w:noProof/>
          <w:szCs w:val="18"/>
          <w:lang w:eastAsia="ar-SA"/>
        </w:rPr>
      </w:pPr>
    </w:p>
    <w:p w14:paraId="5E752DBF"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5068DCDD" w14:textId="77777777" w:rsidR="0037044D" w:rsidRPr="007124F0" w:rsidRDefault="0037044D" w:rsidP="002F0489">
      <w:pPr>
        <w:keepNext/>
        <w:keepLines/>
        <w:jc w:val="both"/>
        <w:rPr>
          <w:rFonts w:ascii="Tahoma" w:hAnsi="Tahoma" w:cs="Tahoma"/>
          <w:i/>
          <w:noProof/>
          <w:sz w:val="18"/>
        </w:rPr>
      </w:pPr>
      <w:r w:rsidRPr="007124F0">
        <w:rPr>
          <w:rFonts w:ascii="Tahoma" w:hAnsi="Tahoma" w:cs="Tahoma"/>
          <w:i/>
          <w:noProof/>
          <w:sz w:val="18"/>
        </w:rPr>
        <w:t>Obrazec se po potrebi kopira!</w:t>
      </w:r>
    </w:p>
    <w:p w14:paraId="61EDFA60" w14:textId="77777777" w:rsidR="0037044D" w:rsidRPr="007124F0" w:rsidRDefault="0037044D" w:rsidP="002F0489">
      <w:pPr>
        <w:keepNext/>
        <w:keepLines/>
        <w:rPr>
          <w:b/>
          <w:noProof/>
        </w:rPr>
      </w:pPr>
    </w:p>
    <w:p w14:paraId="01AB2AE4" w14:textId="41A7253F" w:rsidR="0037044D" w:rsidRPr="007124F0" w:rsidRDefault="0037044D" w:rsidP="002F0489">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1E992387" w14:textId="77777777" w:rsidR="0037044D" w:rsidRPr="007124F0" w:rsidRDefault="0037044D" w:rsidP="002F0489">
      <w:pPr>
        <w:keepNext/>
        <w:keepLines/>
        <w:rPr>
          <w:b/>
          <w:noProof/>
        </w:rPr>
      </w:pPr>
    </w:p>
    <w:p w14:paraId="73F4BC72" w14:textId="77777777" w:rsidR="0037044D" w:rsidRPr="007124F0" w:rsidRDefault="0037044D" w:rsidP="002F0489">
      <w:pPr>
        <w:keepNext/>
        <w:keepLines/>
      </w:pPr>
      <w:r w:rsidRPr="007124F0">
        <w:br w:type="page"/>
      </w:r>
    </w:p>
    <w:p w14:paraId="0EEE606C" w14:textId="77777777" w:rsidR="00B06EF8" w:rsidRPr="007124F0" w:rsidRDefault="00B06EF8" w:rsidP="002F0489">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383EA4" w:rsidRPr="007124F0" w14:paraId="73D3FA54" w14:textId="77777777" w:rsidTr="00CE066A">
        <w:tc>
          <w:tcPr>
            <w:tcW w:w="8217" w:type="dxa"/>
            <w:tcBorders>
              <w:top w:val="single" w:sz="4" w:space="0" w:color="auto"/>
              <w:bottom w:val="single" w:sz="4" w:space="0" w:color="auto"/>
            </w:tcBorders>
          </w:tcPr>
          <w:p w14:paraId="69F5BE36" w14:textId="3756E249" w:rsidR="00383EA4" w:rsidRPr="007124F0" w:rsidRDefault="00383EA4" w:rsidP="002F0489">
            <w:pPr>
              <w:keepNext/>
              <w:keepLines/>
              <w:rPr>
                <w:rFonts w:ascii="Tahoma" w:hAnsi="Tahoma" w:cs="Tahoma"/>
              </w:rPr>
            </w:pPr>
            <w:r w:rsidRPr="007124F0">
              <w:br w:type="page"/>
            </w:r>
            <w:r w:rsidRPr="007124F0">
              <w:br w:type="page"/>
            </w:r>
            <w:r w:rsidRPr="007124F0">
              <w:rPr>
                <w:rFonts w:ascii="Tahoma" w:hAnsi="Tahoma" w:cs="Tahoma"/>
              </w:rPr>
              <w:t>VZOREC OKVIRNEGA SPORAZUMA</w:t>
            </w:r>
          </w:p>
        </w:tc>
        <w:tc>
          <w:tcPr>
            <w:tcW w:w="1492" w:type="dxa"/>
            <w:tcBorders>
              <w:top w:val="single" w:sz="4" w:space="0" w:color="auto"/>
              <w:bottom w:val="single" w:sz="4" w:space="0" w:color="auto"/>
            </w:tcBorders>
          </w:tcPr>
          <w:p w14:paraId="138F198D" w14:textId="2FA73C49" w:rsidR="00383EA4" w:rsidRPr="007124F0" w:rsidRDefault="00383EA4" w:rsidP="002F0489">
            <w:pPr>
              <w:keepNext/>
              <w:keepLines/>
              <w:rPr>
                <w:rFonts w:ascii="Tahoma" w:hAnsi="Tahoma" w:cs="Tahoma"/>
                <w:b/>
                <w:i/>
              </w:rPr>
            </w:pPr>
            <w:r w:rsidRPr="007124F0">
              <w:rPr>
                <w:rFonts w:ascii="Tahoma" w:hAnsi="Tahoma" w:cs="Tahoma"/>
                <w:b/>
                <w:i/>
              </w:rPr>
              <w:t>Priloga 7</w:t>
            </w:r>
          </w:p>
        </w:tc>
      </w:tr>
    </w:tbl>
    <w:p w14:paraId="26376CFE" w14:textId="77777777" w:rsidR="008F1D5B" w:rsidRPr="007124F0" w:rsidRDefault="008F1D5B" w:rsidP="002F0489">
      <w:pPr>
        <w:keepNext/>
        <w:keepLines/>
        <w:rPr>
          <w:rFonts w:ascii="Tahoma" w:hAnsi="Tahoma" w:cs="Tahoma"/>
          <w:i/>
          <w:sz w:val="18"/>
          <w:szCs w:val="18"/>
        </w:rPr>
      </w:pPr>
    </w:p>
    <w:p w14:paraId="375D0525" w14:textId="77777777" w:rsidR="00203B91" w:rsidRDefault="00203B91" w:rsidP="002F0489">
      <w:pPr>
        <w:keepNext/>
        <w:keepLines/>
        <w:tabs>
          <w:tab w:val="left" w:pos="4962"/>
        </w:tabs>
        <w:rPr>
          <w:rFonts w:ascii="Tahoma" w:hAnsi="Tahoma" w:cs="Tahoma"/>
        </w:rPr>
      </w:pPr>
      <w:r w:rsidRPr="007124F0">
        <w:rPr>
          <w:rFonts w:ascii="Tahoma" w:hAnsi="Tahoma" w:cs="Tahoma"/>
        </w:rPr>
        <w:t xml:space="preserve">Št. okvirnega sporazuma </w:t>
      </w:r>
      <w:r w:rsidR="00383EA4">
        <w:rPr>
          <w:rFonts w:ascii="Tahoma" w:hAnsi="Tahoma" w:cs="Tahoma"/>
        </w:rPr>
        <w:t>naročnika</w:t>
      </w:r>
      <w:r w:rsidRPr="007124F0">
        <w:rPr>
          <w:rFonts w:ascii="Tahoma" w:hAnsi="Tahoma" w:cs="Tahoma"/>
        </w:rPr>
        <w:t>: _____________</w:t>
      </w:r>
    </w:p>
    <w:p w14:paraId="069B311D" w14:textId="77777777" w:rsidR="00383EA4" w:rsidRDefault="00383EA4" w:rsidP="002F0489">
      <w:pPr>
        <w:keepNext/>
        <w:keepLines/>
        <w:tabs>
          <w:tab w:val="left" w:pos="4962"/>
        </w:tabs>
        <w:rPr>
          <w:rFonts w:ascii="Tahoma" w:hAnsi="Tahoma" w:cs="Tahoma"/>
        </w:rPr>
      </w:pPr>
    </w:p>
    <w:p w14:paraId="0AB7E2C1" w14:textId="77777777" w:rsidR="00383EA4" w:rsidRPr="007124F0" w:rsidRDefault="00383EA4" w:rsidP="002F0489">
      <w:pPr>
        <w:keepNext/>
        <w:keepLines/>
        <w:tabs>
          <w:tab w:val="left" w:pos="4962"/>
        </w:tabs>
        <w:rPr>
          <w:rFonts w:ascii="Tahoma" w:hAnsi="Tahoma" w:cs="Tahoma"/>
        </w:rPr>
      </w:pPr>
      <w:r>
        <w:rPr>
          <w:rFonts w:ascii="Tahoma" w:hAnsi="Tahoma" w:cs="Tahoma"/>
        </w:rPr>
        <w:t>Št. postopka oddaje javnega naročila: __________</w:t>
      </w:r>
    </w:p>
    <w:p w14:paraId="4B82C8F3" w14:textId="77777777" w:rsidR="00203B91" w:rsidRPr="007124F0" w:rsidRDefault="00203B91" w:rsidP="002F0489">
      <w:pPr>
        <w:keepNext/>
        <w:keepLines/>
        <w:tabs>
          <w:tab w:val="left" w:pos="4962"/>
        </w:tabs>
        <w:rPr>
          <w:rFonts w:ascii="Tahoma" w:hAnsi="Tahoma" w:cs="Tahoma"/>
          <w:sz w:val="12"/>
          <w:szCs w:val="12"/>
        </w:rPr>
      </w:pPr>
    </w:p>
    <w:p w14:paraId="7363ED03" w14:textId="77777777" w:rsidR="00203B91" w:rsidRPr="007124F0" w:rsidRDefault="00203B91" w:rsidP="002F0489">
      <w:pPr>
        <w:keepNext/>
        <w:keepLines/>
        <w:tabs>
          <w:tab w:val="left" w:pos="4962"/>
        </w:tabs>
        <w:rPr>
          <w:rFonts w:ascii="Tahoma" w:hAnsi="Tahoma" w:cs="Tahoma"/>
        </w:rPr>
      </w:pPr>
      <w:r w:rsidRPr="007124F0">
        <w:rPr>
          <w:rFonts w:ascii="Tahoma" w:hAnsi="Tahoma" w:cs="Tahoma"/>
        </w:rPr>
        <w:t xml:space="preserve">Št. okvirnega sporazuma </w:t>
      </w:r>
      <w:r w:rsidR="00383EA4">
        <w:rPr>
          <w:rFonts w:ascii="Tahoma" w:hAnsi="Tahoma" w:cs="Tahoma"/>
        </w:rPr>
        <w:t>izvajalec</w:t>
      </w:r>
      <w:r w:rsidRPr="007124F0">
        <w:rPr>
          <w:rFonts w:ascii="Tahoma" w:hAnsi="Tahoma" w:cs="Tahoma"/>
        </w:rPr>
        <w:t>: _____________</w:t>
      </w:r>
    </w:p>
    <w:p w14:paraId="5B888B04" w14:textId="77777777" w:rsidR="00203B91" w:rsidRPr="007124F0" w:rsidRDefault="00203B91" w:rsidP="002F0489">
      <w:pPr>
        <w:keepNext/>
        <w:keepLines/>
        <w:rPr>
          <w:rFonts w:ascii="Tahoma" w:hAnsi="Tahoma" w:cs="Tahoma"/>
          <w:b/>
        </w:rPr>
      </w:pPr>
    </w:p>
    <w:p w14:paraId="204A0D45" w14:textId="77777777" w:rsidR="00203B91" w:rsidRPr="007124F0" w:rsidRDefault="00383EA4" w:rsidP="002F0489">
      <w:pPr>
        <w:keepNext/>
        <w:keepLines/>
        <w:jc w:val="center"/>
        <w:rPr>
          <w:rFonts w:ascii="Tahoma" w:hAnsi="Tahoma" w:cs="Tahoma"/>
          <w:b/>
          <w:sz w:val="24"/>
          <w:szCs w:val="24"/>
        </w:rPr>
      </w:pPr>
      <w:r>
        <w:rPr>
          <w:rFonts w:ascii="Tahoma" w:hAnsi="Tahoma" w:cs="Tahoma"/>
          <w:b/>
          <w:sz w:val="24"/>
          <w:szCs w:val="24"/>
        </w:rPr>
        <w:t>OKVIRNI SPORAZUM</w:t>
      </w:r>
    </w:p>
    <w:p w14:paraId="53EBCA5C" w14:textId="37F69C0C" w:rsidR="00383EA4" w:rsidRPr="003D3DAE" w:rsidRDefault="00FC61E2" w:rsidP="002F0489">
      <w:pPr>
        <w:keepNext/>
        <w:keepLines/>
        <w:tabs>
          <w:tab w:val="left" w:pos="1843"/>
        </w:tabs>
        <w:ind w:left="1701" w:hanging="1701"/>
        <w:jc w:val="center"/>
        <w:rPr>
          <w:rFonts w:ascii="Tahoma" w:hAnsi="Tahoma" w:cs="Tahoma"/>
          <w:b/>
          <w:sz w:val="24"/>
          <w:szCs w:val="24"/>
        </w:rPr>
      </w:pPr>
      <w:r>
        <w:rPr>
          <w:rFonts w:ascii="Tahoma" w:hAnsi="Tahoma" w:cs="Tahoma"/>
          <w:b/>
          <w:sz w:val="24"/>
          <w:szCs w:val="24"/>
        </w:rPr>
        <w:t>za</w:t>
      </w:r>
      <w:r w:rsidR="00383EA4" w:rsidRPr="003D3DAE">
        <w:rPr>
          <w:rFonts w:ascii="Tahoma" w:hAnsi="Tahoma" w:cs="Tahoma"/>
          <w:b/>
          <w:sz w:val="24"/>
          <w:szCs w:val="24"/>
        </w:rPr>
        <w:t xml:space="preserve"> </w:t>
      </w:r>
      <w:r>
        <w:rPr>
          <w:rFonts w:ascii="Tahoma" w:hAnsi="Tahoma" w:cs="Tahoma"/>
          <w:b/>
          <w:sz w:val="24"/>
          <w:szCs w:val="24"/>
        </w:rPr>
        <w:t>d</w:t>
      </w:r>
      <w:r w:rsidRPr="00FC61E2">
        <w:rPr>
          <w:rFonts w:ascii="Tahoma" w:hAnsi="Tahoma" w:cs="Tahoma"/>
          <w:b/>
          <w:sz w:val="24"/>
          <w:szCs w:val="24"/>
        </w:rPr>
        <w:t>obav</w:t>
      </w:r>
      <w:r>
        <w:rPr>
          <w:rFonts w:ascii="Tahoma" w:hAnsi="Tahoma" w:cs="Tahoma"/>
          <w:b/>
          <w:sz w:val="24"/>
          <w:szCs w:val="24"/>
        </w:rPr>
        <w:t>o</w:t>
      </w:r>
      <w:r w:rsidRPr="00FC61E2">
        <w:rPr>
          <w:rFonts w:ascii="Tahoma" w:hAnsi="Tahoma" w:cs="Tahoma"/>
          <w:b/>
          <w:sz w:val="24"/>
          <w:szCs w:val="24"/>
        </w:rPr>
        <w:t xml:space="preserve"> tahografov in rezervnih delov za tahografe</w:t>
      </w:r>
    </w:p>
    <w:p w14:paraId="17BF1167" w14:textId="77777777" w:rsidR="00203B91" w:rsidRPr="007124F0" w:rsidRDefault="00203B91" w:rsidP="002F0489">
      <w:pPr>
        <w:keepNext/>
        <w:keepLines/>
        <w:jc w:val="center"/>
        <w:rPr>
          <w:rFonts w:ascii="Tahoma" w:hAnsi="Tahoma" w:cs="Tahoma"/>
          <w:b/>
          <w:snapToGrid w:val="0"/>
          <w:sz w:val="24"/>
          <w:szCs w:val="24"/>
        </w:rPr>
      </w:pPr>
    </w:p>
    <w:p w14:paraId="180B5810" w14:textId="77777777" w:rsidR="00203B91" w:rsidRPr="007124F0" w:rsidRDefault="00203B91" w:rsidP="002F0489">
      <w:pPr>
        <w:keepNext/>
        <w:keepLines/>
        <w:rPr>
          <w:rFonts w:ascii="Tahoma" w:hAnsi="Tahoma" w:cs="Tahoma"/>
        </w:rPr>
      </w:pPr>
    </w:p>
    <w:p w14:paraId="063E27C5" w14:textId="77777777" w:rsidR="00203B91" w:rsidRPr="007124F0" w:rsidRDefault="00203B91" w:rsidP="002F0489">
      <w:pPr>
        <w:keepNext/>
        <w:keepLines/>
        <w:rPr>
          <w:rFonts w:ascii="Tahoma" w:hAnsi="Tahoma" w:cs="Tahoma"/>
        </w:rPr>
      </w:pPr>
      <w:r w:rsidRPr="007124F0">
        <w:rPr>
          <w:rFonts w:ascii="Tahoma" w:hAnsi="Tahoma" w:cs="Tahoma"/>
        </w:rPr>
        <w:t>ki ga skleneta</w:t>
      </w:r>
    </w:p>
    <w:p w14:paraId="19886EC2" w14:textId="77777777" w:rsidR="00203B91" w:rsidRPr="007124F0" w:rsidRDefault="00203B91" w:rsidP="002F0489">
      <w:pPr>
        <w:keepNext/>
        <w:keepLines/>
        <w:rPr>
          <w:rFonts w:ascii="Tahoma" w:hAnsi="Tahoma" w:cs="Tahoma"/>
        </w:rPr>
      </w:pPr>
    </w:p>
    <w:p w14:paraId="7C81F296" w14:textId="1437FA03" w:rsidR="00383EA4" w:rsidRPr="00EB4B2E" w:rsidRDefault="00383EA4" w:rsidP="002F0489">
      <w:pPr>
        <w:keepNext/>
        <w:keepLines/>
        <w:tabs>
          <w:tab w:val="left" w:pos="1843"/>
        </w:tabs>
        <w:ind w:left="1701" w:hanging="1701"/>
        <w:jc w:val="both"/>
        <w:rPr>
          <w:rFonts w:ascii="Tahoma" w:hAnsi="Tahoma" w:cs="Tahoma"/>
        </w:rPr>
      </w:pPr>
      <w:r>
        <w:rPr>
          <w:rFonts w:ascii="Tahoma" w:hAnsi="Tahoma" w:cs="Tahoma"/>
          <w:b/>
        </w:rPr>
        <w:t>NAROČNIK</w:t>
      </w:r>
      <w:r w:rsidR="00203B91" w:rsidRPr="007124F0">
        <w:rPr>
          <w:rFonts w:ascii="Tahoma" w:hAnsi="Tahoma" w:cs="Tahoma"/>
          <w:b/>
        </w:rPr>
        <w:t>:</w:t>
      </w:r>
      <w:r w:rsidR="00203B91" w:rsidRPr="007124F0">
        <w:rPr>
          <w:rFonts w:ascii="Tahoma" w:hAnsi="Tahoma" w:cs="Tahoma"/>
        </w:rPr>
        <w:tab/>
      </w:r>
      <w:r>
        <w:rPr>
          <w:rFonts w:ascii="Tahoma" w:hAnsi="Tahoma" w:cs="Tahoma"/>
          <w:b/>
        </w:rPr>
        <w:t>JAVNO PODJETJE LJUBLJANSKI POTNIŠKI PROMET</w:t>
      </w:r>
      <w:r w:rsidRPr="00EB4B2E">
        <w:rPr>
          <w:rFonts w:ascii="Tahoma" w:hAnsi="Tahoma" w:cs="Tahoma"/>
          <w:b/>
        </w:rPr>
        <w:t xml:space="preserve">, d.o.o., </w:t>
      </w:r>
      <w:r w:rsidRPr="00EB4B2E">
        <w:rPr>
          <w:rFonts w:ascii="Tahoma" w:hAnsi="Tahoma" w:cs="Tahoma"/>
        </w:rPr>
        <w:t xml:space="preserve">Celovška cesta 160, 1000 Ljubljana, ki ga zastopa </w:t>
      </w:r>
      <w:r>
        <w:rPr>
          <w:rFonts w:ascii="Tahoma" w:hAnsi="Tahoma" w:cs="Tahoma"/>
        </w:rPr>
        <w:t>direktor:</w:t>
      </w:r>
      <w:r w:rsidRPr="00EB4B2E">
        <w:rPr>
          <w:rFonts w:ascii="Tahoma" w:hAnsi="Tahoma" w:cs="Tahoma"/>
        </w:rPr>
        <w:t xml:space="preserve"> </w:t>
      </w:r>
      <w:r w:rsidRPr="00B929D6">
        <w:rPr>
          <w:rFonts w:ascii="Tahoma" w:hAnsi="Tahoma" w:cs="Tahoma"/>
          <w:b/>
        </w:rPr>
        <w:tab/>
      </w:r>
      <w:r>
        <w:rPr>
          <w:rFonts w:ascii="Tahoma" w:hAnsi="Tahoma" w:cs="Tahoma"/>
          <w:b/>
        </w:rPr>
        <w:t xml:space="preserve">            </w:t>
      </w:r>
      <w:r w:rsidR="00FC61E2">
        <w:rPr>
          <w:rFonts w:ascii="Tahoma" w:hAnsi="Tahoma" w:cs="Tahoma"/>
          <w:b/>
        </w:rPr>
        <w:t>P</w:t>
      </w:r>
      <w:r>
        <w:rPr>
          <w:rFonts w:ascii="Tahoma" w:hAnsi="Tahoma" w:cs="Tahoma"/>
          <w:b/>
        </w:rPr>
        <w:t>eter Horvat</w:t>
      </w:r>
      <w:r>
        <w:rPr>
          <w:rFonts w:ascii="Tahoma" w:hAnsi="Tahoma" w:cs="Tahoma"/>
        </w:rPr>
        <w:t xml:space="preserve"> </w:t>
      </w:r>
    </w:p>
    <w:p w14:paraId="44421439" w14:textId="7DC24525" w:rsidR="00854F08" w:rsidRPr="006F0852" w:rsidRDefault="00383EA4" w:rsidP="002F0489">
      <w:pPr>
        <w:keepNext/>
        <w:keepLines/>
        <w:tabs>
          <w:tab w:val="left" w:pos="1843"/>
        </w:tabs>
        <w:ind w:left="1701" w:hanging="1701"/>
        <w:jc w:val="both"/>
        <w:rPr>
          <w:rFonts w:ascii="Tahoma" w:hAnsi="Tahoma" w:cs="Tahoma"/>
        </w:rPr>
      </w:pPr>
      <w:r w:rsidRPr="00ED1F62">
        <w:rPr>
          <w:rFonts w:ascii="Tahoma" w:hAnsi="Tahoma" w:cs="Tahoma"/>
        </w:rPr>
        <w:tab/>
      </w:r>
      <w:r w:rsidR="00854F08" w:rsidRPr="006F0852">
        <w:rPr>
          <w:rFonts w:ascii="Tahoma" w:hAnsi="Tahoma" w:cs="Tahoma"/>
        </w:rPr>
        <w:t xml:space="preserve">davčna številka: </w:t>
      </w:r>
      <w:r w:rsidR="006F0852">
        <w:rPr>
          <w:rFonts w:ascii="Tahoma" w:hAnsi="Tahoma" w:cs="Tahoma"/>
        </w:rPr>
        <w:t xml:space="preserve">                                                   </w:t>
      </w:r>
      <w:r w:rsidR="00854F08" w:rsidRPr="006F0852">
        <w:rPr>
          <w:rFonts w:ascii="Tahoma" w:hAnsi="Tahoma" w:cs="Tahoma"/>
        </w:rPr>
        <w:t>66742790</w:t>
      </w:r>
    </w:p>
    <w:p w14:paraId="20446C7D" w14:textId="215A3FA1" w:rsidR="00383EA4" w:rsidRPr="00ED1F62" w:rsidRDefault="00854F08" w:rsidP="002F0489">
      <w:pPr>
        <w:keepNext/>
        <w:keepLines/>
        <w:tabs>
          <w:tab w:val="left" w:pos="1843"/>
        </w:tabs>
        <w:ind w:left="1701" w:hanging="1701"/>
        <w:jc w:val="both"/>
        <w:rPr>
          <w:rFonts w:ascii="Tahoma" w:hAnsi="Tahoma" w:cs="Tahoma"/>
        </w:rPr>
      </w:pPr>
      <w:r>
        <w:rPr>
          <w:rFonts w:ascii="Tahoma" w:hAnsi="Tahoma" w:cs="Tahoma"/>
        </w:rPr>
        <w:tab/>
      </w:r>
      <w:r w:rsidR="00F3554F" w:rsidRPr="00F3554F">
        <w:rPr>
          <w:rFonts w:ascii="Tahoma" w:hAnsi="Tahoma" w:cs="Tahoma"/>
        </w:rPr>
        <w:t>Ident. št. za DDV in davčna številka</w:t>
      </w:r>
      <w:r w:rsidR="00383EA4">
        <w:rPr>
          <w:rFonts w:ascii="Tahoma" w:hAnsi="Tahoma" w:cs="Tahoma"/>
        </w:rPr>
        <w:t>:</w:t>
      </w:r>
      <w:r w:rsidR="00383EA4">
        <w:rPr>
          <w:rFonts w:ascii="Tahoma" w:hAnsi="Tahoma" w:cs="Tahoma"/>
        </w:rPr>
        <w:tab/>
      </w:r>
      <w:r w:rsidR="00383EA4">
        <w:rPr>
          <w:rFonts w:ascii="Tahoma" w:hAnsi="Tahoma" w:cs="Tahoma"/>
        </w:rPr>
        <w:tab/>
      </w:r>
      <w:r w:rsidR="00383EA4">
        <w:rPr>
          <w:rFonts w:ascii="Tahoma" w:hAnsi="Tahoma" w:cs="Tahoma"/>
        </w:rPr>
        <w:tab/>
      </w:r>
      <w:r w:rsidR="00383EA4" w:rsidRPr="00ED1F62">
        <w:rPr>
          <w:rFonts w:ascii="Tahoma" w:hAnsi="Tahoma" w:cs="Tahoma"/>
        </w:rPr>
        <w:t>SI</w:t>
      </w:r>
      <w:r w:rsidR="00F3554F">
        <w:rPr>
          <w:rFonts w:ascii="Tahoma" w:hAnsi="Tahoma" w:cs="Tahoma"/>
        </w:rPr>
        <w:t xml:space="preserve"> </w:t>
      </w:r>
      <w:r w:rsidR="00383EA4" w:rsidRPr="00ED1F62">
        <w:rPr>
          <w:rFonts w:ascii="Tahoma" w:hAnsi="Tahoma" w:cs="Tahoma"/>
        </w:rPr>
        <w:t>66742790</w:t>
      </w:r>
    </w:p>
    <w:p w14:paraId="7C02C4F5" w14:textId="77777777" w:rsidR="00383EA4" w:rsidRPr="00ED1F62" w:rsidRDefault="00383EA4" w:rsidP="002F0489">
      <w:pPr>
        <w:keepNext/>
        <w:keepLines/>
        <w:tabs>
          <w:tab w:val="left" w:pos="1843"/>
        </w:tabs>
        <w:ind w:left="1701" w:hanging="1701"/>
        <w:jc w:val="both"/>
        <w:rPr>
          <w:rFonts w:ascii="Tahoma" w:hAnsi="Tahoma" w:cs="Tahoma"/>
        </w:rPr>
      </w:pPr>
      <w:r w:rsidRPr="00ED1F62">
        <w:rPr>
          <w:rFonts w:ascii="Tahoma" w:hAnsi="Tahoma" w:cs="Tahoma"/>
        </w:rPr>
        <w:tab/>
        <w:t>matična številka:</w:t>
      </w:r>
      <w:r w:rsidRPr="00ED1F62">
        <w:rPr>
          <w:rFonts w:ascii="Tahoma" w:hAnsi="Tahoma" w:cs="Tahoma"/>
          <w:color w:val="000000"/>
          <w:sz w:val="16"/>
          <w:szCs w:val="16"/>
        </w:rPr>
        <w:t xml:space="preserve"> </w:t>
      </w:r>
      <w:r w:rsidRPr="00ED1F62">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sidRPr="00ED1F62">
        <w:rPr>
          <w:rFonts w:ascii="Tahoma" w:hAnsi="Tahoma" w:cs="Tahoma"/>
        </w:rPr>
        <w:t>5222966</w:t>
      </w:r>
      <w:r>
        <w:rPr>
          <w:rFonts w:ascii="Tahoma" w:hAnsi="Tahoma" w:cs="Tahoma"/>
        </w:rPr>
        <w:t>000</w:t>
      </w:r>
    </w:p>
    <w:p w14:paraId="114AEB22" w14:textId="77777777" w:rsidR="00383EA4" w:rsidRPr="00C274CE" w:rsidRDefault="00383EA4" w:rsidP="002F0489">
      <w:pPr>
        <w:keepNext/>
        <w:keepLines/>
        <w:ind w:left="1620" w:firstLine="81"/>
        <w:jc w:val="both"/>
        <w:rPr>
          <w:rFonts w:ascii="Tahoma" w:hAnsi="Tahoma" w:cs="Tahoma"/>
        </w:rPr>
      </w:pPr>
      <w:r w:rsidRPr="00ED1F62">
        <w:rPr>
          <w:rFonts w:ascii="Tahoma" w:hAnsi="Tahoma" w:cs="Tahoma"/>
        </w:rPr>
        <w:t xml:space="preserve">(v nadaljevanju: </w:t>
      </w:r>
      <w:r>
        <w:rPr>
          <w:rFonts w:ascii="Tahoma" w:hAnsi="Tahoma" w:cs="Tahoma"/>
        </w:rPr>
        <w:t>naročnik</w:t>
      </w:r>
      <w:r w:rsidRPr="00ED1F62">
        <w:rPr>
          <w:rFonts w:ascii="Tahoma" w:hAnsi="Tahoma" w:cs="Tahoma"/>
        </w:rPr>
        <w:t>)</w:t>
      </w:r>
    </w:p>
    <w:p w14:paraId="022B4236" w14:textId="77777777" w:rsidR="00383EA4" w:rsidRPr="00FA5910" w:rsidRDefault="00383EA4" w:rsidP="002F0489">
      <w:pPr>
        <w:keepNext/>
        <w:keepLines/>
        <w:tabs>
          <w:tab w:val="left" w:pos="1843"/>
        </w:tabs>
        <w:jc w:val="both"/>
        <w:rPr>
          <w:rFonts w:ascii="Tahoma" w:hAnsi="Tahoma" w:cs="Tahoma"/>
          <w:sz w:val="16"/>
          <w:szCs w:val="16"/>
        </w:rPr>
      </w:pPr>
    </w:p>
    <w:p w14:paraId="1BB67927" w14:textId="77777777" w:rsidR="00203B91" w:rsidRPr="007124F0" w:rsidRDefault="00203B91" w:rsidP="002F0489">
      <w:pPr>
        <w:keepNext/>
        <w:keepLines/>
        <w:tabs>
          <w:tab w:val="left" w:pos="1843"/>
        </w:tabs>
        <w:ind w:left="1701" w:hanging="1701"/>
        <w:jc w:val="both"/>
        <w:rPr>
          <w:rFonts w:ascii="Tahoma" w:hAnsi="Tahoma" w:cs="Tahoma"/>
          <w:b/>
        </w:rPr>
      </w:pPr>
    </w:p>
    <w:p w14:paraId="425296BF" w14:textId="77777777" w:rsidR="00203B91" w:rsidRPr="007124F0" w:rsidRDefault="00203B91" w:rsidP="002F0489">
      <w:pPr>
        <w:keepNext/>
        <w:keepLines/>
        <w:tabs>
          <w:tab w:val="left" w:pos="1702"/>
        </w:tabs>
        <w:rPr>
          <w:rFonts w:ascii="Tahoma" w:hAnsi="Tahoma" w:cs="Tahoma"/>
        </w:rPr>
      </w:pPr>
      <w:r w:rsidRPr="007124F0">
        <w:rPr>
          <w:rFonts w:ascii="Tahoma" w:hAnsi="Tahoma" w:cs="Tahoma"/>
        </w:rPr>
        <w:t xml:space="preserve">in </w:t>
      </w:r>
    </w:p>
    <w:p w14:paraId="756E0576" w14:textId="77777777" w:rsidR="00203B91" w:rsidRPr="007124F0" w:rsidRDefault="00203B91" w:rsidP="002F0489">
      <w:pPr>
        <w:keepNext/>
        <w:keepLines/>
        <w:tabs>
          <w:tab w:val="left" w:pos="1702"/>
        </w:tabs>
        <w:rPr>
          <w:rFonts w:ascii="Tahoma" w:hAnsi="Tahoma" w:cs="Tahoma"/>
          <w:b/>
        </w:rPr>
      </w:pPr>
    </w:p>
    <w:p w14:paraId="18D4652C" w14:textId="77777777" w:rsidR="00203B91" w:rsidRPr="007124F0" w:rsidRDefault="00383EA4" w:rsidP="002F0489">
      <w:pPr>
        <w:keepNext/>
        <w:keepLines/>
        <w:tabs>
          <w:tab w:val="left" w:pos="1702"/>
        </w:tabs>
        <w:rPr>
          <w:rFonts w:ascii="Tahoma" w:hAnsi="Tahoma" w:cs="Tahoma"/>
        </w:rPr>
      </w:pPr>
      <w:r>
        <w:rPr>
          <w:rFonts w:ascii="Tahoma" w:hAnsi="Tahoma" w:cs="Tahoma"/>
          <w:b/>
        </w:rPr>
        <w:t>IZVAJALEC</w:t>
      </w:r>
      <w:r w:rsidR="00203B91" w:rsidRPr="007124F0">
        <w:rPr>
          <w:rFonts w:ascii="Tahoma" w:hAnsi="Tahoma" w:cs="Tahoma"/>
          <w:b/>
        </w:rPr>
        <w:t>:</w:t>
      </w:r>
      <w:r w:rsidR="00203B91" w:rsidRPr="007124F0">
        <w:rPr>
          <w:rFonts w:ascii="Tahoma" w:hAnsi="Tahoma" w:cs="Tahoma"/>
          <w:b/>
        </w:rPr>
        <w:tab/>
      </w:r>
      <w:r w:rsidR="00203B91" w:rsidRPr="007124F0">
        <w:rPr>
          <w:rFonts w:ascii="Tahoma" w:hAnsi="Tahoma" w:cs="Tahoma"/>
        </w:rPr>
        <w:t xml:space="preserve">............................................................................................................., </w:t>
      </w:r>
    </w:p>
    <w:p w14:paraId="273A12A4" w14:textId="77777777" w:rsidR="00203B91" w:rsidRPr="007124F0" w:rsidRDefault="00203B91" w:rsidP="002F0489">
      <w:pPr>
        <w:keepNext/>
        <w:keepLines/>
        <w:spacing w:after="60"/>
        <w:ind w:left="1701" w:hanging="1701"/>
        <w:jc w:val="both"/>
        <w:rPr>
          <w:rFonts w:ascii="Tahoma" w:hAnsi="Tahoma" w:cs="Tahoma"/>
        </w:rPr>
      </w:pPr>
      <w:r w:rsidRPr="007124F0">
        <w:rPr>
          <w:rFonts w:ascii="Tahoma" w:hAnsi="Tahoma" w:cs="Tahoma"/>
        </w:rPr>
        <w:tab/>
        <w:t>ki ga zastopa:.......................................................................................</w:t>
      </w:r>
    </w:p>
    <w:p w14:paraId="79E9E641" w14:textId="77777777" w:rsidR="00203B91" w:rsidRPr="007124F0" w:rsidRDefault="00203B91" w:rsidP="002F0489">
      <w:pPr>
        <w:keepNext/>
        <w:keepLines/>
        <w:tabs>
          <w:tab w:val="left" w:pos="5104"/>
        </w:tabs>
        <w:ind w:left="1701" w:hanging="1701"/>
        <w:rPr>
          <w:rFonts w:ascii="Tahoma" w:hAnsi="Tahoma" w:cs="Tahoma"/>
        </w:rPr>
      </w:pPr>
      <w:r w:rsidRPr="007124F0">
        <w:rPr>
          <w:rFonts w:ascii="Tahoma" w:hAnsi="Tahoma" w:cs="Tahoma"/>
        </w:rPr>
        <w:tab/>
        <w:t>številka transakcijskega računa: ___________________________</w:t>
      </w:r>
    </w:p>
    <w:p w14:paraId="4A961380" w14:textId="77777777" w:rsidR="00854F08" w:rsidRDefault="00203B91" w:rsidP="002F0489">
      <w:pPr>
        <w:keepNext/>
        <w:keepLines/>
        <w:tabs>
          <w:tab w:val="left" w:pos="5104"/>
        </w:tabs>
        <w:ind w:left="1701" w:hanging="1701"/>
        <w:rPr>
          <w:rFonts w:ascii="Tahoma" w:hAnsi="Tahoma" w:cs="Tahoma"/>
        </w:rPr>
      </w:pPr>
      <w:r w:rsidRPr="007124F0">
        <w:rPr>
          <w:rFonts w:ascii="Tahoma" w:hAnsi="Tahoma" w:cs="Tahoma"/>
        </w:rPr>
        <w:tab/>
      </w:r>
      <w:r w:rsidR="00854F08">
        <w:rPr>
          <w:rFonts w:ascii="Tahoma" w:hAnsi="Tahoma" w:cs="Tahoma"/>
        </w:rPr>
        <w:t>davčna številka:</w:t>
      </w:r>
    </w:p>
    <w:p w14:paraId="1D335329" w14:textId="7A76FB53" w:rsidR="00203B91" w:rsidRPr="007124F0" w:rsidRDefault="00854F08" w:rsidP="002F0489">
      <w:pPr>
        <w:keepNext/>
        <w:keepLines/>
        <w:tabs>
          <w:tab w:val="left" w:pos="5104"/>
        </w:tabs>
        <w:ind w:left="1701" w:hanging="1701"/>
        <w:rPr>
          <w:rFonts w:ascii="Tahoma" w:hAnsi="Tahoma" w:cs="Tahoma"/>
        </w:rPr>
      </w:pPr>
      <w:r>
        <w:rPr>
          <w:rFonts w:ascii="Tahoma" w:hAnsi="Tahoma" w:cs="Tahoma"/>
        </w:rPr>
        <w:tab/>
      </w:r>
      <w:r w:rsidR="00203B91" w:rsidRPr="007124F0">
        <w:rPr>
          <w:rFonts w:ascii="Tahoma" w:hAnsi="Tahoma" w:cs="Tahoma"/>
        </w:rPr>
        <w:t>identifikacijska številka za DDV: _________________________</w:t>
      </w:r>
    </w:p>
    <w:p w14:paraId="550A15FF" w14:textId="77777777" w:rsidR="00203B91" w:rsidRPr="007124F0" w:rsidRDefault="00203B91" w:rsidP="002F0489">
      <w:pPr>
        <w:keepNext/>
        <w:keepLines/>
        <w:tabs>
          <w:tab w:val="left" w:pos="4111"/>
          <w:tab w:val="left" w:pos="5104"/>
        </w:tabs>
        <w:ind w:left="1701" w:hanging="1701"/>
        <w:rPr>
          <w:rFonts w:ascii="Tahoma" w:hAnsi="Tahoma" w:cs="Tahoma"/>
        </w:rPr>
      </w:pPr>
      <w:r w:rsidRPr="007124F0">
        <w:rPr>
          <w:rFonts w:ascii="Tahoma" w:hAnsi="Tahoma" w:cs="Tahoma"/>
        </w:rPr>
        <w:tab/>
        <w:t>matična številka: ______________________</w:t>
      </w:r>
    </w:p>
    <w:p w14:paraId="7EFACA20" w14:textId="77777777" w:rsidR="00203B91" w:rsidRPr="007124F0" w:rsidRDefault="00203B91" w:rsidP="002F0489">
      <w:pPr>
        <w:keepNext/>
        <w:keepLines/>
        <w:tabs>
          <w:tab w:val="left" w:pos="5104"/>
        </w:tabs>
        <w:ind w:left="1701"/>
        <w:rPr>
          <w:rFonts w:ascii="Tahoma" w:hAnsi="Tahoma" w:cs="Tahoma"/>
        </w:rPr>
      </w:pPr>
      <w:r w:rsidRPr="007124F0">
        <w:rPr>
          <w:rFonts w:ascii="Tahoma" w:hAnsi="Tahoma" w:cs="Tahoma"/>
        </w:rPr>
        <w:t xml:space="preserve">(v nadaljevanju: </w:t>
      </w:r>
      <w:r w:rsidR="00383EA4">
        <w:rPr>
          <w:rFonts w:ascii="Tahoma" w:hAnsi="Tahoma" w:cs="Tahoma"/>
        </w:rPr>
        <w:t>izvajalec</w:t>
      </w:r>
      <w:r w:rsidRPr="007124F0">
        <w:rPr>
          <w:rFonts w:ascii="Tahoma" w:hAnsi="Tahoma" w:cs="Tahoma"/>
        </w:rPr>
        <w:t>)</w:t>
      </w:r>
    </w:p>
    <w:p w14:paraId="76291C71" w14:textId="77777777" w:rsidR="00203B91" w:rsidRPr="007124F0" w:rsidRDefault="00203B91" w:rsidP="002F0489">
      <w:pPr>
        <w:keepNext/>
        <w:keepLines/>
        <w:tabs>
          <w:tab w:val="left" w:pos="5104"/>
        </w:tabs>
        <w:rPr>
          <w:rFonts w:ascii="Tahoma" w:hAnsi="Tahoma" w:cs="Tahoma"/>
        </w:rPr>
      </w:pPr>
    </w:p>
    <w:p w14:paraId="22350DC5" w14:textId="77777777" w:rsidR="00203B91" w:rsidRPr="007124F0" w:rsidRDefault="00203B91" w:rsidP="002F0489">
      <w:pPr>
        <w:keepNext/>
        <w:keepLines/>
        <w:tabs>
          <w:tab w:val="left" w:pos="5104"/>
        </w:tabs>
        <w:rPr>
          <w:rFonts w:ascii="Tahoma" w:hAnsi="Tahoma" w:cs="Tahoma"/>
        </w:rPr>
      </w:pPr>
    </w:p>
    <w:p w14:paraId="685DF5A3" w14:textId="77777777" w:rsidR="00203B91" w:rsidRPr="007124F0" w:rsidRDefault="00203B91" w:rsidP="002F0489">
      <w:pPr>
        <w:keepNext/>
        <w:keepLines/>
        <w:tabs>
          <w:tab w:val="left" w:pos="851"/>
          <w:tab w:val="left" w:pos="1702"/>
        </w:tabs>
        <w:jc w:val="both"/>
        <w:rPr>
          <w:rFonts w:ascii="Tahoma" w:hAnsi="Tahoma" w:cs="Tahoma"/>
          <w:b/>
        </w:rPr>
      </w:pPr>
      <w:r w:rsidRPr="007124F0">
        <w:rPr>
          <w:rFonts w:ascii="Tahoma" w:hAnsi="Tahoma" w:cs="Tahoma"/>
          <w:b/>
        </w:rPr>
        <w:t>I.</w:t>
      </w:r>
      <w:r w:rsidRPr="007124F0">
        <w:rPr>
          <w:rFonts w:ascii="Tahoma" w:hAnsi="Tahoma" w:cs="Tahoma"/>
          <w:b/>
        </w:rPr>
        <w:tab/>
        <w:t>UVODNE DOLOČBE</w:t>
      </w:r>
    </w:p>
    <w:p w14:paraId="77A55B75" w14:textId="77777777" w:rsidR="00203B91" w:rsidRPr="007124F0" w:rsidRDefault="00203B91" w:rsidP="002F0489">
      <w:pPr>
        <w:keepNext/>
        <w:keepLines/>
        <w:tabs>
          <w:tab w:val="left" w:pos="709"/>
          <w:tab w:val="left" w:pos="1702"/>
        </w:tabs>
        <w:jc w:val="both"/>
        <w:rPr>
          <w:rFonts w:ascii="Tahoma" w:hAnsi="Tahoma" w:cs="Tahoma"/>
          <w:b/>
        </w:rPr>
      </w:pPr>
    </w:p>
    <w:p w14:paraId="1DB29144" w14:textId="77777777" w:rsidR="00203B91" w:rsidRPr="007C7AFF" w:rsidRDefault="00203B91" w:rsidP="002F0489">
      <w:pPr>
        <w:pStyle w:val="Odstavekseznama"/>
        <w:keepNext/>
        <w:keepLines/>
        <w:numPr>
          <w:ilvl w:val="0"/>
          <w:numId w:val="46"/>
        </w:numPr>
        <w:ind w:left="426" w:hanging="426"/>
        <w:jc w:val="center"/>
        <w:rPr>
          <w:rFonts w:ascii="Tahoma" w:hAnsi="Tahoma" w:cs="Tahoma"/>
        </w:rPr>
      </w:pPr>
      <w:r w:rsidRPr="007C7AFF">
        <w:rPr>
          <w:rFonts w:ascii="Tahoma" w:hAnsi="Tahoma" w:cs="Tahoma"/>
        </w:rPr>
        <w:t>člen</w:t>
      </w:r>
    </w:p>
    <w:p w14:paraId="667B979F" w14:textId="77777777" w:rsidR="00203B91" w:rsidRPr="007124F0" w:rsidRDefault="00203B91" w:rsidP="002F0489">
      <w:pPr>
        <w:keepNext/>
        <w:keepLines/>
        <w:jc w:val="both"/>
        <w:rPr>
          <w:rFonts w:ascii="Tahoma" w:hAnsi="Tahoma" w:cs="Tahoma"/>
        </w:rPr>
      </w:pPr>
    </w:p>
    <w:p w14:paraId="20F00686" w14:textId="1674F7DA" w:rsidR="00E06E26" w:rsidRPr="00122B42" w:rsidRDefault="00E06E26" w:rsidP="002F0489">
      <w:pPr>
        <w:keepNext/>
        <w:keepLines/>
        <w:jc w:val="both"/>
        <w:rPr>
          <w:rFonts w:ascii="Tahoma" w:hAnsi="Tahoma" w:cs="Tahoma"/>
        </w:rPr>
      </w:pPr>
      <w:r w:rsidRPr="00122B42">
        <w:rPr>
          <w:rFonts w:ascii="Tahoma" w:hAnsi="Tahoma" w:cs="Tahoma"/>
        </w:rPr>
        <w:t>Stranki okvirnega sporazuma ugotavljata</w:t>
      </w:r>
      <w:r w:rsidRPr="003C2349">
        <w:rPr>
          <w:rFonts w:ascii="Tahoma" w:hAnsi="Tahoma" w:cs="Tahoma"/>
        </w:rPr>
        <w:t xml:space="preserve">, da je JAVNI HOLDING Ljubljana, d.o.o., Verovškova ulica 70, Ljubljana, na podlagi pooblastila naročnika izvedel postopek oddaje javnega naročila po odprtem postopku št. </w:t>
      </w:r>
      <w:r w:rsidR="00F43D25" w:rsidRPr="00F43D25">
        <w:rPr>
          <w:rFonts w:ascii="Tahoma" w:hAnsi="Tahoma" w:cs="Tahoma"/>
          <w:b/>
        </w:rPr>
        <w:t>LPP-8/25</w:t>
      </w:r>
      <w:r w:rsidRPr="00F43D25">
        <w:rPr>
          <w:rFonts w:ascii="Tahoma" w:hAnsi="Tahoma" w:cs="Tahoma"/>
          <w:b/>
        </w:rPr>
        <w:t xml:space="preserve"> –</w:t>
      </w:r>
      <w:r w:rsidR="009148EF" w:rsidRPr="00F43D25">
        <w:rPr>
          <w:rFonts w:ascii="Tahoma" w:hAnsi="Tahoma" w:cs="Tahoma"/>
          <w:b/>
        </w:rPr>
        <w:t xml:space="preserve"> </w:t>
      </w:r>
      <w:r w:rsidRPr="00F43D25">
        <w:rPr>
          <w:rFonts w:ascii="Tahoma" w:hAnsi="Tahoma" w:cs="Tahoma"/>
          <w:b/>
        </w:rPr>
        <w:t>»Dobava tahografov in rezervnih delov za tahografe«</w:t>
      </w:r>
      <w:r w:rsidRPr="003C2349">
        <w:rPr>
          <w:rFonts w:ascii="Tahoma" w:hAnsi="Tahoma" w:cs="Tahoma"/>
        </w:rPr>
        <w:t xml:space="preserve">, v skladu s 40. členom Zakona o javnem </w:t>
      </w:r>
      <w:r w:rsidRPr="00122B42">
        <w:rPr>
          <w:rFonts w:ascii="Tahoma" w:hAnsi="Tahoma" w:cs="Tahoma"/>
        </w:rPr>
        <w:t>naročanju (Ur. l. RS, št. 91/15 s spremembami; v nadaljnjem besedilu: ZJN-3),</w:t>
      </w:r>
      <w:r>
        <w:rPr>
          <w:rFonts w:ascii="Tahoma" w:hAnsi="Tahoma" w:cs="Tahoma"/>
        </w:rPr>
        <w:t xml:space="preserve"> </w:t>
      </w:r>
      <w:r w:rsidRPr="00227D0A">
        <w:rPr>
          <w:rFonts w:ascii="Tahoma" w:eastAsia="Calibri" w:hAnsi="Tahoma" w:cs="Tahoma"/>
        </w:rPr>
        <w:t>ki je bilo objavljeno na Portalu javnih naročil dne ________, pod št. objave JN_______ _______ in v Uradnem listu Evropske unije, Dokument _____/S ___-________</w:t>
      </w:r>
      <w:r>
        <w:rPr>
          <w:rFonts w:ascii="Tahoma" w:hAnsi="Tahoma" w:cs="Tahoma"/>
        </w:rPr>
        <w:t xml:space="preserve">, </w:t>
      </w:r>
      <w:r w:rsidRPr="00122B42">
        <w:rPr>
          <w:rFonts w:ascii="Tahoma" w:hAnsi="Tahoma" w:cs="Tahoma"/>
        </w:rPr>
        <w:t xml:space="preserve">z namenom sklenitve okvirnega sporazuma za </w:t>
      </w:r>
      <w:r>
        <w:rPr>
          <w:rFonts w:ascii="Tahoma" w:hAnsi="Tahoma" w:cs="Tahoma"/>
        </w:rPr>
        <w:t>»</w:t>
      </w:r>
      <w:r w:rsidRPr="00E06E26">
        <w:rPr>
          <w:rFonts w:ascii="Tahoma" w:hAnsi="Tahoma" w:cs="Tahoma"/>
          <w:b/>
        </w:rPr>
        <w:t>Dobava tahografov in rezervnih delov za tahografe</w:t>
      </w:r>
      <w:r>
        <w:rPr>
          <w:rFonts w:ascii="Tahoma" w:hAnsi="Tahoma" w:cs="Tahoma"/>
          <w:b/>
        </w:rPr>
        <w:t>«</w:t>
      </w:r>
      <w:r w:rsidRPr="00122B42">
        <w:rPr>
          <w:rFonts w:ascii="Tahoma" w:hAnsi="Tahoma" w:cs="Tahoma"/>
        </w:rPr>
        <w:t xml:space="preserve">, v katerem je naročnik izvajalca izbral na podlagi ekonomsko najugodnejše ponudbe in na podlagi pogojev, opredeljenih v </w:t>
      </w:r>
      <w:r>
        <w:rPr>
          <w:rFonts w:ascii="Tahoma" w:hAnsi="Tahoma" w:cs="Tahoma"/>
        </w:rPr>
        <w:t>dokumentaciji v zvezi z oddajo javnega naročila</w:t>
      </w:r>
      <w:r w:rsidRPr="00122B42">
        <w:rPr>
          <w:rFonts w:ascii="Tahoma" w:hAnsi="Tahoma" w:cs="Tahoma"/>
        </w:rPr>
        <w:t xml:space="preserve"> št. </w:t>
      </w:r>
      <w:r w:rsidR="00F43D25">
        <w:rPr>
          <w:rFonts w:ascii="Tahoma" w:hAnsi="Tahoma" w:cs="Tahoma"/>
        </w:rPr>
        <w:t>LPP-8/25</w:t>
      </w:r>
      <w:r w:rsidRPr="00122B42">
        <w:rPr>
          <w:rFonts w:ascii="Tahoma" w:hAnsi="Tahoma" w:cs="Tahoma"/>
        </w:rPr>
        <w:t>.</w:t>
      </w:r>
    </w:p>
    <w:p w14:paraId="33370C56" w14:textId="77777777" w:rsidR="00E06E26" w:rsidRPr="00122B42" w:rsidRDefault="00E06E26" w:rsidP="002F0489">
      <w:pPr>
        <w:keepNext/>
        <w:keepLines/>
        <w:jc w:val="both"/>
        <w:rPr>
          <w:rFonts w:ascii="Tahoma" w:hAnsi="Tahoma" w:cs="Tahoma"/>
        </w:rPr>
      </w:pPr>
    </w:p>
    <w:p w14:paraId="61E107EC" w14:textId="7F50A0A6" w:rsidR="00E06E26" w:rsidRDefault="00E06E26" w:rsidP="002F0489">
      <w:pPr>
        <w:keepNext/>
        <w:keepLines/>
        <w:jc w:val="both"/>
        <w:rPr>
          <w:rFonts w:ascii="Tahoma" w:hAnsi="Tahoma" w:cs="Tahoma"/>
        </w:rPr>
      </w:pPr>
      <w:r w:rsidRPr="00122B42">
        <w:rPr>
          <w:rFonts w:ascii="Tahoma" w:hAnsi="Tahoma" w:cs="Tahoma"/>
        </w:rPr>
        <w:t xml:space="preserve">Okvirni sporazum je sklenjen in pravno veljaven z dnem podpisa s strani obeh strank okvirnega sporazuma, pod pogojem iz </w:t>
      </w:r>
      <w:r w:rsidR="005931D6">
        <w:rPr>
          <w:rFonts w:ascii="Tahoma" w:hAnsi="Tahoma" w:cs="Tahoma"/>
        </w:rPr>
        <w:t>22</w:t>
      </w:r>
      <w:r w:rsidRPr="00122B42">
        <w:rPr>
          <w:rFonts w:ascii="Tahoma" w:hAnsi="Tahoma" w:cs="Tahoma"/>
        </w:rPr>
        <w:t>. člena okvirnega sporazuma, ter velja od dneva sklenitve</w:t>
      </w:r>
      <w:r w:rsidR="00C07E91" w:rsidRPr="00C07E91">
        <w:rPr>
          <w:rFonts w:ascii="Tahoma" w:hAnsi="Tahoma" w:cs="Tahoma"/>
        </w:rPr>
        <w:t xml:space="preserve"> </w:t>
      </w:r>
      <w:r w:rsidR="00C07E91" w:rsidRPr="007124F0">
        <w:rPr>
          <w:rFonts w:ascii="Tahoma" w:hAnsi="Tahoma" w:cs="Tahoma"/>
        </w:rPr>
        <w:t xml:space="preserve">okvirnega sporazuma </w:t>
      </w:r>
      <w:r w:rsidR="00C07E91">
        <w:rPr>
          <w:rFonts w:ascii="Tahoma" w:hAnsi="Tahoma" w:cs="Tahoma"/>
        </w:rPr>
        <w:t>do 30.</w:t>
      </w:r>
      <w:r w:rsidR="00B57743">
        <w:rPr>
          <w:rFonts w:ascii="Tahoma" w:hAnsi="Tahoma" w:cs="Tahoma"/>
        </w:rPr>
        <w:t xml:space="preserve"> </w:t>
      </w:r>
      <w:r w:rsidR="00C07E91">
        <w:rPr>
          <w:rFonts w:ascii="Tahoma" w:hAnsi="Tahoma" w:cs="Tahoma"/>
        </w:rPr>
        <w:t>10.</w:t>
      </w:r>
      <w:r w:rsidR="00B57743">
        <w:rPr>
          <w:rFonts w:ascii="Tahoma" w:hAnsi="Tahoma" w:cs="Tahoma"/>
        </w:rPr>
        <w:t xml:space="preserve"> </w:t>
      </w:r>
      <w:r w:rsidR="00C07E91">
        <w:rPr>
          <w:rFonts w:ascii="Tahoma" w:hAnsi="Tahoma" w:cs="Tahoma"/>
        </w:rPr>
        <w:t xml:space="preserve">2026 </w:t>
      </w:r>
      <w:r w:rsidRPr="00122B42">
        <w:rPr>
          <w:rFonts w:ascii="Tahoma" w:hAnsi="Tahoma" w:cs="Tahoma"/>
        </w:rPr>
        <w:t>oziroma do izčrpanja ocenjene vrednosti iz 3. člena okvirnega sporazuma, kar nastopi prej.</w:t>
      </w:r>
    </w:p>
    <w:p w14:paraId="2928ED86" w14:textId="77777777" w:rsidR="00C92DCE" w:rsidRPr="007124F0" w:rsidRDefault="00C92DCE" w:rsidP="002F0489">
      <w:pPr>
        <w:keepNext/>
        <w:keepLines/>
        <w:jc w:val="both"/>
        <w:rPr>
          <w:rFonts w:ascii="Tahoma" w:hAnsi="Tahoma" w:cs="Tahoma"/>
        </w:rPr>
      </w:pPr>
    </w:p>
    <w:p w14:paraId="222CFCE2"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PREDMET OKVIRNEGA SPORAZUMA</w:t>
      </w:r>
    </w:p>
    <w:p w14:paraId="32EE1D5B" w14:textId="77777777" w:rsidR="00203B91" w:rsidRPr="007124F0" w:rsidRDefault="00203B91" w:rsidP="002F0489">
      <w:pPr>
        <w:keepNext/>
        <w:keepLines/>
        <w:tabs>
          <w:tab w:val="left" w:pos="851"/>
          <w:tab w:val="left" w:pos="1702"/>
        </w:tabs>
        <w:ind w:left="1440"/>
        <w:jc w:val="both"/>
        <w:rPr>
          <w:rFonts w:ascii="Tahoma" w:hAnsi="Tahoma" w:cs="Tahoma"/>
          <w:b/>
        </w:rPr>
      </w:pPr>
    </w:p>
    <w:p w14:paraId="73E8E8D3"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4938CC68" w14:textId="77777777" w:rsidR="00203B91" w:rsidRDefault="00203B91" w:rsidP="002F0489">
      <w:pPr>
        <w:keepNext/>
        <w:keepLines/>
        <w:tabs>
          <w:tab w:val="left" w:pos="1702"/>
        </w:tabs>
        <w:jc w:val="both"/>
        <w:rPr>
          <w:rFonts w:ascii="Tahoma" w:hAnsi="Tahoma" w:cs="Tahoma"/>
        </w:rPr>
      </w:pPr>
    </w:p>
    <w:p w14:paraId="04F82CD3" w14:textId="0E7C025C" w:rsidR="00E06E26" w:rsidRPr="00BF0F20" w:rsidRDefault="00E06E26" w:rsidP="002F0489">
      <w:pPr>
        <w:keepNext/>
        <w:keepLines/>
        <w:jc w:val="both"/>
        <w:rPr>
          <w:rFonts w:ascii="Tahoma" w:hAnsi="Tahoma" w:cs="Tahoma"/>
          <w:bCs/>
          <w:lang w:eastAsia="ar-SA"/>
        </w:rPr>
      </w:pPr>
      <w:r w:rsidRPr="00BF0F20">
        <w:rPr>
          <w:rFonts w:ascii="Tahoma" w:hAnsi="Tahoma" w:cs="Tahoma"/>
          <w:bCs/>
          <w:lang w:eastAsia="ar-SA"/>
        </w:rPr>
        <w:lastRenderedPageBreak/>
        <w:t xml:space="preserve">Naročnik odda, izvajalec pa prevzame v izvedbo </w:t>
      </w:r>
      <w:r>
        <w:rPr>
          <w:rFonts w:ascii="Tahoma" w:hAnsi="Tahoma" w:cs="Tahoma"/>
          <w:bCs/>
          <w:lang w:eastAsia="ar-SA"/>
        </w:rPr>
        <w:t>dobavo tahografov in rezervnih delov za tahografe (v nadaljevanju: blago ali dobava)</w:t>
      </w:r>
      <w:r w:rsidRPr="00BF0F20">
        <w:rPr>
          <w:rFonts w:ascii="Tahoma" w:hAnsi="Tahoma" w:cs="Tahoma"/>
          <w:bCs/>
          <w:lang w:eastAsia="ar-SA"/>
        </w:rPr>
        <w:t xml:space="preserve">, ki </w:t>
      </w:r>
      <w:r>
        <w:rPr>
          <w:rFonts w:ascii="Tahoma" w:hAnsi="Tahoma" w:cs="Tahoma"/>
          <w:bCs/>
          <w:lang w:eastAsia="ar-SA"/>
        </w:rPr>
        <w:t>jih</w:t>
      </w:r>
      <w:r w:rsidRPr="00BF0F20">
        <w:rPr>
          <w:rFonts w:ascii="Tahoma" w:hAnsi="Tahoma" w:cs="Tahoma"/>
          <w:bCs/>
          <w:lang w:eastAsia="ar-SA"/>
        </w:rPr>
        <w:t xml:space="preserve"> naročnik po obsegu in časovno ne more vnaprej določiti ter katerega podrobna opredelitev, opis in količina je razvidna iz dokumentacije v zvezi z oddajo ja</w:t>
      </w:r>
      <w:r>
        <w:rPr>
          <w:rFonts w:ascii="Tahoma" w:hAnsi="Tahoma" w:cs="Tahoma"/>
          <w:bCs/>
          <w:lang w:eastAsia="ar-SA"/>
        </w:rPr>
        <w:t xml:space="preserve">vnega naročila št. </w:t>
      </w:r>
      <w:r w:rsidR="00F43D25" w:rsidRPr="00F43D25">
        <w:rPr>
          <w:rFonts w:ascii="Tahoma" w:hAnsi="Tahoma" w:cs="Tahoma"/>
          <w:bCs/>
          <w:lang w:eastAsia="ar-SA"/>
        </w:rPr>
        <w:t>LPP-8/25</w:t>
      </w:r>
      <w:r w:rsidRPr="00BF0F20">
        <w:rPr>
          <w:rFonts w:ascii="Tahoma" w:hAnsi="Tahoma" w:cs="Tahoma"/>
          <w:bCs/>
          <w:lang w:eastAsia="ar-SA"/>
        </w:rPr>
        <w:t xml:space="preserve"> (v nadaljevanju: razpisna dokumentacija), </w:t>
      </w:r>
      <w:r>
        <w:rPr>
          <w:rFonts w:ascii="Tahoma" w:hAnsi="Tahoma" w:cs="Tahoma"/>
          <w:bCs/>
          <w:lang w:eastAsia="ar-SA"/>
        </w:rPr>
        <w:t>ponudbe</w:t>
      </w:r>
      <w:r w:rsidRPr="00BF0F20">
        <w:rPr>
          <w:rFonts w:ascii="Tahoma" w:hAnsi="Tahoma" w:cs="Tahoma"/>
          <w:bCs/>
          <w:lang w:eastAsia="ar-SA"/>
        </w:rPr>
        <w:t xml:space="preserve"> izvajalca št. </w:t>
      </w:r>
      <w:r>
        <w:rPr>
          <w:rFonts w:ascii="Tahoma" w:hAnsi="Tahoma" w:cs="Tahoma"/>
        </w:rPr>
        <w:t xml:space="preserve">……….. </w:t>
      </w:r>
      <w:r w:rsidRPr="00BF0F20">
        <w:rPr>
          <w:rFonts w:ascii="Tahoma" w:hAnsi="Tahoma" w:cs="Tahoma"/>
        </w:rPr>
        <w:t xml:space="preserve">z dne </w:t>
      </w:r>
      <w:r>
        <w:rPr>
          <w:rFonts w:ascii="Tahoma" w:hAnsi="Tahoma" w:cs="Tahoma"/>
        </w:rPr>
        <w:t xml:space="preserve">…………. </w:t>
      </w:r>
      <w:r w:rsidRPr="00BF0F20">
        <w:rPr>
          <w:rFonts w:ascii="Tahoma" w:hAnsi="Tahoma" w:cs="Tahoma"/>
          <w:bCs/>
          <w:lang w:eastAsia="ar-SA"/>
        </w:rPr>
        <w:t xml:space="preserve">(v nadaljevanju: </w:t>
      </w:r>
      <w:r>
        <w:rPr>
          <w:rFonts w:ascii="Tahoma" w:hAnsi="Tahoma" w:cs="Tahoma"/>
          <w:bCs/>
          <w:lang w:eastAsia="ar-SA"/>
        </w:rPr>
        <w:t>ponudba</w:t>
      </w:r>
      <w:r w:rsidRPr="00BF0F20">
        <w:rPr>
          <w:rFonts w:ascii="Tahoma" w:hAnsi="Tahoma" w:cs="Tahoma"/>
          <w:bCs/>
          <w:lang w:eastAsia="ar-SA"/>
        </w:rPr>
        <w:t xml:space="preserve">), katere sestavni del je tudi </w:t>
      </w:r>
      <w:r>
        <w:rPr>
          <w:rFonts w:ascii="Tahoma" w:hAnsi="Tahoma" w:cs="Tahoma"/>
          <w:bCs/>
          <w:lang w:eastAsia="ar-SA"/>
        </w:rPr>
        <w:t xml:space="preserve">ponudbeni predračun </w:t>
      </w:r>
      <w:r w:rsidRPr="00BF0F20">
        <w:rPr>
          <w:rFonts w:ascii="Tahoma" w:hAnsi="Tahoma" w:cs="Tahoma"/>
          <w:bCs/>
          <w:lang w:eastAsia="ar-SA"/>
        </w:rPr>
        <w:t xml:space="preserve">št. </w:t>
      </w:r>
      <w:r>
        <w:rPr>
          <w:rFonts w:ascii="Tahoma" w:hAnsi="Tahoma" w:cs="Tahoma"/>
        </w:rPr>
        <w:t xml:space="preserve">……….. </w:t>
      </w:r>
      <w:r w:rsidRPr="00BF0F20">
        <w:rPr>
          <w:rFonts w:ascii="Tahoma" w:hAnsi="Tahoma" w:cs="Tahoma"/>
        </w:rPr>
        <w:t xml:space="preserve">z dne </w:t>
      </w:r>
      <w:r>
        <w:rPr>
          <w:rFonts w:ascii="Tahoma" w:hAnsi="Tahoma" w:cs="Tahoma"/>
        </w:rPr>
        <w:t xml:space="preserve">…………. </w:t>
      </w:r>
      <w:r w:rsidRPr="00BF0F20">
        <w:rPr>
          <w:rFonts w:ascii="Tahoma" w:hAnsi="Tahoma" w:cs="Tahoma"/>
          <w:bCs/>
          <w:lang w:eastAsia="ar-SA"/>
        </w:rPr>
        <w:t xml:space="preserve">(v nadaljevanju: </w:t>
      </w:r>
      <w:r>
        <w:rPr>
          <w:rFonts w:ascii="Tahoma" w:hAnsi="Tahoma" w:cs="Tahoma"/>
          <w:bCs/>
          <w:lang w:eastAsia="ar-SA"/>
        </w:rPr>
        <w:t>ponudbeni predračun</w:t>
      </w:r>
      <w:r w:rsidRPr="00BF0F20">
        <w:rPr>
          <w:rFonts w:ascii="Tahoma" w:hAnsi="Tahoma" w:cs="Tahoma"/>
          <w:bCs/>
          <w:lang w:eastAsia="ar-SA"/>
        </w:rPr>
        <w:t>), ki so priloga in sestavni del okvirnega sporazuma.</w:t>
      </w:r>
    </w:p>
    <w:p w14:paraId="138C35C9" w14:textId="77777777" w:rsidR="00E06E26" w:rsidRDefault="00E06E26" w:rsidP="002F0489">
      <w:pPr>
        <w:keepNext/>
        <w:keepLines/>
        <w:tabs>
          <w:tab w:val="left" w:pos="1702"/>
        </w:tabs>
        <w:jc w:val="both"/>
        <w:rPr>
          <w:rFonts w:ascii="Tahoma" w:hAnsi="Tahoma" w:cs="Tahoma"/>
        </w:rPr>
      </w:pPr>
    </w:p>
    <w:p w14:paraId="7EA3E5F6" w14:textId="2E950900" w:rsidR="00E06E26" w:rsidRPr="00122B42" w:rsidRDefault="00E06E26" w:rsidP="002F0489">
      <w:pPr>
        <w:keepNext/>
        <w:keepLines/>
        <w:jc w:val="both"/>
        <w:rPr>
          <w:rFonts w:ascii="Tahoma" w:eastAsia="Frutiger" w:hAnsi="Tahoma" w:cs="Tahoma"/>
          <w:bCs/>
          <w:lang w:eastAsia="en-US"/>
        </w:rPr>
      </w:pPr>
      <w:r w:rsidRPr="00122B42">
        <w:rPr>
          <w:rFonts w:ascii="Tahoma" w:eastAsia="Frutiger" w:hAnsi="Tahoma" w:cs="Tahoma"/>
          <w:bCs/>
          <w:lang w:eastAsia="en-US"/>
        </w:rPr>
        <w:t xml:space="preserve">Količine in vrste </w:t>
      </w:r>
      <w:r>
        <w:rPr>
          <w:rFonts w:ascii="Tahoma" w:eastAsia="Frutiger" w:hAnsi="Tahoma" w:cs="Tahoma"/>
          <w:bCs/>
          <w:lang w:eastAsia="en-US"/>
        </w:rPr>
        <w:t>blaga</w:t>
      </w:r>
      <w:r w:rsidRPr="00122B42">
        <w:rPr>
          <w:rFonts w:ascii="Tahoma" w:eastAsia="Frutiger" w:hAnsi="Tahoma" w:cs="Tahoma"/>
          <w:bCs/>
          <w:lang w:eastAsia="en-US"/>
        </w:rPr>
        <w:t xml:space="preserve">, navedene v ponudbenem predračunu, so okvirne in za naročnika niso obvezujoče. Okvirne količine v ponudbenem predračunu so količine, ki jih bo naročnik predvidoma potreboval oziroma naročal v obdobju veljavnosti okvirnega sporazuma. Naročnik se ne zavezuje, da bo naročil celotno predvideno količino </w:t>
      </w:r>
      <w:r w:rsidR="00E872F2">
        <w:rPr>
          <w:rFonts w:ascii="Tahoma" w:eastAsia="Frutiger" w:hAnsi="Tahoma" w:cs="Tahoma"/>
          <w:bCs/>
          <w:lang w:eastAsia="en-US"/>
        </w:rPr>
        <w:t>blaga, navedeno v ponudbenem predračunu</w:t>
      </w:r>
      <w:r w:rsidRPr="00122B42">
        <w:rPr>
          <w:rFonts w:ascii="Tahoma" w:eastAsia="Frutiger" w:hAnsi="Tahoma" w:cs="Tahoma"/>
          <w:bCs/>
          <w:lang w:eastAsia="en-US"/>
        </w:rPr>
        <w:t xml:space="preserve">. </w:t>
      </w:r>
    </w:p>
    <w:p w14:paraId="6CEE6ECE" w14:textId="77777777" w:rsidR="0051334D" w:rsidRPr="007124F0" w:rsidRDefault="0051334D" w:rsidP="002F0489">
      <w:pPr>
        <w:keepNext/>
        <w:keepLines/>
        <w:jc w:val="both"/>
        <w:rPr>
          <w:rFonts w:ascii="Tahoma" w:hAnsi="Tahoma" w:cs="Tahoma"/>
          <w:bCs/>
        </w:rPr>
      </w:pPr>
    </w:p>
    <w:p w14:paraId="121DCF7F"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 xml:space="preserve">OCENJENA VREDNOST OKVIRNEGA SPORAZUMA IN CENE </w:t>
      </w:r>
    </w:p>
    <w:p w14:paraId="1CADFBF4" w14:textId="77777777" w:rsidR="00203B91" w:rsidRPr="007124F0" w:rsidRDefault="00203B91" w:rsidP="002F0489">
      <w:pPr>
        <w:keepNext/>
        <w:keepLines/>
        <w:tabs>
          <w:tab w:val="left" w:pos="1080"/>
        </w:tabs>
        <w:ind w:left="360"/>
        <w:rPr>
          <w:rFonts w:ascii="Tahoma" w:hAnsi="Tahoma" w:cs="Tahoma"/>
          <w:b/>
        </w:rPr>
      </w:pPr>
    </w:p>
    <w:p w14:paraId="59A777B0"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08A76FAF" w14:textId="77777777" w:rsidR="00203B91" w:rsidRPr="007124F0" w:rsidRDefault="00203B91" w:rsidP="002F0489">
      <w:pPr>
        <w:keepNext/>
        <w:keepLines/>
        <w:jc w:val="both"/>
        <w:rPr>
          <w:rFonts w:ascii="Tahoma" w:hAnsi="Tahoma" w:cs="Tahoma"/>
        </w:rPr>
      </w:pPr>
    </w:p>
    <w:p w14:paraId="1A7450C3" w14:textId="53080F44" w:rsidR="00E63A4C" w:rsidRPr="004627F5" w:rsidRDefault="00E63A4C" w:rsidP="002F0489">
      <w:pPr>
        <w:keepNext/>
        <w:keepLines/>
        <w:jc w:val="both"/>
        <w:rPr>
          <w:rFonts w:ascii="Tahoma" w:hAnsi="Tahoma" w:cs="Tahoma"/>
        </w:rPr>
      </w:pPr>
      <w:r>
        <w:rPr>
          <w:rFonts w:ascii="Tahoma" w:hAnsi="Tahoma" w:cs="Tahoma"/>
          <w:lang w:eastAsia="ar-SA"/>
        </w:rPr>
        <w:t>O</w:t>
      </w:r>
      <w:r w:rsidR="004627F5">
        <w:rPr>
          <w:rFonts w:ascii="Tahoma" w:hAnsi="Tahoma" w:cs="Tahoma"/>
          <w:lang w:eastAsia="ar-SA"/>
        </w:rPr>
        <w:t xml:space="preserve">cenjena </w:t>
      </w:r>
      <w:r w:rsidR="00203B91" w:rsidRPr="007124F0">
        <w:rPr>
          <w:rFonts w:ascii="Tahoma" w:hAnsi="Tahoma" w:cs="Tahoma"/>
          <w:lang w:eastAsia="ar-SA"/>
        </w:rPr>
        <w:t>vrednost javnega naročila, katerega izvedba je predmet okvirnega sporazuma, ob objavi obvestila o javnem naročilu na</w:t>
      </w:r>
      <w:r w:rsidR="004627F5">
        <w:rPr>
          <w:rFonts w:ascii="Tahoma" w:hAnsi="Tahoma" w:cs="Tahoma"/>
          <w:lang w:eastAsia="ar-SA"/>
        </w:rPr>
        <w:t xml:space="preserve"> Portalu javnih naročil, znaša</w:t>
      </w:r>
      <w:r w:rsidR="00203B91" w:rsidRPr="007124F0">
        <w:rPr>
          <w:rFonts w:ascii="Tahoma" w:hAnsi="Tahoma" w:cs="Tahoma"/>
          <w:lang w:eastAsia="ar-SA"/>
        </w:rPr>
        <w:t xml:space="preserve"> ________ EUR brez DDV</w:t>
      </w:r>
      <w:r w:rsidR="004627F5">
        <w:rPr>
          <w:rFonts w:ascii="Tahoma" w:hAnsi="Tahoma" w:cs="Tahoma"/>
          <w:lang w:eastAsia="ar-SA"/>
        </w:rPr>
        <w:t xml:space="preserve"> oziroma _______ EUR z DDV</w:t>
      </w:r>
      <w:r>
        <w:rPr>
          <w:rFonts w:ascii="Tahoma" w:hAnsi="Tahoma" w:cs="Tahoma"/>
          <w:lang w:eastAsia="ar-SA"/>
        </w:rPr>
        <w:t>.</w:t>
      </w:r>
    </w:p>
    <w:p w14:paraId="3FF1E71B" w14:textId="77777777" w:rsidR="00203B91" w:rsidRPr="007124F0" w:rsidRDefault="00203B91" w:rsidP="002F0489">
      <w:pPr>
        <w:keepNext/>
        <w:keepLines/>
        <w:jc w:val="both"/>
        <w:rPr>
          <w:rFonts w:ascii="Tahoma" w:hAnsi="Tahoma" w:cs="Tahoma"/>
        </w:rPr>
      </w:pPr>
    </w:p>
    <w:p w14:paraId="3E3BD1EC"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17F11FC8" w14:textId="77777777" w:rsidR="00203B91" w:rsidRPr="007124F0" w:rsidRDefault="00203B91" w:rsidP="002F0489">
      <w:pPr>
        <w:keepNext/>
        <w:keepLines/>
        <w:rPr>
          <w:rFonts w:ascii="Tahoma" w:hAnsi="Tahoma" w:cs="Tahoma"/>
        </w:rPr>
      </w:pPr>
    </w:p>
    <w:p w14:paraId="31F8C41A" w14:textId="0B7444BA" w:rsidR="00192E21" w:rsidRDefault="00192E21" w:rsidP="002F0489">
      <w:pPr>
        <w:keepNext/>
        <w:keepLines/>
        <w:jc w:val="both"/>
        <w:rPr>
          <w:rFonts w:ascii="Tahoma" w:hAnsi="Tahoma" w:cs="Tahoma"/>
          <w:color w:val="000000"/>
        </w:rPr>
      </w:pPr>
      <w:r w:rsidRPr="00654BA6">
        <w:rPr>
          <w:rFonts w:ascii="Tahoma" w:hAnsi="Tahoma" w:cs="Tahoma"/>
        </w:rPr>
        <w:t>Cene na enoto mere navedene v ponudbenem predračunu s</w:t>
      </w:r>
      <w:r>
        <w:rPr>
          <w:rFonts w:ascii="Tahoma" w:hAnsi="Tahoma" w:cs="Tahoma"/>
        </w:rPr>
        <w:t>e</w:t>
      </w:r>
      <w:r w:rsidRPr="00654BA6">
        <w:rPr>
          <w:rFonts w:ascii="Tahoma" w:hAnsi="Tahoma" w:cs="Tahoma"/>
        </w:rPr>
        <w:t xml:space="preserve"> v času veljavnosti okvirnega sporazuma</w:t>
      </w:r>
      <w:r>
        <w:rPr>
          <w:rFonts w:ascii="Tahoma" w:hAnsi="Tahoma" w:cs="Tahoma"/>
        </w:rPr>
        <w:t xml:space="preserve"> </w:t>
      </w:r>
      <w:r w:rsidRPr="00654BA6">
        <w:rPr>
          <w:rFonts w:ascii="Tahoma" w:hAnsi="Tahoma" w:cs="Tahoma"/>
        </w:rPr>
        <w:t xml:space="preserve"> </w:t>
      </w:r>
      <w:r>
        <w:rPr>
          <w:rFonts w:ascii="Tahoma" w:hAnsi="Tahoma" w:cs="Tahoma"/>
          <w:color w:val="000000"/>
        </w:rPr>
        <w:t>praviloma</w:t>
      </w:r>
      <w:r w:rsidRPr="00FA3E39">
        <w:rPr>
          <w:rFonts w:ascii="Tahoma" w:hAnsi="Tahoma" w:cs="Tahoma"/>
          <w:color w:val="000000"/>
        </w:rPr>
        <w:t xml:space="preserve"> ne spreminjajo</w:t>
      </w:r>
      <w:r>
        <w:rPr>
          <w:rFonts w:ascii="Tahoma" w:hAnsi="Tahoma" w:cs="Tahoma"/>
          <w:color w:val="000000"/>
        </w:rPr>
        <w:t>. O znižanju cen oziroma o akcijskih cenah mora izvajalec naročnika pisno obvestiti. Za morebitno znižanje ali zvišanje cen se stranki okvirnega sporazuma dogovorita v pisnem dodatku k okvirnemu sporazumu.</w:t>
      </w:r>
      <w:r w:rsidR="00B57743">
        <w:rPr>
          <w:rFonts w:ascii="Tahoma" w:hAnsi="Tahoma" w:cs="Tahoma"/>
          <w:color w:val="000000"/>
        </w:rPr>
        <w:t xml:space="preserve"> Sprememba cen na enoto mere je mogoča v skladu s 5. členom okvirnega sporazuma.</w:t>
      </w:r>
    </w:p>
    <w:p w14:paraId="413D524A" w14:textId="77777777" w:rsidR="004627F5" w:rsidRDefault="004627F5" w:rsidP="002F0489">
      <w:pPr>
        <w:keepNext/>
        <w:keepLines/>
        <w:tabs>
          <w:tab w:val="left" w:pos="284"/>
        </w:tabs>
        <w:jc w:val="both"/>
        <w:rPr>
          <w:rFonts w:ascii="Tahoma" w:hAnsi="Tahoma" w:cs="Tahoma"/>
        </w:rPr>
      </w:pPr>
    </w:p>
    <w:p w14:paraId="688ABD7E" w14:textId="03D614C9" w:rsidR="004627F5" w:rsidRDefault="004627F5" w:rsidP="002F0489">
      <w:pPr>
        <w:keepNext/>
        <w:keepLines/>
        <w:jc w:val="both"/>
        <w:rPr>
          <w:rFonts w:ascii="Tahoma" w:hAnsi="Tahoma" w:cs="Tahoma"/>
        </w:rPr>
      </w:pPr>
      <w:r w:rsidRPr="00A92927">
        <w:rPr>
          <w:rFonts w:ascii="Tahoma" w:hAnsi="Tahoma" w:cs="Tahoma"/>
        </w:rPr>
        <w:t>V cenah na enoto</w:t>
      </w:r>
      <w:r>
        <w:rPr>
          <w:rFonts w:ascii="Tahoma" w:hAnsi="Tahoma" w:cs="Tahoma"/>
        </w:rPr>
        <w:t xml:space="preserve"> mere</w:t>
      </w:r>
      <w:r w:rsidRPr="00A92927">
        <w:rPr>
          <w:rFonts w:ascii="Tahoma" w:hAnsi="Tahoma" w:cs="Tahoma"/>
        </w:rPr>
        <w:t xml:space="preserve">, navedenih v posameznih postavkah ponudbenega predračuna, so upoštevani vsi materialni in nematerialni stroški, ki bodo potrebni za kvalitetno in pravočasno izvedbo </w:t>
      </w:r>
      <w:r w:rsidR="004C72E9">
        <w:rPr>
          <w:rFonts w:ascii="Tahoma" w:hAnsi="Tahoma" w:cs="Tahoma"/>
        </w:rPr>
        <w:t>dobav</w:t>
      </w:r>
      <w:r w:rsidRPr="00A92927">
        <w:rPr>
          <w:rFonts w:ascii="Tahoma" w:hAnsi="Tahoma" w:cs="Tahoma"/>
        </w:rPr>
        <w:t xml:space="preserve">, vključno s stroški dela, </w:t>
      </w:r>
      <w:r w:rsidRPr="007801E2">
        <w:rPr>
          <w:rFonts w:ascii="Tahoma" w:hAnsi="Tahoma" w:cs="Tahoma"/>
        </w:rPr>
        <w:t>stroški</w:t>
      </w:r>
      <w:r w:rsidR="00615197">
        <w:rPr>
          <w:rFonts w:ascii="Tahoma" w:hAnsi="Tahoma" w:cs="Tahoma"/>
        </w:rPr>
        <w:t xml:space="preserve"> prevoza</w:t>
      </w:r>
      <w:r w:rsidRPr="007801E2">
        <w:rPr>
          <w:rFonts w:ascii="Tahoma" w:hAnsi="Tahoma" w:cs="Tahoma"/>
        </w:rPr>
        <w:t>, vezani</w:t>
      </w:r>
      <w:r>
        <w:rPr>
          <w:rFonts w:ascii="Tahoma" w:hAnsi="Tahoma" w:cs="Tahoma"/>
        </w:rPr>
        <w:t>mi</w:t>
      </w:r>
      <w:r w:rsidRPr="007801E2">
        <w:rPr>
          <w:rFonts w:ascii="Tahoma" w:hAnsi="Tahoma" w:cs="Tahoma"/>
        </w:rPr>
        <w:t xml:space="preserve"> na prevoz </w:t>
      </w:r>
      <w:r w:rsidR="004C72E9">
        <w:rPr>
          <w:rFonts w:ascii="Tahoma" w:hAnsi="Tahoma" w:cs="Tahoma"/>
        </w:rPr>
        <w:t>blaga</w:t>
      </w:r>
      <w:r w:rsidRPr="007801E2">
        <w:rPr>
          <w:rFonts w:ascii="Tahoma" w:hAnsi="Tahoma" w:cs="Tahoma"/>
        </w:rPr>
        <w:t xml:space="preserve"> in čas porabljen za prevoz,</w:t>
      </w:r>
      <w:r w:rsidR="004C72E9">
        <w:rPr>
          <w:rFonts w:ascii="Tahoma" w:hAnsi="Tahoma" w:cs="Tahoma"/>
        </w:rPr>
        <w:t xml:space="preserve"> stroški zavarovanja blaga, </w:t>
      </w:r>
      <w:r w:rsidR="004C72E9" w:rsidRPr="00654BA6">
        <w:rPr>
          <w:rFonts w:ascii="Tahoma" w:hAnsi="Tahoma" w:cs="Tahoma"/>
        </w:rPr>
        <w:t>dajatve ter carinske obveznosti</w:t>
      </w:r>
      <w:r w:rsidR="004C72E9">
        <w:rPr>
          <w:rFonts w:ascii="Tahoma" w:hAnsi="Tahoma" w:cs="Tahoma"/>
        </w:rPr>
        <w:t>,</w:t>
      </w:r>
      <w:r w:rsidR="00615197">
        <w:rPr>
          <w:rFonts w:ascii="Tahoma" w:hAnsi="Tahoma" w:cs="Tahoma"/>
        </w:rPr>
        <w:t xml:space="preserve"> </w:t>
      </w:r>
      <w:r w:rsidRPr="00A92927">
        <w:rPr>
          <w:rFonts w:ascii="Tahoma" w:hAnsi="Tahoma" w:cs="Tahoma"/>
        </w:rPr>
        <w:t>stroški izdelave ponudbene dokumentacije in vsemi ostalimi stroški, ki so opredeljeni v ponudbenem predračunu</w:t>
      </w:r>
      <w:r w:rsidR="00615197">
        <w:rPr>
          <w:rFonts w:ascii="Tahoma" w:hAnsi="Tahoma" w:cs="Tahoma"/>
        </w:rPr>
        <w:t xml:space="preserve">, </w:t>
      </w:r>
      <w:r w:rsidR="00615197" w:rsidRPr="00645A63">
        <w:rPr>
          <w:rFonts w:ascii="Tahoma" w:hAnsi="Tahoma" w:cs="Tahoma"/>
        </w:rPr>
        <w:t>kot tudi stroški za vsa ostala dela</w:t>
      </w:r>
      <w:r w:rsidR="00615197" w:rsidRPr="00270A08">
        <w:rPr>
          <w:rFonts w:ascii="Tahoma" w:hAnsi="Tahoma" w:cs="Tahoma"/>
        </w:rPr>
        <w:t xml:space="preserve"> in naloge, ki so v </w:t>
      </w:r>
      <w:r w:rsidR="00615197">
        <w:rPr>
          <w:rFonts w:ascii="Tahoma" w:hAnsi="Tahoma" w:cs="Tahoma"/>
        </w:rPr>
        <w:t>okvirnem sporazumu</w:t>
      </w:r>
      <w:r w:rsidR="00615197" w:rsidRPr="00270A08">
        <w:rPr>
          <w:rFonts w:ascii="Tahoma" w:hAnsi="Tahoma" w:cs="Tahoma"/>
        </w:rPr>
        <w:t xml:space="preserve"> opredeljene kot obveznosti izvajalca</w:t>
      </w:r>
      <w:r w:rsidRPr="00A92927">
        <w:rPr>
          <w:rFonts w:ascii="Tahoma" w:hAnsi="Tahoma" w:cs="Tahoma"/>
        </w:rPr>
        <w:t>.</w:t>
      </w:r>
    </w:p>
    <w:p w14:paraId="2D947818" w14:textId="77777777" w:rsidR="00F50F61" w:rsidRDefault="00F50F61" w:rsidP="002F0489">
      <w:pPr>
        <w:keepNext/>
        <w:keepLines/>
        <w:jc w:val="both"/>
        <w:rPr>
          <w:rFonts w:ascii="Tahoma" w:hAnsi="Tahoma" w:cs="Tahoma"/>
          <w:color w:val="FF0000"/>
        </w:rPr>
      </w:pPr>
    </w:p>
    <w:p w14:paraId="33D00B15" w14:textId="77777777" w:rsidR="00B706BF" w:rsidRPr="00B706BF" w:rsidRDefault="00B706BF" w:rsidP="002F0489">
      <w:pPr>
        <w:pStyle w:val="Odstavekseznama"/>
        <w:keepNext/>
        <w:keepLines/>
        <w:numPr>
          <w:ilvl w:val="0"/>
          <w:numId w:val="46"/>
        </w:numPr>
        <w:ind w:left="426" w:hanging="426"/>
        <w:jc w:val="center"/>
        <w:rPr>
          <w:rFonts w:ascii="Tahoma" w:hAnsi="Tahoma" w:cs="Tahoma"/>
        </w:rPr>
      </w:pPr>
      <w:r>
        <w:rPr>
          <w:rFonts w:ascii="Tahoma" w:hAnsi="Tahoma" w:cs="Tahoma"/>
        </w:rPr>
        <w:t>č</w:t>
      </w:r>
      <w:r w:rsidRPr="00B706BF">
        <w:rPr>
          <w:rFonts w:ascii="Tahoma" w:hAnsi="Tahoma" w:cs="Tahoma"/>
        </w:rPr>
        <w:t>len</w:t>
      </w:r>
    </w:p>
    <w:p w14:paraId="4F4600B7" w14:textId="77777777" w:rsidR="00B706BF" w:rsidRDefault="00B706BF" w:rsidP="002F0489">
      <w:pPr>
        <w:keepNext/>
        <w:keepLines/>
        <w:jc w:val="both"/>
        <w:rPr>
          <w:rFonts w:ascii="Tahoma" w:hAnsi="Tahoma" w:cs="Tahoma"/>
          <w:color w:val="FF0000"/>
        </w:rPr>
      </w:pPr>
    </w:p>
    <w:p w14:paraId="41C4E608" w14:textId="77777777" w:rsidR="00192E21" w:rsidRPr="00654BA6" w:rsidRDefault="00192E21" w:rsidP="002F0489">
      <w:pPr>
        <w:keepNext/>
        <w:keepLines/>
        <w:jc w:val="both"/>
        <w:rPr>
          <w:rFonts w:ascii="Tahoma" w:hAnsi="Tahoma" w:cs="Tahoma"/>
        </w:rPr>
      </w:pPr>
      <w:r w:rsidRPr="00654BA6">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39B995F3" w14:textId="77777777" w:rsidR="00192E21" w:rsidRPr="00654BA6" w:rsidRDefault="00192E21" w:rsidP="002F0489">
      <w:pPr>
        <w:keepNext/>
        <w:keepLines/>
        <w:numPr>
          <w:ilvl w:val="0"/>
          <w:numId w:val="81"/>
        </w:numPr>
        <w:jc w:val="both"/>
        <w:rPr>
          <w:rFonts w:ascii="Tahoma" w:hAnsi="Tahoma" w:cs="Tahoma"/>
        </w:rPr>
      </w:pPr>
      <w:r w:rsidRPr="00654BA6">
        <w:rPr>
          <w:rFonts w:ascii="Tahoma" w:hAnsi="Tahoma" w:cs="Tahoma"/>
        </w:rPr>
        <w:t xml:space="preserve">po preteku enega (1) leta od dneva sklenitve okvirnega sporazuma in </w:t>
      </w:r>
    </w:p>
    <w:p w14:paraId="1FBA6B56" w14:textId="77777777" w:rsidR="00192E21" w:rsidRPr="00654BA6" w:rsidRDefault="00192E21" w:rsidP="002F0489">
      <w:pPr>
        <w:keepNext/>
        <w:keepLines/>
        <w:numPr>
          <w:ilvl w:val="0"/>
          <w:numId w:val="81"/>
        </w:numPr>
        <w:jc w:val="both"/>
        <w:rPr>
          <w:rFonts w:ascii="Tahoma" w:hAnsi="Tahoma" w:cs="Tahoma"/>
        </w:rPr>
      </w:pPr>
      <w:r w:rsidRPr="00654BA6">
        <w:rPr>
          <w:rFonts w:ascii="Tahoma" w:hAnsi="Tahoma" w:cs="Tahoma"/>
        </w:rPr>
        <w:t xml:space="preserve">ko kumulativno povečanje indeksa cen industrijskih proizvodov za dejavnost C 29 Proizvodnja motornih vozil, prikolic in polprikolic (ID tabele: 0457101S), po podatkih Statističnega urada RS, preseže štiri odstotke (4 %) vrednosti, šteto od preteka enega (1) leta od sklenitve okvirnega sporazuma. </w:t>
      </w:r>
    </w:p>
    <w:p w14:paraId="4DB496D6" w14:textId="77777777" w:rsidR="00192E21" w:rsidRPr="00654BA6" w:rsidRDefault="00192E21" w:rsidP="002F0489">
      <w:pPr>
        <w:keepNext/>
        <w:keepLines/>
        <w:jc w:val="both"/>
        <w:rPr>
          <w:rFonts w:ascii="Tahoma" w:hAnsi="Tahoma" w:cs="Tahoma"/>
        </w:rPr>
      </w:pPr>
    </w:p>
    <w:p w14:paraId="240B6C5B" w14:textId="77777777" w:rsidR="00192E21" w:rsidRPr="00654BA6" w:rsidRDefault="00192E21" w:rsidP="002F0489">
      <w:pPr>
        <w:keepNext/>
        <w:keepLines/>
        <w:jc w:val="both"/>
        <w:rPr>
          <w:rFonts w:ascii="Tahoma" w:hAnsi="Tahoma" w:cs="Tahoma"/>
        </w:rPr>
      </w:pPr>
      <w:r w:rsidRPr="00654BA6">
        <w:rPr>
          <w:rFonts w:ascii="Tahoma" w:hAnsi="Tahoma" w:cs="Tahoma"/>
        </w:rPr>
        <w:t xml:space="preserve">Povišanje cen lahko znaša največ osemdeset odstotkov (80 %) povečanja navedenega indeksa cen. Nadaljnja povišanja cen se lahko izvedejo, ko kumulativno povečanje indeksa cen industrijskih proizvodov za dejavnost C 29 Proizvodnja motornih vozil, prikolic in polprikolic (ID tabele: 0457101S), po podatkih Statističnega urada RS, ponovno preseže štiri odstotke (4 %) vrednosti od zadnjega povišanja cen. </w:t>
      </w:r>
    </w:p>
    <w:p w14:paraId="6548A604" w14:textId="77777777" w:rsidR="00192E21" w:rsidRPr="00654BA6" w:rsidRDefault="00192E21" w:rsidP="002F0489">
      <w:pPr>
        <w:keepNext/>
        <w:keepLines/>
        <w:jc w:val="both"/>
        <w:rPr>
          <w:rFonts w:ascii="Tahoma" w:hAnsi="Tahoma" w:cs="Tahoma"/>
        </w:rPr>
      </w:pPr>
    </w:p>
    <w:p w14:paraId="2F15C1D1" w14:textId="77777777" w:rsidR="00192E21" w:rsidRPr="00654BA6" w:rsidRDefault="00192E21" w:rsidP="002F0489">
      <w:pPr>
        <w:keepNext/>
        <w:keepLines/>
        <w:jc w:val="both"/>
        <w:rPr>
          <w:rFonts w:ascii="Tahoma" w:hAnsi="Tahoma" w:cs="Tahoma"/>
        </w:rPr>
      </w:pPr>
      <w:r w:rsidRPr="00654BA6">
        <w:rPr>
          <w:rFonts w:ascii="Tahoma" w:hAnsi="Tahoma" w:cs="Tahoma"/>
        </w:rPr>
        <w:t>Prodajalec mora pred uveljavljanjem spremembe cen, predložiti kupcu zahtevek za spremembo cen z dokazili o upravičenosti predlagane spremembe. Kupec se mora s spremembo cen strinjati, kar bo potrdil s sklenitvijo aneksa k okvirnemu sporazumu.</w:t>
      </w:r>
    </w:p>
    <w:p w14:paraId="70B94B03" w14:textId="77777777" w:rsidR="00192E21" w:rsidRPr="00654BA6" w:rsidRDefault="00192E21" w:rsidP="002F0489">
      <w:pPr>
        <w:keepNext/>
        <w:keepLines/>
        <w:jc w:val="both"/>
        <w:rPr>
          <w:rFonts w:ascii="Tahoma" w:hAnsi="Tahoma" w:cs="Tahoma"/>
        </w:rPr>
      </w:pPr>
    </w:p>
    <w:p w14:paraId="0F7F9500" w14:textId="77777777" w:rsidR="00192E21" w:rsidRPr="00654BA6" w:rsidRDefault="00192E21" w:rsidP="002F0489">
      <w:pPr>
        <w:keepNext/>
        <w:keepLines/>
        <w:jc w:val="both"/>
        <w:rPr>
          <w:rFonts w:ascii="Tahoma" w:hAnsi="Tahoma" w:cs="Tahoma"/>
        </w:rPr>
      </w:pPr>
      <w:r w:rsidRPr="00654BA6">
        <w:rPr>
          <w:rFonts w:ascii="Tahoma" w:hAnsi="Tahoma" w:cs="Tahoma"/>
        </w:rPr>
        <w:t>V primeru znižanja dogovorjenega indeksa cen, se določila tega člena smiselno uporabljajo tudi za znižanje cen. Prodajalec je dolžan kupca obvestiti o znižanju dogovorjenega indeksa cen, ki vpliva na znižanje cen po tem okvirnem sporazumu.</w:t>
      </w:r>
    </w:p>
    <w:p w14:paraId="52C5D062" w14:textId="77777777" w:rsidR="00192E21" w:rsidRDefault="00192E21" w:rsidP="002F0489">
      <w:pPr>
        <w:keepNext/>
        <w:keepLines/>
        <w:jc w:val="both"/>
        <w:rPr>
          <w:rFonts w:ascii="Tahoma" w:eastAsia="Arial" w:hAnsi="Tahoma" w:cs="Tahoma"/>
        </w:rPr>
      </w:pPr>
    </w:p>
    <w:p w14:paraId="3C7A7782" w14:textId="77777777" w:rsidR="004C72E9" w:rsidRPr="007124F0" w:rsidRDefault="004C72E9" w:rsidP="002F0489">
      <w:pPr>
        <w:keepNext/>
        <w:keepLines/>
        <w:jc w:val="both"/>
        <w:rPr>
          <w:rFonts w:ascii="Tahoma" w:hAnsi="Tahoma" w:cs="Tahoma"/>
        </w:rPr>
      </w:pPr>
    </w:p>
    <w:p w14:paraId="67FB0A36" w14:textId="77777777" w:rsidR="00203B91"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lastRenderedPageBreak/>
        <w:t>DODATNA NAROČILA</w:t>
      </w:r>
    </w:p>
    <w:p w14:paraId="24C3A298" w14:textId="77777777" w:rsidR="00FF3A93" w:rsidRPr="007124F0" w:rsidRDefault="00FF3A93" w:rsidP="002F0489">
      <w:pPr>
        <w:keepNext/>
        <w:keepLines/>
        <w:tabs>
          <w:tab w:val="left" w:pos="851"/>
          <w:tab w:val="left" w:pos="1702"/>
        </w:tabs>
        <w:jc w:val="both"/>
        <w:rPr>
          <w:rFonts w:ascii="Tahoma" w:hAnsi="Tahoma" w:cs="Tahoma"/>
          <w:b/>
        </w:rPr>
      </w:pPr>
    </w:p>
    <w:p w14:paraId="0041670E"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681B42A6" w14:textId="77777777" w:rsidR="00203B91" w:rsidRPr="007124F0" w:rsidRDefault="00203B91" w:rsidP="002F0489">
      <w:pPr>
        <w:keepNext/>
        <w:keepLines/>
        <w:jc w:val="both"/>
        <w:rPr>
          <w:rFonts w:ascii="Tahoma" w:hAnsi="Tahoma" w:cs="Tahoma"/>
        </w:rPr>
      </w:pPr>
    </w:p>
    <w:p w14:paraId="68F6EDB4" w14:textId="32579856" w:rsidR="0097217C" w:rsidRPr="006F6B74" w:rsidRDefault="0097217C" w:rsidP="002F0489">
      <w:pPr>
        <w:keepNext/>
        <w:keepLines/>
        <w:jc w:val="both"/>
        <w:rPr>
          <w:rFonts w:ascii="Tahoma" w:hAnsi="Tahoma" w:cs="Tahoma"/>
        </w:rPr>
      </w:pPr>
      <w:r w:rsidRPr="006F6B74">
        <w:rPr>
          <w:rFonts w:ascii="Tahoma" w:hAnsi="Tahoma" w:cs="Tahoma"/>
        </w:rPr>
        <w:t xml:space="preserve">V kolikor se bo v času veljavnosti okvirnega sporazuma pri naročniku pojavila potreba po blagu, ki po namenu sodi med istovrstno blago oziroma </w:t>
      </w:r>
      <w:r>
        <w:rPr>
          <w:rFonts w:ascii="Tahoma" w:hAnsi="Tahoma" w:cs="Tahoma"/>
        </w:rPr>
        <w:t>je</w:t>
      </w:r>
      <w:r w:rsidRPr="006F6B74">
        <w:rPr>
          <w:rFonts w:ascii="Tahoma" w:hAnsi="Tahoma" w:cs="Tahoma"/>
        </w:rPr>
        <w:t xml:space="preserve"> povezan</w:t>
      </w:r>
      <w:r>
        <w:rPr>
          <w:rFonts w:ascii="Tahoma" w:hAnsi="Tahoma" w:cs="Tahoma"/>
        </w:rPr>
        <w:t>o</w:t>
      </w:r>
      <w:r w:rsidRPr="006F6B74">
        <w:rPr>
          <w:rFonts w:ascii="Tahoma" w:hAnsi="Tahoma" w:cs="Tahoma"/>
        </w:rPr>
        <w:t xml:space="preserve"> s predmetom okvirnega sporazuma in to blago ni naveden</w:t>
      </w:r>
      <w:r>
        <w:rPr>
          <w:rFonts w:ascii="Tahoma" w:hAnsi="Tahoma" w:cs="Tahoma"/>
        </w:rPr>
        <w:t>o</w:t>
      </w:r>
      <w:r w:rsidRPr="006F6B74">
        <w:rPr>
          <w:rFonts w:ascii="Tahoma" w:hAnsi="Tahoma" w:cs="Tahoma"/>
        </w:rPr>
        <w:t xml:space="preserve"> v ponudbenem predračunu, </w:t>
      </w:r>
      <w:r>
        <w:rPr>
          <w:rFonts w:ascii="Tahoma" w:hAnsi="Tahoma" w:cs="Tahoma"/>
        </w:rPr>
        <w:t>izvajalec</w:t>
      </w:r>
      <w:r w:rsidRPr="001421B3">
        <w:rPr>
          <w:rFonts w:ascii="Tahoma" w:hAnsi="Tahoma" w:cs="Tahoma"/>
        </w:rPr>
        <w:t xml:space="preserve"> pa </w:t>
      </w:r>
      <w:r>
        <w:rPr>
          <w:rFonts w:ascii="Tahoma" w:hAnsi="Tahoma" w:cs="Tahoma"/>
        </w:rPr>
        <w:t>ga</w:t>
      </w:r>
      <w:r w:rsidRPr="001421B3">
        <w:rPr>
          <w:rFonts w:ascii="Tahoma" w:hAnsi="Tahoma" w:cs="Tahoma"/>
        </w:rPr>
        <w:t xml:space="preserve"> lahko dobavi, se bo </w:t>
      </w:r>
      <w:r>
        <w:rPr>
          <w:rFonts w:ascii="Tahoma" w:hAnsi="Tahoma" w:cs="Tahoma"/>
        </w:rPr>
        <w:t>naročnik z izvajalcem</w:t>
      </w:r>
      <w:r w:rsidRPr="001421B3">
        <w:rPr>
          <w:rFonts w:ascii="Tahoma" w:hAnsi="Tahoma" w:cs="Tahoma"/>
        </w:rPr>
        <w:t xml:space="preserve"> dogovoril za dobavo </w:t>
      </w:r>
      <w:r>
        <w:rPr>
          <w:rFonts w:ascii="Tahoma" w:hAnsi="Tahoma" w:cs="Tahoma"/>
        </w:rPr>
        <w:t>takšnega blaga</w:t>
      </w:r>
      <w:r w:rsidRPr="001421B3">
        <w:rPr>
          <w:rFonts w:ascii="Tahoma" w:hAnsi="Tahoma" w:cs="Tahoma"/>
        </w:rPr>
        <w:t>.</w:t>
      </w:r>
    </w:p>
    <w:p w14:paraId="6409F9B7" w14:textId="77777777" w:rsidR="0097217C" w:rsidRPr="006F6B74" w:rsidRDefault="0097217C" w:rsidP="002F0489">
      <w:pPr>
        <w:keepNext/>
        <w:keepLines/>
        <w:jc w:val="both"/>
        <w:rPr>
          <w:rFonts w:ascii="Tahoma" w:hAnsi="Tahoma" w:cs="Tahoma"/>
        </w:rPr>
      </w:pPr>
    </w:p>
    <w:p w14:paraId="6DBDCDD3" w14:textId="303D9D3E" w:rsidR="0097217C" w:rsidRPr="006F6B74" w:rsidRDefault="0097217C" w:rsidP="002F0489">
      <w:pPr>
        <w:keepNext/>
        <w:keepLines/>
        <w:jc w:val="both"/>
        <w:rPr>
          <w:rFonts w:ascii="Tahoma" w:hAnsi="Tahoma" w:cs="Tahoma"/>
        </w:rPr>
      </w:pPr>
      <w:r w:rsidRPr="006F6B74">
        <w:rPr>
          <w:rFonts w:ascii="Tahoma" w:hAnsi="Tahoma" w:cs="Tahoma"/>
        </w:rPr>
        <w:t>Stranki okvirnega sporazuma se bosta v zgoraj navedenem primeru sporazumno dogovorili za ceno blaga in ga dodali na ponudben</w:t>
      </w:r>
      <w:r>
        <w:rPr>
          <w:rFonts w:ascii="Tahoma" w:hAnsi="Tahoma" w:cs="Tahoma"/>
        </w:rPr>
        <w:t>i</w:t>
      </w:r>
      <w:r w:rsidRPr="006F6B74">
        <w:rPr>
          <w:rFonts w:ascii="Tahoma" w:hAnsi="Tahoma" w:cs="Tahoma"/>
        </w:rPr>
        <w:t xml:space="preserve"> predračun, </w:t>
      </w:r>
      <w:r>
        <w:rPr>
          <w:rFonts w:ascii="Tahoma" w:hAnsi="Tahoma" w:cs="Tahoma"/>
        </w:rPr>
        <w:t>po katerem</w:t>
      </w:r>
      <w:r w:rsidRPr="006F6B74">
        <w:rPr>
          <w:rFonts w:ascii="Tahoma" w:hAnsi="Tahoma" w:cs="Tahoma"/>
        </w:rPr>
        <w:t xml:space="preserve"> naročnik že naroča </w:t>
      </w:r>
      <w:r>
        <w:rPr>
          <w:rFonts w:ascii="Tahoma" w:hAnsi="Tahoma" w:cs="Tahoma"/>
        </w:rPr>
        <w:t>dobave</w:t>
      </w:r>
      <w:r w:rsidR="00ED6B0D">
        <w:rPr>
          <w:rFonts w:ascii="Tahoma" w:hAnsi="Tahoma" w:cs="Tahoma"/>
        </w:rPr>
        <w:t>, pod pogojem, da cene za tako blago ne bodo odstopale od cen na trgu</w:t>
      </w:r>
      <w:r w:rsidRPr="006F6B74">
        <w:rPr>
          <w:rFonts w:ascii="Tahoma" w:hAnsi="Tahoma" w:cs="Tahoma"/>
        </w:rPr>
        <w:t>. Naročnik bo blago kupoval pri izvajalcu do izteka veljavnosti okvirnega sporazuma, po pogojih iz okvirnega sporazuma</w:t>
      </w:r>
      <w:r w:rsidR="00ED6B0D">
        <w:rPr>
          <w:rFonts w:ascii="Tahoma" w:hAnsi="Tahoma" w:cs="Tahoma"/>
        </w:rPr>
        <w:t>.</w:t>
      </w:r>
      <w:r w:rsidR="009F77C1">
        <w:rPr>
          <w:rFonts w:ascii="Tahoma" w:hAnsi="Tahoma" w:cs="Tahoma"/>
        </w:rPr>
        <w:t xml:space="preserve"> </w:t>
      </w:r>
      <w:r w:rsidR="009F77C1" w:rsidRPr="009F77C1">
        <w:rPr>
          <w:rFonts w:ascii="Tahoma" w:hAnsi="Tahoma" w:cs="Tahoma"/>
        </w:rPr>
        <w:t>Tudi za te cene veljajo in se za primere in način spremembe cen uporabljajo določbe 4. in 5. člena okvirnega sporazuma.</w:t>
      </w:r>
    </w:p>
    <w:p w14:paraId="0A2F834C" w14:textId="77777777" w:rsidR="009F77C1" w:rsidRDefault="009F77C1" w:rsidP="002F0489">
      <w:pPr>
        <w:keepNext/>
        <w:keepLines/>
        <w:jc w:val="both"/>
        <w:rPr>
          <w:rFonts w:ascii="Tahoma" w:hAnsi="Tahoma" w:cs="Tahoma"/>
        </w:rPr>
      </w:pPr>
    </w:p>
    <w:p w14:paraId="72C0C949" w14:textId="76648AD8" w:rsidR="0097217C" w:rsidRPr="001421B3" w:rsidRDefault="0097217C" w:rsidP="002F0489">
      <w:pPr>
        <w:keepNext/>
        <w:keepLines/>
        <w:jc w:val="both"/>
        <w:rPr>
          <w:rFonts w:ascii="Tahoma" w:hAnsi="Tahoma" w:cs="Tahoma"/>
        </w:rPr>
      </w:pPr>
      <w:r w:rsidRPr="006F6B74">
        <w:rPr>
          <w:rFonts w:ascii="Tahoma" w:hAnsi="Tahoma" w:cs="Tahoma"/>
        </w:rPr>
        <w:t xml:space="preserve">Ne glede na prejšnji odstavek, si naročnik pridržuje pravico preveriti cene na trgu in od izvajalca zahtevati prilagoditev cene, v kolikor ponujena cena izvajalca odstopa od primerljivih cen na trgu. V kolikor </w:t>
      </w:r>
      <w:r>
        <w:rPr>
          <w:rFonts w:ascii="Tahoma" w:hAnsi="Tahoma" w:cs="Tahoma"/>
        </w:rPr>
        <w:t>izvajalec</w:t>
      </w:r>
      <w:r w:rsidRPr="006F6B74">
        <w:rPr>
          <w:rFonts w:ascii="Tahoma" w:hAnsi="Tahoma" w:cs="Tahoma"/>
        </w:rPr>
        <w:t xml:space="preserve"> vztraja pri ceni, lahko naročnik zavrne takšno ponudbo ter blago naroči </w:t>
      </w:r>
      <w:r>
        <w:rPr>
          <w:rFonts w:ascii="Tahoma" w:hAnsi="Tahoma" w:cs="Tahoma"/>
        </w:rPr>
        <w:t>na trgu pri drugem izvajalcu</w:t>
      </w:r>
      <w:r w:rsidRPr="006F6B74">
        <w:rPr>
          <w:rFonts w:ascii="Tahoma" w:hAnsi="Tahoma" w:cs="Tahoma"/>
        </w:rPr>
        <w:t>.</w:t>
      </w:r>
    </w:p>
    <w:p w14:paraId="5719C9D6" w14:textId="77777777" w:rsidR="009F77C1" w:rsidRDefault="009F77C1" w:rsidP="002F0489">
      <w:pPr>
        <w:keepNext/>
        <w:keepLines/>
        <w:jc w:val="both"/>
        <w:rPr>
          <w:rFonts w:ascii="Tahoma" w:hAnsi="Tahoma" w:cs="Tahoma"/>
        </w:rPr>
      </w:pPr>
    </w:p>
    <w:p w14:paraId="5376E56C" w14:textId="5BCCB3C7" w:rsidR="004C72E9" w:rsidRPr="001421B3" w:rsidRDefault="004C72E9" w:rsidP="002F0489">
      <w:pPr>
        <w:keepNext/>
        <w:keepLines/>
        <w:jc w:val="both"/>
        <w:rPr>
          <w:rFonts w:ascii="Tahoma" w:hAnsi="Tahoma" w:cs="Tahoma"/>
        </w:rPr>
      </w:pPr>
      <w:r w:rsidRPr="001421B3">
        <w:rPr>
          <w:rFonts w:ascii="Tahoma" w:hAnsi="Tahoma" w:cs="Tahoma"/>
        </w:rPr>
        <w:t xml:space="preserve">V primeru spremenjene kataloške številke </w:t>
      </w:r>
      <w:r>
        <w:rPr>
          <w:rFonts w:ascii="Tahoma" w:hAnsi="Tahoma" w:cs="Tahoma"/>
        </w:rPr>
        <w:t>blaga</w:t>
      </w:r>
      <w:r w:rsidRPr="001421B3">
        <w:rPr>
          <w:rFonts w:ascii="Tahoma" w:hAnsi="Tahoma" w:cs="Tahoma"/>
        </w:rPr>
        <w:t xml:space="preserve">, </w:t>
      </w:r>
      <w:r>
        <w:rPr>
          <w:rFonts w:ascii="Tahoma" w:hAnsi="Tahoma" w:cs="Tahoma"/>
        </w:rPr>
        <w:t>izvajalec</w:t>
      </w:r>
      <w:r w:rsidRPr="001421B3">
        <w:rPr>
          <w:rFonts w:ascii="Tahoma" w:hAnsi="Tahoma" w:cs="Tahoma"/>
        </w:rPr>
        <w:t xml:space="preserve"> ni upravičen do spremembe cen oziroma do dodatnih naročil s strani </w:t>
      </w:r>
      <w:r>
        <w:rPr>
          <w:rFonts w:ascii="Tahoma" w:hAnsi="Tahoma" w:cs="Tahoma"/>
        </w:rPr>
        <w:t>naročnika</w:t>
      </w:r>
      <w:r w:rsidRPr="001421B3">
        <w:rPr>
          <w:rFonts w:ascii="Tahoma" w:hAnsi="Tahoma" w:cs="Tahoma"/>
        </w:rPr>
        <w:t xml:space="preserve">. Dogovor o dodatnih naročilih bosta </w:t>
      </w:r>
      <w:r>
        <w:rPr>
          <w:rFonts w:ascii="Tahoma" w:hAnsi="Tahoma" w:cs="Tahoma"/>
        </w:rPr>
        <w:t>naročnik in izvajalec</w:t>
      </w:r>
      <w:r w:rsidRPr="001421B3">
        <w:rPr>
          <w:rFonts w:ascii="Tahoma" w:hAnsi="Tahoma" w:cs="Tahoma"/>
        </w:rPr>
        <w:t xml:space="preserve"> sklenila v primeru, če je </w:t>
      </w:r>
      <w:r>
        <w:rPr>
          <w:rFonts w:ascii="Tahoma" w:hAnsi="Tahoma" w:cs="Tahoma"/>
        </w:rPr>
        <w:t>blago</w:t>
      </w:r>
      <w:r w:rsidRPr="001421B3">
        <w:rPr>
          <w:rFonts w:ascii="Tahoma" w:hAnsi="Tahoma" w:cs="Tahoma"/>
        </w:rPr>
        <w:t xml:space="preserve"> z novo kataloško številko dejansko spremenjen</w:t>
      </w:r>
      <w:r>
        <w:rPr>
          <w:rFonts w:ascii="Tahoma" w:hAnsi="Tahoma" w:cs="Tahoma"/>
        </w:rPr>
        <w:t>o</w:t>
      </w:r>
      <w:r w:rsidRPr="001421B3">
        <w:rPr>
          <w:rFonts w:ascii="Tahoma" w:hAnsi="Tahoma" w:cs="Tahoma"/>
        </w:rPr>
        <w:t xml:space="preserve"> oziroma modificiran</w:t>
      </w:r>
      <w:r>
        <w:rPr>
          <w:rFonts w:ascii="Tahoma" w:hAnsi="Tahoma" w:cs="Tahoma"/>
        </w:rPr>
        <w:t>o</w:t>
      </w:r>
      <w:r w:rsidRPr="001421B3">
        <w:rPr>
          <w:rFonts w:ascii="Tahoma" w:hAnsi="Tahoma" w:cs="Tahoma"/>
        </w:rPr>
        <w:t xml:space="preserve">. V tem primeru mora </w:t>
      </w:r>
      <w:r>
        <w:rPr>
          <w:rFonts w:ascii="Tahoma" w:hAnsi="Tahoma" w:cs="Tahoma"/>
        </w:rPr>
        <w:t>izvajalec naročnika</w:t>
      </w:r>
      <w:r w:rsidRPr="001421B3">
        <w:rPr>
          <w:rFonts w:ascii="Tahoma" w:hAnsi="Tahoma" w:cs="Tahoma"/>
        </w:rPr>
        <w:t xml:space="preserve"> obvestiti o spremembi kataloške številke ter priložiti tehnično specifikacijo glede spremembe.</w:t>
      </w:r>
    </w:p>
    <w:p w14:paraId="305DC324" w14:textId="77777777" w:rsidR="00203B91" w:rsidRPr="007124F0" w:rsidRDefault="00203B91" w:rsidP="002F0489">
      <w:pPr>
        <w:keepNext/>
        <w:keepLines/>
        <w:jc w:val="both"/>
        <w:rPr>
          <w:rFonts w:ascii="Tahoma" w:hAnsi="Tahoma" w:cs="Tahoma"/>
        </w:rPr>
      </w:pPr>
    </w:p>
    <w:p w14:paraId="181416AB"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NAČIN OBRAČUNAVANJA IN PLAČILO</w:t>
      </w:r>
    </w:p>
    <w:p w14:paraId="55B668C0" w14:textId="77777777" w:rsidR="00203B91" w:rsidRPr="007124F0" w:rsidRDefault="00203B91" w:rsidP="002F0489">
      <w:pPr>
        <w:keepNext/>
        <w:keepLines/>
        <w:tabs>
          <w:tab w:val="left" w:pos="851"/>
          <w:tab w:val="left" w:pos="1702"/>
        </w:tabs>
        <w:jc w:val="both"/>
        <w:rPr>
          <w:rFonts w:ascii="Tahoma" w:hAnsi="Tahoma" w:cs="Tahoma"/>
          <w:sz w:val="14"/>
        </w:rPr>
      </w:pPr>
    </w:p>
    <w:p w14:paraId="51DD644B"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355D6338" w14:textId="77777777" w:rsidR="00203B91" w:rsidRPr="007124F0" w:rsidRDefault="00203B91" w:rsidP="002F0489">
      <w:pPr>
        <w:keepNext/>
        <w:keepLines/>
        <w:ind w:left="426"/>
        <w:rPr>
          <w:rFonts w:ascii="Tahoma" w:hAnsi="Tahoma" w:cs="Tahoma"/>
          <w:sz w:val="18"/>
        </w:rPr>
      </w:pPr>
    </w:p>
    <w:p w14:paraId="473E4D1C" w14:textId="429095CB" w:rsidR="00651DE0" w:rsidRPr="00651DE0" w:rsidRDefault="00651DE0" w:rsidP="002F0489">
      <w:pPr>
        <w:keepNext/>
        <w:keepLines/>
        <w:tabs>
          <w:tab w:val="left" w:pos="2155"/>
        </w:tabs>
        <w:jc w:val="both"/>
        <w:rPr>
          <w:rFonts w:ascii="Tahoma" w:hAnsi="Tahoma" w:cs="Tahoma"/>
        </w:rPr>
      </w:pPr>
      <w:r>
        <w:rPr>
          <w:rFonts w:ascii="Tahoma" w:hAnsi="Tahoma" w:cs="Tahoma"/>
        </w:rPr>
        <w:t>Izvajalec bo naročniku</w:t>
      </w:r>
      <w:r w:rsidRPr="00651DE0">
        <w:rPr>
          <w:rFonts w:ascii="Tahoma" w:hAnsi="Tahoma" w:cs="Tahoma"/>
        </w:rPr>
        <w:t xml:space="preserve"> na </w:t>
      </w:r>
      <w:r>
        <w:rPr>
          <w:rFonts w:ascii="Tahoma" w:hAnsi="Tahoma" w:cs="Tahoma"/>
        </w:rPr>
        <w:t>podlagi</w:t>
      </w:r>
      <w:r w:rsidRPr="00651DE0">
        <w:rPr>
          <w:rFonts w:ascii="Tahoma" w:hAnsi="Tahoma" w:cs="Tahoma"/>
        </w:rPr>
        <w:t xml:space="preserve"> posamezne dobavnice o prevzemu </w:t>
      </w:r>
      <w:r>
        <w:rPr>
          <w:rFonts w:ascii="Tahoma" w:hAnsi="Tahoma" w:cs="Tahoma"/>
        </w:rPr>
        <w:t>blaga</w:t>
      </w:r>
      <w:r w:rsidRPr="00651DE0">
        <w:rPr>
          <w:rFonts w:ascii="Tahoma" w:hAnsi="Tahoma" w:cs="Tahoma"/>
        </w:rPr>
        <w:t xml:space="preserve">, podpisane s strani obeh strank okvirnega sporazuma, izstavil natančno specificiran račun, na katerem mora biti navedena tudi številka posameznega pisnega nabavnega naročila </w:t>
      </w:r>
      <w:r>
        <w:rPr>
          <w:rFonts w:ascii="Tahoma" w:hAnsi="Tahoma" w:cs="Tahoma"/>
        </w:rPr>
        <w:t>naročnika</w:t>
      </w:r>
      <w:r w:rsidRPr="00651DE0">
        <w:rPr>
          <w:rFonts w:ascii="Tahoma" w:hAnsi="Tahoma" w:cs="Tahoma"/>
        </w:rPr>
        <w:t xml:space="preserve"> za posamezno dobavo in številka veljavnega okvirnega sporazuma.</w:t>
      </w:r>
    </w:p>
    <w:p w14:paraId="3C20FB0C" w14:textId="77777777" w:rsidR="00651DE0" w:rsidRPr="00651DE0" w:rsidRDefault="00651DE0" w:rsidP="002F0489">
      <w:pPr>
        <w:keepNext/>
        <w:keepLines/>
        <w:tabs>
          <w:tab w:val="left" w:pos="2155"/>
        </w:tabs>
        <w:jc w:val="both"/>
        <w:rPr>
          <w:rFonts w:ascii="Tahoma" w:hAnsi="Tahoma" w:cs="Tahoma"/>
        </w:rPr>
      </w:pPr>
    </w:p>
    <w:p w14:paraId="584BC6F6" w14:textId="06C6DB6D" w:rsidR="00651DE0" w:rsidRPr="00651DE0" w:rsidRDefault="00651DE0" w:rsidP="002F0489">
      <w:pPr>
        <w:keepNext/>
        <w:keepLines/>
        <w:tabs>
          <w:tab w:val="left" w:pos="2155"/>
        </w:tabs>
        <w:jc w:val="both"/>
        <w:rPr>
          <w:rFonts w:ascii="Tahoma" w:hAnsi="Tahoma" w:cs="Tahoma"/>
        </w:rPr>
      </w:pPr>
      <w:r w:rsidRPr="00651DE0">
        <w:rPr>
          <w:rFonts w:ascii="Tahoma" w:hAnsi="Tahoma" w:cs="Tahoma"/>
        </w:rPr>
        <w:t xml:space="preserve">Podpis dobavnice o prevzemu </w:t>
      </w:r>
      <w:r>
        <w:rPr>
          <w:rFonts w:ascii="Tahoma" w:hAnsi="Tahoma" w:cs="Tahoma"/>
        </w:rPr>
        <w:t>blaga</w:t>
      </w:r>
      <w:r w:rsidRPr="00651DE0">
        <w:rPr>
          <w:rFonts w:ascii="Tahoma" w:hAnsi="Tahoma" w:cs="Tahoma"/>
        </w:rPr>
        <w:t xml:space="preserve"> s strani obeh strank okvirnega sporazuma pomeni količinski in kvalitetni prevzem </w:t>
      </w:r>
      <w:r>
        <w:rPr>
          <w:rFonts w:ascii="Tahoma" w:hAnsi="Tahoma" w:cs="Tahoma"/>
        </w:rPr>
        <w:t>blaga</w:t>
      </w:r>
      <w:r w:rsidRPr="00651DE0">
        <w:rPr>
          <w:rFonts w:ascii="Tahoma" w:hAnsi="Tahoma" w:cs="Tahoma"/>
        </w:rPr>
        <w:t xml:space="preserve"> in je podlaga za izstavitev računa s strani </w:t>
      </w:r>
      <w:r>
        <w:rPr>
          <w:rFonts w:ascii="Tahoma" w:hAnsi="Tahoma" w:cs="Tahoma"/>
        </w:rPr>
        <w:t>izvajalca. Podpisana dobavnica je priloga računa</w:t>
      </w:r>
      <w:r w:rsidRPr="00651DE0">
        <w:rPr>
          <w:rFonts w:ascii="Tahoma" w:hAnsi="Tahoma" w:cs="Tahoma"/>
        </w:rPr>
        <w:t>.</w:t>
      </w:r>
    </w:p>
    <w:p w14:paraId="6E1CAFC5" w14:textId="77777777" w:rsidR="00651DE0" w:rsidRPr="00651DE0" w:rsidRDefault="00651DE0" w:rsidP="002F0489">
      <w:pPr>
        <w:keepNext/>
        <w:keepLines/>
        <w:tabs>
          <w:tab w:val="left" w:pos="2155"/>
        </w:tabs>
        <w:jc w:val="both"/>
        <w:rPr>
          <w:rFonts w:ascii="Tahoma" w:hAnsi="Tahoma" w:cs="Tahoma"/>
        </w:rPr>
      </w:pPr>
    </w:p>
    <w:p w14:paraId="5D9001B0" w14:textId="50C7140B" w:rsidR="00651DE0" w:rsidRDefault="00651DE0" w:rsidP="002F0489">
      <w:pPr>
        <w:keepNext/>
        <w:keepLines/>
        <w:tabs>
          <w:tab w:val="left" w:pos="2155"/>
        </w:tabs>
        <w:jc w:val="both"/>
        <w:rPr>
          <w:rFonts w:ascii="Tahoma" w:hAnsi="Tahoma" w:cs="Tahoma"/>
        </w:rPr>
      </w:pPr>
      <w:r>
        <w:rPr>
          <w:rFonts w:ascii="Tahoma" w:hAnsi="Tahoma" w:cs="Tahoma"/>
        </w:rPr>
        <w:t>Izvajalec bo naročniku račun</w:t>
      </w:r>
      <w:r w:rsidRPr="00651DE0">
        <w:rPr>
          <w:rFonts w:ascii="Tahoma" w:hAnsi="Tahoma" w:cs="Tahoma"/>
        </w:rPr>
        <w:t xml:space="preserve"> za </w:t>
      </w:r>
      <w:r>
        <w:rPr>
          <w:rFonts w:ascii="Tahoma" w:hAnsi="Tahoma" w:cs="Tahoma"/>
        </w:rPr>
        <w:t>dobavljeno in prevzeto blago</w:t>
      </w:r>
      <w:r w:rsidRPr="00651DE0">
        <w:rPr>
          <w:rFonts w:ascii="Tahoma" w:hAnsi="Tahoma" w:cs="Tahoma"/>
        </w:rPr>
        <w:t xml:space="preserve">  izstavil v roku 5 (petih) dni po podpisu dobavnice o prevzemu </w:t>
      </w:r>
      <w:r>
        <w:rPr>
          <w:rFonts w:ascii="Tahoma" w:hAnsi="Tahoma" w:cs="Tahoma"/>
        </w:rPr>
        <w:t>blaga</w:t>
      </w:r>
      <w:r w:rsidRPr="00651DE0">
        <w:rPr>
          <w:rFonts w:ascii="Tahoma" w:hAnsi="Tahoma" w:cs="Tahoma"/>
        </w:rPr>
        <w:t>.</w:t>
      </w:r>
    </w:p>
    <w:p w14:paraId="0058D5AC" w14:textId="6B09DBA2" w:rsidR="00651DE0" w:rsidRDefault="00651DE0" w:rsidP="002F0489">
      <w:pPr>
        <w:keepNext/>
        <w:keepLines/>
        <w:tabs>
          <w:tab w:val="left" w:pos="2155"/>
        </w:tabs>
        <w:jc w:val="both"/>
        <w:rPr>
          <w:rFonts w:ascii="Tahoma" w:hAnsi="Tahoma" w:cs="Tahoma"/>
        </w:rPr>
      </w:pPr>
    </w:p>
    <w:p w14:paraId="07A29D64" w14:textId="32862103" w:rsidR="00651DE0" w:rsidRPr="00651DE0" w:rsidRDefault="00651DE0" w:rsidP="002F0489">
      <w:pPr>
        <w:keepNext/>
        <w:keepLines/>
        <w:tabs>
          <w:tab w:val="left" w:pos="2155"/>
        </w:tabs>
        <w:jc w:val="both"/>
        <w:rPr>
          <w:rFonts w:ascii="Tahoma" w:hAnsi="Tahoma" w:cs="Tahoma"/>
        </w:rPr>
      </w:pPr>
      <w:r w:rsidRPr="00651DE0">
        <w:rPr>
          <w:rFonts w:ascii="Tahoma" w:hAnsi="Tahoma" w:cs="Tahoma"/>
        </w:rPr>
        <w:t xml:space="preserve">V primeru, da izstavljeni račun ni pravilen, ga </w:t>
      </w:r>
      <w:r>
        <w:rPr>
          <w:rFonts w:ascii="Tahoma" w:hAnsi="Tahoma" w:cs="Tahoma"/>
        </w:rPr>
        <w:t>naročnik</w:t>
      </w:r>
      <w:r w:rsidRPr="00651DE0">
        <w:rPr>
          <w:rFonts w:ascii="Tahoma" w:hAnsi="Tahoma" w:cs="Tahoma"/>
        </w:rPr>
        <w:t xml:space="preserve"> v roku osmih (8) delovnih dni od prejema </w:t>
      </w:r>
      <w:r w:rsidR="00854F08">
        <w:rPr>
          <w:rFonts w:ascii="Tahoma" w:hAnsi="Tahoma" w:cs="Tahoma"/>
        </w:rPr>
        <w:t xml:space="preserve">v vložišče naročnika </w:t>
      </w:r>
      <w:r w:rsidRPr="00651DE0">
        <w:rPr>
          <w:rFonts w:ascii="Tahoma" w:hAnsi="Tahoma" w:cs="Tahoma"/>
        </w:rPr>
        <w:t xml:space="preserve">zavrne z obrazložitvijo, </w:t>
      </w:r>
      <w:r w:rsidR="00E1291F">
        <w:rPr>
          <w:rFonts w:ascii="Tahoma" w:hAnsi="Tahoma" w:cs="Tahoma"/>
        </w:rPr>
        <w:t>izvajalec</w:t>
      </w:r>
      <w:r w:rsidRPr="00651DE0">
        <w:rPr>
          <w:rFonts w:ascii="Tahoma" w:hAnsi="Tahoma" w:cs="Tahoma"/>
        </w:rPr>
        <w:t xml:space="preserve"> pa je dolžan izstaviti nov, popravljen račun v roku petih (5) delovnih dni od zavrnitve, v katerem bo izkazana pravilna vrednost </w:t>
      </w:r>
      <w:r w:rsidR="00E1291F">
        <w:rPr>
          <w:rFonts w:ascii="Tahoma" w:hAnsi="Tahoma" w:cs="Tahoma"/>
        </w:rPr>
        <w:t>dobav</w:t>
      </w:r>
      <w:r w:rsidRPr="00651DE0">
        <w:rPr>
          <w:rFonts w:ascii="Tahoma" w:hAnsi="Tahoma" w:cs="Tahoma"/>
        </w:rPr>
        <w:t xml:space="preserve">.  </w:t>
      </w:r>
    </w:p>
    <w:p w14:paraId="0D763FEB" w14:textId="77777777" w:rsidR="0051334D" w:rsidRPr="00F64EEA" w:rsidRDefault="0051334D" w:rsidP="002F0489">
      <w:pPr>
        <w:keepNext/>
        <w:keepLines/>
        <w:tabs>
          <w:tab w:val="left" w:pos="2155"/>
        </w:tabs>
        <w:jc w:val="both"/>
        <w:rPr>
          <w:rFonts w:ascii="Tahoma" w:hAnsi="Tahoma"/>
          <w:kern w:val="16"/>
        </w:rPr>
      </w:pPr>
    </w:p>
    <w:p w14:paraId="0C7ECF33" w14:textId="7ADC32E0" w:rsidR="00203B91" w:rsidRPr="007124F0" w:rsidRDefault="00203B91" w:rsidP="002F0489">
      <w:pPr>
        <w:keepNext/>
        <w:keepLines/>
        <w:jc w:val="both"/>
        <w:rPr>
          <w:rFonts w:ascii="Tahoma" w:hAnsi="Tahoma" w:cs="Tahoma"/>
          <w:i/>
        </w:rPr>
      </w:pPr>
      <w:r w:rsidRPr="007124F0">
        <w:rPr>
          <w:rFonts w:ascii="Tahoma" w:hAnsi="Tahoma" w:cs="Tahoma"/>
          <w:i/>
          <w:u w:val="single"/>
        </w:rPr>
        <w:t xml:space="preserve">A. V primeru, da ima </w:t>
      </w:r>
      <w:r w:rsidR="0051334D">
        <w:rPr>
          <w:rFonts w:ascii="Tahoma" w:hAnsi="Tahoma" w:cs="Tahoma"/>
          <w:i/>
          <w:color w:val="000000"/>
          <w:u w:val="single"/>
        </w:rPr>
        <w:t>izvajalec</w:t>
      </w:r>
      <w:r w:rsidRPr="007124F0">
        <w:rPr>
          <w:rFonts w:ascii="Tahoma" w:hAnsi="Tahoma" w:cs="Tahoma"/>
          <w:i/>
          <w:color w:val="000000"/>
          <w:u w:val="single"/>
        </w:rPr>
        <w:t xml:space="preserve"> </w:t>
      </w:r>
      <w:r w:rsidRPr="007124F0">
        <w:rPr>
          <w:rFonts w:ascii="Tahoma" w:hAnsi="Tahoma" w:cs="Tahoma"/>
          <w:i/>
          <w:u w:val="single"/>
        </w:rPr>
        <w:t>sedež v Republiki Sloveniji:</w:t>
      </w:r>
      <w:r w:rsidR="00E1291F">
        <w:rPr>
          <w:rFonts w:ascii="Tahoma" w:hAnsi="Tahoma" w:cs="Tahoma"/>
          <w:i/>
        </w:rPr>
        <w:t xml:space="preserve"> N</w:t>
      </w:r>
      <w:r w:rsidR="0051334D" w:rsidRPr="0051334D">
        <w:rPr>
          <w:rFonts w:ascii="Tahoma" w:hAnsi="Tahoma" w:cs="Tahoma"/>
          <w:i/>
        </w:rPr>
        <w:t>aročnik</w:t>
      </w:r>
      <w:r w:rsidRPr="007124F0">
        <w:rPr>
          <w:rFonts w:ascii="Tahoma" w:hAnsi="Tahoma" w:cs="Tahoma"/>
          <w:i/>
        </w:rPr>
        <w:t xml:space="preserve"> bo račune, izstavljene v skladu z določili tega člena okvirnega sporazuma, plačal na transakcijski račun </w:t>
      </w:r>
      <w:r w:rsidR="0051334D">
        <w:rPr>
          <w:rFonts w:ascii="Tahoma" w:hAnsi="Tahoma" w:cs="Tahoma"/>
          <w:i/>
        </w:rPr>
        <w:t>izvajalca</w:t>
      </w:r>
      <w:r w:rsidRPr="007124F0">
        <w:rPr>
          <w:rFonts w:ascii="Tahoma" w:hAnsi="Tahoma" w:cs="Tahoma"/>
          <w:i/>
        </w:rPr>
        <w:t xml:space="preserve"> oz. podizvajalca, ki je uradno evidentiran pri AJPES in bo naveden na računu, v roku tridesetih (30) koledarskih dni, šteto od dneva </w:t>
      </w:r>
      <w:r w:rsidR="00854F08">
        <w:rPr>
          <w:rFonts w:ascii="Tahoma" w:hAnsi="Tahoma" w:cs="Tahoma"/>
          <w:i/>
        </w:rPr>
        <w:t xml:space="preserve">prejema </w:t>
      </w:r>
      <w:r w:rsidRPr="007124F0">
        <w:rPr>
          <w:rFonts w:ascii="Tahoma" w:hAnsi="Tahoma" w:cs="Tahoma"/>
          <w:i/>
        </w:rPr>
        <w:t xml:space="preserve">pravilnega računa za opravljene </w:t>
      </w:r>
      <w:r w:rsidR="00E1291F">
        <w:rPr>
          <w:rFonts w:ascii="Tahoma" w:hAnsi="Tahoma" w:cs="Tahoma"/>
          <w:i/>
        </w:rPr>
        <w:t>dobave</w:t>
      </w:r>
      <w:r w:rsidRPr="007124F0">
        <w:rPr>
          <w:rFonts w:ascii="Tahoma" w:hAnsi="Tahoma" w:cs="Tahoma"/>
          <w:i/>
        </w:rPr>
        <w:t xml:space="preserve">. </w:t>
      </w:r>
    </w:p>
    <w:p w14:paraId="77DF8D2C" w14:textId="77777777" w:rsidR="00203B91" w:rsidRPr="007124F0" w:rsidRDefault="00203B91" w:rsidP="002F0489">
      <w:pPr>
        <w:keepNext/>
        <w:keepLines/>
        <w:jc w:val="both"/>
        <w:rPr>
          <w:rFonts w:ascii="Tahoma" w:hAnsi="Tahoma" w:cs="Tahoma"/>
          <w:sz w:val="14"/>
        </w:rPr>
      </w:pPr>
    </w:p>
    <w:p w14:paraId="5637D349" w14:textId="6C98AC97" w:rsidR="00203B91" w:rsidRPr="007124F0" w:rsidRDefault="00203B91" w:rsidP="002F0489">
      <w:pPr>
        <w:keepNext/>
        <w:keepLines/>
        <w:tabs>
          <w:tab w:val="left" w:pos="1418"/>
          <w:tab w:val="left" w:pos="1702"/>
        </w:tabs>
        <w:jc w:val="both"/>
        <w:rPr>
          <w:rFonts w:ascii="Tahoma" w:hAnsi="Tahoma" w:cs="Tahoma"/>
          <w:i/>
        </w:rPr>
      </w:pPr>
      <w:r w:rsidRPr="007124F0">
        <w:rPr>
          <w:rFonts w:ascii="Tahoma" w:hAnsi="Tahoma" w:cs="Tahoma"/>
          <w:i/>
          <w:u w:val="single"/>
        </w:rPr>
        <w:t xml:space="preserve">B. V primeru, da </w:t>
      </w:r>
      <w:r w:rsidR="0051334D">
        <w:rPr>
          <w:rFonts w:ascii="Tahoma" w:hAnsi="Tahoma" w:cs="Tahoma"/>
          <w:i/>
          <w:color w:val="000000"/>
          <w:u w:val="single"/>
        </w:rPr>
        <w:t>izvajalec</w:t>
      </w:r>
      <w:r w:rsidRPr="007124F0">
        <w:rPr>
          <w:rFonts w:ascii="Tahoma" w:hAnsi="Tahoma" w:cs="Tahoma"/>
          <w:i/>
          <w:color w:val="000000"/>
          <w:u w:val="single"/>
        </w:rPr>
        <w:t xml:space="preserve"> </w:t>
      </w:r>
      <w:r w:rsidRPr="007124F0">
        <w:rPr>
          <w:rFonts w:ascii="Tahoma" w:hAnsi="Tahoma" w:cs="Tahoma"/>
          <w:i/>
          <w:u w:val="single"/>
        </w:rPr>
        <w:t>nima sedeža v Republiki Sloveniji:</w:t>
      </w:r>
      <w:r w:rsidRPr="007124F0">
        <w:rPr>
          <w:rFonts w:ascii="Tahoma" w:hAnsi="Tahoma" w:cs="Tahoma"/>
          <w:i/>
        </w:rPr>
        <w:t xml:space="preserve"> </w:t>
      </w:r>
      <w:r w:rsidR="00E1291F">
        <w:rPr>
          <w:rFonts w:ascii="Tahoma" w:hAnsi="Tahoma" w:cs="Tahoma"/>
          <w:i/>
        </w:rPr>
        <w:t>N</w:t>
      </w:r>
      <w:r w:rsidR="0051334D" w:rsidRPr="0051334D">
        <w:rPr>
          <w:rFonts w:ascii="Tahoma" w:hAnsi="Tahoma" w:cs="Tahoma"/>
          <w:i/>
        </w:rPr>
        <w:t>aročnik</w:t>
      </w:r>
      <w:r w:rsidR="0051334D" w:rsidRPr="007124F0">
        <w:rPr>
          <w:rFonts w:ascii="Tahoma" w:hAnsi="Tahoma" w:cs="Tahoma"/>
          <w:i/>
        </w:rPr>
        <w:t xml:space="preserve"> </w:t>
      </w:r>
      <w:r w:rsidRPr="007124F0">
        <w:rPr>
          <w:rFonts w:ascii="Tahoma" w:hAnsi="Tahoma" w:cs="Tahoma"/>
          <w:i/>
        </w:rPr>
        <w:t xml:space="preserve">bo račune, izstavljene v skladu z določili tega člena okvirnega sporazuma, plačal na poslovni račun </w:t>
      </w:r>
      <w:r w:rsidR="0051334D">
        <w:rPr>
          <w:rFonts w:ascii="Tahoma" w:hAnsi="Tahoma" w:cs="Tahoma"/>
          <w:i/>
        </w:rPr>
        <w:t>izvajalca</w:t>
      </w:r>
      <w:r w:rsidRPr="007124F0">
        <w:rPr>
          <w:rFonts w:ascii="Tahoma" w:hAnsi="Tahoma" w:cs="Tahoma"/>
          <w:i/>
        </w:rPr>
        <w:t xml:space="preserve"> oz. podizvajalca, v roku tridesetih (30) koledarskih dni, šteto od dneva </w:t>
      </w:r>
      <w:r w:rsidR="00854F08">
        <w:rPr>
          <w:rFonts w:ascii="Tahoma" w:hAnsi="Tahoma" w:cs="Tahoma"/>
          <w:i/>
        </w:rPr>
        <w:t xml:space="preserve">prejema </w:t>
      </w:r>
      <w:r w:rsidRPr="007124F0">
        <w:rPr>
          <w:rFonts w:ascii="Tahoma" w:hAnsi="Tahoma" w:cs="Tahoma"/>
          <w:i/>
        </w:rPr>
        <w:t xml:space="preserve">pravilnega računa za opravljene </w:t>
      </w:r>
      <w:r w:rsidR="00E1291F">
        <w:rPr>
          <w:rFonts w:ascii="Tahoma" w:hAnsi="Tahoma" w:cs="Tahoma"/>
          <w:i/>
        </w:rPr>
        <w:t>dobave</w:t>
      </w:r>
      <w:r w:rsidRPr="007124F0">
        <w:rPr>
          <w:rFonts w:ascii="Tahoma" w:hAnsi="Tahoma" w:cs="Tahoma"/>
          <w:i/>
        </w:rPr>
        <w:t>. Na računu mora biti navede</w:t>
      </w:r>
      <w:r w:rsidR="00854F08">
        <w:rPr>
          <w:rFonts w:ascii="Tahoma" w:hAnsi="Tahoma" w:cs="Tahoma"/>
          <w:i/>
        </w:rPr>
        <w:t>n</w:t>
      </w:r>
      <w:r w:rsidRPr="007124F0">
        <w:rPr>
          <w:rFonts w:ascii="Tahoma" w:hAnsi="Tahoma" w:cs="Tahoma"/>
          <w:i/>
        </w:rPr>
        <w:t xml:space="preserve"> poslovni račun </w:t>
      </w:r>
      <w:r w:rsidR="0051334D">
        <w:rPr>
          <w:rFonts w:ascii="Tahoma" w:hAnsi="Tahoma" w:cs="Tahoma"/>
          <w:i/>
        </w:rPr>
        <w:t>izvajalca</w:t>
      </w:r>
      <w:r w:rsidRPr="007124F0">
        <w:rPr>
          <w:rFonts w:ascii="Tahoma" w:hAnsi="Tahoma" w:cs="Tahoma"/>
          <w:i/>
        </w:rPr>
        <w:t>.</w:t>
      </w:r>
    </w:p>
    <w:p w14:paraId="36B16C90" w14:textId="77777777" w:rsidR="00203B91" w:rsidRPr="007124F0" w:rsidRDefault="00203B91" w:rsidP="002F0489">
      <w:pPr>
        <w:keepNext/>
        <w:keepLines/>
        <w:jc w:val="both"/>
        <w:rPr>
          <w:rFonts w:ascii="Tahoma" w:hAnsi="Tahoma" w:cs="Tahoma"/>
          <w:kern w:val="16"/>
          <w:sz w:val="18"/>
        </w:rPr>
      </w:pPr>
    </w:p>
    <w:p w14:paraId="4F9EB05F" w14:textId="2D5B26B3" w:rsidR="00203B91" w:rsidRPr="007124F0" w:rsidRDefault="00203B91" w:rsidP="002F0489">
      <w:pPr>
        <w:keepNext/>
        <w:keepLines/>
        <w:jc w:val="both"/>
        <w:rPr>
          <w:rFonts w:ascii="Tahoma" w:hAnsi="Tahoma" w:cs="Tahoma"/>
        </w:rPr>
      </w:pPr>
      <w:r w:rsidRPr="007124F0">
        <w:rPr>
          <w:rFonts w:ascii="Tahoma" w:hAnsi="Tahoma" w:cs="Tahoma"/>
        </w:rPr>
        <w:t>Davek na dodano vrednost (DDV) se obračuna</w:t>
      </w:r>
      <w:r w:rsidR="00492C95">
        <w:rPr>
          <w:rFonts w:ascii="Tahoma" w:hAnsi="Tahoma" w:cs="Tahoma"/>
        </w:rPr>
        <w:t xml:space="preserve"> </w:t>
      </w:r>
      <w:r w:rsidRPr="007124F0">
        <w:rPr>
          <w:rFonts w:ascii="Tahoma" w:hAnsi="Tahoma" w:cs="Tahoma"/>
        </w:rPr>
        <w:t>v skladu z vsakokratno veljavno zakonodajo v Republiki Sloveniji.</w:t>
      </w:r>
    </w:p>
    <w:p w14:paraId="15E1011C" w14:textId="77777777" w:rsidR="00203B91" w:rsidRPr="007124F0" w:rsidRDefault="00203B91" w:rsidP="002F0489">
      <w:pPr>
        <w:keepNext/>
        <w:keepLines/>
        <w:tabs>
          <w:tab w:val="left" w:pos="567"/>
          <w:tab w:val="left" w:pos="1702"/>
        </w:tabs>
        <w:jc w:val="both"/>
        <w:rPr>
          <w:rFonts w:ascii="Tahoma" w:hAnsi="Tahoma" w:cs="Tahoma"/>
          <w:sz w:val="18"/>
        </w:rPr>
      </w:pPr>
    </w:p>
    <w:p w14:paraId="73F4456B" w14:textId="3DDFB04A" w:rsidR="00203B91" w:rsidRPr="007124F0" w:rsidRDefault="00203B91" w:rsidP="002F0489">
      <w:pPr>
        <w:keepNext/>
        <w:keepLines/>
        <w:tabs>
          <w:tab w:val="left" w:pos="567"/>
          <w:tab w:val="left" w:pos="1702"/>
        </w:tabs>
        <w:jc w:val="both"/>
        <w:rPr>
          <w:rFonts w:ascii="Tahoma" w:hAnsi="Tahoma" w:cs="Tahoma"/>
        </w:rPr>
      </w:pPr>
      <w:r w:rsidRPr="007124F0">
        <w:rPr>
          <w:rFonts w:ascii="Tahoma" w:hAnsi="Tahoma" w:cs="Tahoma"/>
        </w:rPr>
        <w:t xml:space="preserve">V primeru zamude s plačilom je </w:t>
      </w:r>
      <w:r w:rsidR="00E1291F">
        <w:rPr>
          <w:rFonts w:ascii="Tahoma" w:hAnsi="Tahoma" w:cs="Tahoma"/>
        </w:rPr>
        <w:t>izvajalec</w:t>
      </w:r>
      <w:r w:rsidRPr="007124F0">
        <w:rPr>
          <w:rFonts w:ascii="Tahoma" w:hAnsi="Tahoma" w:cs="Tahoma"/>
        </w:rPr>
        <w:t xml:space="preserve"> upravičen zaračunati </w:t>
      </w:r>
      <w:r w:rsidR="00E1291F">
        <w:rPr>
          <w:rFonts w:ascii="Tahoma" w:hAnsi="Tahoma" w:cs="Tahoma"/>
        </w:rPr>
        <w:t>naročniku</w:t>
      </w:r>
      <w:r w:rsidRPr="007124F0">
        <w:rPr>
          <w:rFonts w:ascii="Tahoma" w:hAnsi="Tahoma" w:cs="Tahoma"/>
        </w:rPr>
        <w:t xml:space="preserve"> zakonite zamudne obresti.</w:t>
      </w:r>
    </w:p>
    <w:p w14:paraId="7D180730" w14:textId="77777777" w:rsidR="00203B91" w:rsidRPr="007124F0" w:rsidRDefault="00203B91" w:rsidP="002F0489">
      <w:pPr>
        <w:keepNext/>
        <w:keepLines/>
        <w:tabs>
          <w:tab w:val="left" w:pos="567"/>
          <w:tab w:val="left" w:pos="1702"/>
        </w:tabs>
        <w:jc w:val="both"/>
        <w:rPr>
          <w:rFonts w:ascii="Tahoma" w:hAnsi="Tahoma" w:cs="Tahoma"/>
          <w:sz w:val="18"/>
        </w:rPr>
      </w:pPr>
    </w:p>
    <w:p w14:paraId="1DD8BD3E"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lastRenderedPageBreak/>
        <w:t>člen</w:t>
      </w:r>
    </w:p>
    <w:p w14:paraId="1EE0B04B" w14:textId="77777777" w:rsidR="00203B91" w:rsidRPr="007124F0" w:rsidRDefault="00203B91" w:rsidP="002F0489">
      <w:pPr>
        <w:keepNext/>
        <w:keepLines/>
        <w:tabs>
          <w:tab w:val="left" w:pos="567"/>
          <w:tab w:val="left" w:pos="1702"/>
        </w:tabs>
        <w:jc w:val="both"/>
        <w:rPr>
          <w:rFonts w:ascii="Tahoma" w:hAnsi="Tahoma" w:cs="Tahoma"/>
          <w:sz w:val="16"/>
        </w:rPr>
      </w:pPr>
    </w:p>
    <w:p w14:paraId="2CD7ECA3" w14:textId="0BC3B718" w:rsidR="00203B91" w:rsidRPr="007124F0" w:rsidRDefault="00203B91" w:rsidP="002F0489">
      <w:pPr>
        <w:keepNext/>
        <w:keepLines/>
        <w:jc w:val="both"/>
        <w:rPr>
          <w:rFonts w:ascii="Tahoma" w:hAnsi="Tahoma" w:cs="Tahoma"/>
        </w:rPr>
      </w:pPr>
      <w:r w:rsidRPr="007124F0">
        <w:rPr>
          <w:rFonts w:ascii="Tahoma" w:hAnsi="Tahoma" w:cs="Tahoma"/>
        </w:rPr>
        <w:t>Stranki okvirnega sporazuma se obvezujeta, da po okvirnem sporazumu velja prepoved odstopa oziroma cesije denarnih terjatev, ki izvirajo iz okvirnega sporazuma, drugim pravnim ali fizičnim osebam, razen bankam. V primeru odstopa denarne terjatve drugim pravnim ali fizičnim osebam, razen bankam, odstop nima pravnega učinka.</w:t>
      </w:r>
    </w:p>
    <w:p w14:paraId="729DF650" w14:textId="77777777" w:rsidR="00203B91" w:rsidRPr="007124F0" w:rsidRDefault="00203B91" w:rsidP="002F0489">
      <w:pPr>
        <w:keepNext/>
        <w:keepLines/>
        <w:tabs>
          <w:tab w:val="left" w:pos="567"/>
          <w:tab w:val="left" w:pos="1702"/>
        </w:tabs>
        <w:jc w:val="both"/>
        <w:rPr>
          <w:rFonts w:ascii="Tahoma" w:hAnsi="Tahoma" w:cs="Tahoma"/>
          <w:sz w:val="18"/>
        </w:rPr>
      </w:pPr>
    </w:p>
    <w:p w14:paraId="30FF57BF"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PODIZVAJALCI</w:t>
      </w:r>
    </w:p>
    <w:p w14:paraId="4ED5F774"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0182F868" w14:textId="77777777" w:rsidR="00203B91" w:rsidRPr="007124F0" w:rsidRDefault="00203B91" w:rsidP="002F0489">
      <w:pPr>
        <w:keepNext/>
        <w:keepLines/>
        <w:jc w:val="center"/>
        <w:rPr>
          <w:rFonts w:ascii="Tahoma" w:hAnsi="Tahoma" w:cs="Tahoma"/>
          <w:b/>
          <w:bCs/>
          <w:sz w:val="19"/>
          <w:szCs w:val="19"/>
        </w:rPr>
      </w:pPr>
      <w:r w:rsidRPr="007124F0">
        <w:rPr>
          <w:rFonts w:ascii="Tahoma" w:hAnsi="Tahoma" w:cs="Tahoma"/>
          <w:b/>
          <w:bCs/>
          <w:sz w:val="19"/>
          <w:szCs w:val="19"/>
        </w:rPr>
        <w:t xml:space="preserve">/se upošteva v primeru, da </w:t>
      </w:r>
      <w:r w:rsidR="00D72E7D">
        <w:rPr>
          <w:rFonts w:ascii="Tahoma" w:hAnsi="Tahoma" w:cs="Tahoma"/>
          <w:b/>
          <w:bCs/>
          <w:sz w:val="19"/>
          <w:szCs w:val="19"/>
        </w:rPr>
        <w:t>izvajalec</w:t>
      </w:r>
      <w:r w:rsidRPr="007124F0">
        <w:rPr>
          <w:rFonts w:ascii="Tahoma" w:hAnsi="Tahoma" w:cs="Tahoma"/>
          <w:b/>
          <w:bCs/>
          <w:sz w:val="19"/>
          <w:szCs w:val="19"/>
        </w:rPr>
        <w:t xml:space="preserve"> nastopa s podizvajalcem/</w:t>
      </w:r>
    </w:p>
    <w:p w14:paraId="18806A67" w14:textId="6E53DC66" w:rsidR="00203B91" w:rsidRPr="007124F0" w:rsidRDefault="00D72E7D" w:rsidP="002F0489">
      <w:pPr>
        <w:keepNext/>
        <w:keepLines/>
        <w:jc w:val="both"/>
        <w:rPr>
          <w:rFonts w:ascii="Tahoma" w:hAnsi="Tahoma" w:cs="Tahoma"/>
        </w:rPr>
      </w:pPr>
      <w:r>
        <w:rPr>
          <w:rFonts w:ascii="Tahoma" w:hAnsi="Tahoma" w:cs="Tahoma"/>
        </w:rPr>
        <w:t>Izvajalec</w:t>
      </w:r>
      <w:r w:rsidR="00203B91" w:rsidRPr="007124F0">
        <w:rPr>
          <w:rFonts w:ascii="Tahoma" w:hAnsi="Tahoma" w:cs="Tahoma"/>
        </w:rPr>
        <w:t xml:space="preserve"> v okviru okvirnega sporazuma nastopa skupaj z naslednjimi podizvajalci:</w:t>
      </w:r>
    </w:p>
    <w:p w14:paraId="117EA2E0" w14:textId="77777777" w:rsidR="00203B91" w:rsidRPr="007124F0" w:rsidRDefault="00203B91" w:rsidP="002F0489">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816"/>
        <w:gridCol w:w="2817"/>
      </w:tblGrid>
      <w:tr w:rsidR="00203B91" w:rsidRPr="007124F0" w14:paraId="096464C8" w14:textId="77777777" w:rsidTr="003E66F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3B25DB" w14:textId="77777777" w:rsidR="00203B91" w:rsidRPr="007124F0" w:rsidRDefault="00203B91" w:rsidP="002F0489">
            <w:pPr>
              <w:keepNext/>
              <w:keepLines/>
              <w:rPr>
                <w:rFonts w:ascii="Tahoma" w:hAnsi="Tahoma" w:cs="Tahoma"/>
                <w:szCs w:val="18"/>
              </w:rPr>
            </w:pPr>
            <w:r w:rsidRPr="007124F0">
              <w:rPr>
                <w:rFonts w:ascii="Tahoma" w:hAnsi="Tahoma" w:cs="Tahoma"/>
                <w:szCs w:val="18"/>
              </w:rPr>
              <w:t>Naziv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722826C6" w14:textId="77777777" w:rsidR="00203B91" w:rsidRPr="007124F0" w:rsidRDefault="00203B91" w:rsidP="002F0489">
            <w:pPr>
              <w:keepNext/>
              <w:keepLines/>
              <w:rPr>
                <w:rFonts w:ascii="Tahoma" w:hAnsi="Tahoma" w:cs="Tahoma"/>
                <w:szCs w:val="18"/>
              </w:rPr>
            </w:pPr>
          </w:p>
        </w:tc>
      </w:tr>
      <w:tr w:rsidR="00203B91" w:rsidRPr="007124F0" w14:paraId="772BB867" w14:textId="77777777" w:rsidTr="003E66F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7B0107" w14:textId="77777777" w:rsidR="00203B91" w:rsidRPr="007124F0" w:rsidRDefault="00203B91" w:rsidP="002F0489">
            <w:pPr>
              <w:keepNext/>
              <w:keepLines/>
              <w:rPr>
                <w:rFonts w:ascii="Tahoma" w:hAnsi="Tahoma" w:cs="Tahoma"/>
                <w:szCs w:val="18"/>
              </w:rPr>
            </w:pPr>
            <w:r w:rsidRPr="007124F0">
              <w:rPr>
                <w:rFonts w:ascii="Tahoma" w:hAnsi="Tahoma" w:cs="Tahoma"/>
                <w:szCs w:val="18"/>
              </w:rPr>
              <w:t>Polni naslov</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8E36878" w14:textId="77777777" w:rsidR="00203B91" w:rsidRPr="007124F0" w:rsidRDefault="00203B91" w:rsidP="002F0489">
            <w:pPr>
              <w:keepNext/>
              <w:keepLines/>
              <w:rPr>
                <w:rFonts w:ascii="Tahoma" w:hAnsi="Tahoma" w:cs="Tahoma"/>
                <w:szCs w:val="18"/>
              </w:rPr>
            </w:pPr>
          </w:p>
        </w:tc>
      </w:tr>
      <w:tr w:rsidR="00203B91" w:rsidRPr="007124F0" w14:paraId="56D98F81" w14:textId="77777777" w:rsidTr="003E66FA">
        <w:trPr>
          <w:trHeight w:val="278"/>
          <w:jc w:val="center"/>
        </w:trPr>
        <w:tc>
          <w:tcPr>
            <w:tcW w:w="3793" w:type="dxa"/>
            <w:tcBorders>
              <w:top w:val="single" w:sz="4" w:space="0" w:color="auto"/>
              <w:left w:val="single" w:sz="4" w:space="0" w:color="auto"/>
              <w:right w:val="single" w:sz="4" w:space="0" w:color="auto"/>
            </w:tcBorders>
            <w:vAlign w:val="center"/>
          </w:tcPr>
          <w:p w14:paraId="634E4E70" w14:textId="77777777" w:rsidR="00203B91" w:rsidRPr="007124F0" w:rsidRDefault="00203B91" w:rsidP="002F0489">
            <w:pPr>
              <w:keepNext/>
              <w:keepLines/>
              <w:rPr>
                <w:rFonts w:ascii="Tahoma" w:hAnsi="Tahoma" w:cs="Tahoma"/>
                <w:szCs w:val="18"/>
              </w:rPr>
            </w:pPr>
            <w:r w:rsidRPr="007124F0">
              <w:rPr>
                <w:rFonts w:ascii="Tahoma" w:hAnsi="Tahoma" w:cs="Tahoma"/>
                <w:szCs w:val="18"/>
              </w:rPr>
              <w:t xml:space="preserve">Podizvajalec zahteva neposredno plačilo </w:t>
            </w:r>
          </w:p>
        </w:tc>
        <w:tc>
          <w:tcPr>
            <w:tcW w:w="5633" w:type="dxa"/>
            <w:gridSpan w:val="2"/>
            <w:tcBorders>
              <w:top w:val="single" w:sz="4" w:space="0" w:color="auto"/>
              <w:left w:val="single" w:sz="4" w:space="0" w:color="auto"/>
              <w:right w:val="single" w:sz="4" w:space="0" w:color="auto"/>
            </w:tcBorders>
            <w:vAlign w:val="center"/>
          </w:tcPr>
          <w:p w14:paraId="4E2404D0" w14:textId="77777777" w:rsidR="00203B91" w:rsidRPr="007124F0" w:rsidRDefault="00203B91" w:rsidP="002F0489">
            <w:pPr>
              <w:keepNext/>
              <w:keepLines/>
              <w:jc w:val="center"/>
              <w:rPr>
                <w:rFonts w:ascii="Tahoma" w:hAnsi="Tahoma" w:cs="Tahoma"/>
                <w:szCs w:val="18"/>
              </w:rPr>
            </w:pPr>
            <w:r w:rsidRPr="007124F0">
              <w:rPr>
                <w:rFonts w:ascii="Tahoma" w:hAnsi="Tahoma" w:cs="Tahoma"/>
                <w:szCs w:val="18"/>
              </w:rPr>
              <w:t>DA / NE</w:t>
            </w:r>
          </w:p>
        </w:tc>
      </w:tr>
      <w:tr w:rsidR="00203B91" w:rsidRPr="007124F0" w14:paraId="201A7E6E" w14:textId="77777777" w:rsidTr="003E66F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3632FF0" w14:textId="77777777" w:rsidR="00203B91" w:rsidRPr="007124F0" w:rsidRDefault="00203B91" w:rsidP="002F0489">
            <w:pPr>
              <w:keepNext/>
              <w:keepLines/>
              <w:rPr>
                <w:rFonts w:ascii="Tahoma" w:hAnsi="Tahoma" w:cs="Tahoma"/>
                <w:szCs w:val="18"/>
              </w:rPr>
            </w:pPr>
            <w:r w:rsidRPr="007124F0">
              <w:rPr>
                <w:rFonts w:ascii="Tahoma" w:hAnsi="Tahoma" w:cs="Tahoma"/>
                <w:szCs w:val="18"/>
              </w:rPr>
              <w:t xml:space="preserve">Vsi zakoniti zastopniki podizvajalca </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3F32EF7E" w14:textId="77777777" w:rsidR="00203B91" w:rsidRPr="007124F0" w:rsidRDefault="00203B91" w:rsidP="002F0489">
            <w:pPr>
              <w:keepNext/>
              <w:keepLines/>
              <w:rPr>
                <w:rFonts w:ascii="Tahoma" w:hAnsi="Tahoma" w:cs="Tahoma"/>
                <w:szCs w:val="18"/>
              </w:rPr>
            </w:pPr>
          </w:p>
        </w:tc>
      </w:tr>
      <w:tr w:rsidR="00203B91" w:rsidRPr="007124F0" w14:paraId="47CE302C" w14:textId="77777777" w:rsidTr="003E66F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710AA4" w14:textId="77777777" w:rsidR="00203B91" w:rsidRPr="007124F0" w:rsidRDefault="00203B91" w:rsidP="002F0489">
            <w:pPr>
              <w:keepNext/>
              <w:keepLines/>
              <w:rPr>
                <w:rFonts w:ascii="Tahoma" w:hAnsi="Tahoma" w:cs="Tahoma"/>
                <w:szCs w:val="18"/>
              </w:rPr>
            </w:pPr>
            <w:r w:rsidRPr="007124F0">
              <w:rPr>
                <w:rFonts w:ascii="Tahoma" w:hAnsi="Tahoma" w:cs="Tahoma"/>
                <w:szCs w:val="18"/>
              </w:rPr>
              <w:t>Matična in davčna številka podizvajalca</w:t>
            </w:r>
          </w:p>
        </w:tc>
        <w:tc>
          <w:tcPr>
            <w:tcW w:w="2816" w:type="dxa"/>
            <w:tcBorders>
              <w:top w:val="single" w:sz="4" w:space="0" w:color="auto"/>
              <w:left w:val="single" w:sz="4" w:space="0" w:color="auto"/>
              <w:bottom w:val="single" w:sz="4" w:space="0" w:color="auto"/>
              <w:right w:val="single" w:sz="4" w:space="0" w:color="auto"/>
            </w:tcBorders>
            <w:vAlign w:val="center"/>
          </w:tcPr>
          <w:p w14:paraId="12B216C3" w14:textId="77777777" w:rsidR="00203B91" w:rsidRPr="007124F0" w:rsidRDefault="00203B91" w:rsidP="002F0489">
            <w:pPr>
              <w:keepNext/>
              <w:keepLines/>
              <w:rPr>
                <w:rFonts w:ascii="Tahoma" w:hAnsi="Tahoma" w:cs="Tahoma"/>
                <w:szCs w:val="18"/>
              </w:rPr>
            </w:pPr>
          </w:p>
        </w:tc>
        <w:tc>
          <w:tcPr>
            <w:tcW w:w="2817" w:type="dxa"/>
            <w:tcBorders>
              <w:top w:val="single" w:sz="4" w:space="0" w:color="auto"/>
              <w:left w:val="single" w:sz="4" w:space="0" w:color="auto"/>
              <w:bottom w:val="single" w:sz="4" w:space="0" w:color="auto"/>
              <w:right w:val="single" w:sz="4" w:space="0" w:color="auto"/>
            </w:tcBorders>
            <w:vAlign w:val="center"/>
          </w:tcPr>
          <w:p w14:paraId="552000DE" w14:textId="77777777" w:rsidR="00203B91" w:rsidRPr="007124F0" w:rsidRDefault="00203B91" w:rsidP="002F0489">
            <w:pPr>
              <w:keepNext/>
              <w:keepLines/>
              <w:rPr>
                <w:rFonts w:ascii="Tahoma" w:hAnsi="Tahoma" w:cs="Tahoma"/>
                <w:szCs w:val="18"/>
              </w:rPr>
            </w:pPr>
          </w:p>
        </w:tc>
      </w:tr>
      <w:tr w:rsidR="00203B91" w:rsidRPr="007124F0" w14:paraId="4C666BE5" w14:textId="77777777" w:rsidTr="003E66F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1AD490" w14:textId="77777777" w:rsidR="00203B91" w:rsidRPr="007124F0" w:rsidRDefault="00203B91" w:rsidP="002F0489">
            <w:pPr>
              <w:keepNext/>
              <w:keepLines/>
              <w:rPr>
                <w:rFonts w:ascii="Tahoma" w:hAnsi="Tahoma" w:cs="Tahoma"/>
                <w:szCs w:val="18"/>
              </w:rPr>
            </w:pPr>
            <w:r w:rsidRPr="007124F0">
              <w:rPr>
                <w:rFonts w:ascii="Tahoma" w:hAnsi="Tahoma" w:cs="Tahoma"/>
                <w:szCs w:val="18"/>
              </w:rPr>
              <w:t>Transakcijski račun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3C596437" w14:textId="77777777" w:rsidR="00203B91" w:rsidRPr="007124F0" w:rsidRDefault="00203B91" w:rsidP="002F0489">
            <w:pPr>
              <w:keepNext/>
              <w:keepLines/>
              <w:rPr>
                <w:rFonts w:ascii="Tahoma" w:hAnsi="Tahoma" w:cs="Tahoma"/>
                <w:szCs w:val="18"/>
              </w:rPr>
            </w:pPr>
          </w:p>
        </w:tc>
      </w:tr>
      <w:tr w:rsidR="00203B91" w:rsidRPr="007124F0" w14:paraId="11CBB6E8" w14:textId="77777777" w:rsidTr="003E66FA">
        <w:trPr>
          <w:trHeight w:val="301"/>
          <w:jc w:val="center"/>
        </w:trPr>
        <w:tc>
          <w:tcPr>
            <w:tcW w:w="3793" w:type="dxa"/>
            <w:vMerge w:val="restart"/>
            <w:tcBorders>
              <w:top w:val="single" w:sz="4" w:space="0" w:color="auto"/>
              <w:left w:val="single" w:sz="4" w:space="0" w:color="auto"/>
              <w:right w:val="single" w:sz="4" w:space="0" w:color="auto"/>
            </w:tcBorders>
            <w:vAlign w:val="center"/>
          </w:tcPr>
          <w:p w14:paraId="104608D6" w14:textId="77777777" w:rsidR="00203B91" w:rsidRPr="007124F0" w:rsidRDefault="00203B91" w:rsidP="002F0489">
            <w:pPr>
              <w:keepNext/>
              <w:keepLines/>
              <w:rPr>
                <w:rFonts w:ascii="Tahoma" w:hAnsi="Tahoma" w:cs="Tahoma"/>
                <w:szCs w:val="18"/>
              </w:rPr>
            </w:pPr>
            <w:r w:rsidRPr="007124F0">
              <w:rPr>
                <w:rFonts w:ascii="Tahoma" w:hAnsi="Tahoma" w:cs="Tahoma"/>
                <w:szCs w:val="18"/>
              </w:rPr>
              <w:t>Del javnega naročila, ki se oddaja v podizvajanje (vrsta/opis del)</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9CDA8A5" w14:textId="77777777" w:rsidR="00203B91" w:rsidRPr="007124F0" w:rsidRDefault="00203B91" w:rsidP="002F0489">
            <w:pPr>
              <w:keepNext/>
              <w:keepLines/>
              <w:rPr>
                <w:szCs w:val="18"/>
              </w:rPr>
            </w:pPr>
          </w:p>
        </w:tc>
      </w:tr>
      <w:tr w:rsidR="00203B91" w:rsidRPr="007124F0" w14:paraId="309CEFE9" w14:textId="77777777" w:rsidTr="003E66FA">
        <w:trPr>
          <w:trHeight w:val="305"/>
          <w:jc w:val="center"/>
        </w:trPr>
        <w:tc>
          <w:tcPr>
            <w:tcW w:w="3793" w:type="dxa"/>
            <w:vMerge/>
            <w:tcBorders>
              <w:left w:val="single" w:sz="4" w:space="0" w:color="auto"/>
              <w:bottom w:val="single" w:sz="4" w:space="0" w:color="auto"/>
              <w:right w:val="single" w:sz="4" w:space="0" w:color="auto"/>
            </w:tcBorders>
            <w:vAlign w:val="center"/>
          </w:tcPr>
          <w:p w14:paraId="4F34AA83" w14:textId="77777777" w:rsidR="00203B91" w:rsidRPr="007124F0" w:rsidRDefault="00203B91" w:rsidP="002F0489">
            <w:pPr>
              <w:keepNext/>
              <w:keepLines/>
              <w:rPr>
                <w:rFonts w:ascii="Tahoma" w:hAnsi="Tahoma" w:cs="Tahoma"/>
                <w:szCs w:val="18"/>
              </w:rPr>
            </w:pP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327E4154" w14:textId="77777777" w:rsidR="00203B91" w:rsidRPr="007124F0" w:rsidRDefault="00203B91" w:rsidP="002F0489">
            <w:pPr>
              <w:keepNext/>
              <w:keepLines/>
              <w:rPr>
                <w:szCs w:val="18"/>
              </w:rPr>
            </w:pPr>
          </w:p>
        </w:tc>
      </w:tr>
      <w:tr w:rsidR="00203B91" w:rsidRPr="007124F0" w14:paraId="318776B1" w14:textId="77777777" w:rsidTr="003E66F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C808F" w14:textId="77777777" w:rsidR="00203B91" w:rsidRPr="007124F0" w:rsidRDefault="00203B91" w:rsidP="002F0489">
            <w:pPr>
              <w:keepNext/>
              <w:keepLines/>
              <w:rPr>
                <w:rFonts w:ascii="Tahoma" w:hAnsi="Tahoma" w:cs="Tahoma"/>
                <w:szCs w:val="18"/>
              </w:rPr>
            </w:pPr>
            <w:r w:rsidRPr="007124F0">
              <w:rPr>
                <w:rFonts w:ascii="Tahoma" w:hAnsi="Tahoma" w:cs="Tahoma"/>
                <w:szCs w:val="18"/>
              </w:rPr>
              <w:t>Količina/Delež (%) v podizvajanju</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7CCA94A" w14:textId="77777777" w:rsidR="00203B91" w:rsidRPr="007124F0" w:rsidRDefault="00203B91" w:rsidP="002F0489">
            <w:pPr>
              <w:keepNext/>
              <w:keepLines/>
              <w:rPr>
                <w:szCs w:val="18"/>
              </w:rPr>
            </w:pPr>
          </w:p>
        </w:tc>
      </w:tr>
    </w:tbl>
    <w:p w14:paraId="34E132FA" w14:textId="77777777" w:rsidR="00203B91" w:rsidRPr="007124F0" w:rsidRDefault="00203B91" w:rsidP="002F0489">
      <w:pPr>
        <w:keepNext/>
        <w:keepLines/>
        <w:jc w:val="both"/>
        <w:rPr>
          <w:rFonts w:ascii="Tahoma" w:hAnsi="Tahoma" w:cs="Tahoma"/>
        </w:rPr>
      </w:pPr>
    </w:p>
    <w:p w14:paraId="3E6D7005" w14:textId="77777777" w:rsidR="00203B91" w:rsidRPr="007124F0" w:rsidRDefault="00D72E7D" w:rsidP="002F0489">
      <w:pPr>
        <w:keepNext/>
        <w:keepLines/>
        <w:jc w:val="both"/>
        <w:rPr>
          <w:rFonts w:ascii="Tahoma" w:hAnsi="Tahoma" w:cs="Tahoma"/>
        </w:rPr>
      </w:pPr>
      <w:r>
        <w:rPr>
          <w:rFonts w:ascii="Tahoma" w:hAnsi="Tahoma" w:cs="Tahoma"/>
        </w:rPr>
        <w:t>Izvajalec</w:t>
      </w:r>
      <w:r w:rsidR="00203B91" w:rsidRPr="007124F0">
        <w:rPr>
          <w:rFonts w:ascii="Tahoma" w:hAnsi="Tahoma" w:cs="Tahoma"/>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V kolikor </w:t>
      </w:r>
      <w:r>
        <w:rPr>
          <w:rFonts w:ascii="Tahoma" w:hAnsi="Tahoma" w:cs="Tahoma"/>
        </w:rPr>
        <w:t>izvajalec</w:t>
      </w:r>
      <w:r w:rsidR="00203B91" w:rsidRPr="007124F0">
        <w:rPr>
          <w:rFonts w:ascii="Tahoma" w:hAnsi="Tahoma" w:cs="Tahoma"/>
        </w:rPr>
        <w:t xml:space="preserve"> ne ravna v skladu s 94. člena ZJN-3, bo </w:t>
      </w:r>
      <w:r>
        <w:rPr>
          <w:rFonts w:ascii="Tahoma" w:hAnsi="Tahoma" w:cs="Tahoma"/>
        </w:rPr>
        <w:t>naročnik</w:t>
      </w:r>
      <w:r w:rsidR="00203B91" w:rsidRPr="007124F0">
        <w:rPr>
          <w:rFonts w:ascii="Tahoma" w:hAnsi="Tahoma" w:cs="Tahoma"/>
        </w:rPr>
        <w:t xml:space="preserve"> Državni revizijski komisiji podal predlog za uvedbo postopka o prekršku iz 2. točke prvega odstavka 112. člena ZJN-3.</w:t>
      </w:r>
    </w:p>
    <w:p w14:paraId="076F496F" w14:textId="77777777" w:rsidR="00203B91" w:rsidRPr="007124F0" w:rsidRDefault="00203B91" w:rsidP="002F0489">
      <w:pPr>
        <w:keepNext/>
        <w:keepLines/>
        <w:jc w:val="both"/>
        <w:rPr>
          <w:rFonts w:ascii="Tahoma" w:hAnsi="Tahoma" w:cs="Tahoma"/>
        </w:rPr>
      </w:pPr>
    </w:p>
    <w:p w14:paraId="5360E417" w14:textId="77777777" w:rsidR="00203B91" w:rsidRPr="007124F0" w:rsidRDefault="00203B91" w:rsidP="002F0489">
      <w:pPr>
        <w:keepNext/>
        <w:keepLines/>
        <w:jc w:val="both"/>
        <w:rPr>
          <w:rFonts w:ascii="Tahoma" w:hAnsi="Tahoma" w:cs="Tahoma"/>
        </w:rPr>
      </w:pPr>
      <w:r w:rsidRPr="007124F0">
        <w:rPr>
          <w:rFonts w:ascii="Tahoma" w:hAnsi="Tahoma" w:cs="Tahoma"/>
        </w:rPr>
        <w:t xml:space="preserve">Podizvajalec mora izpolnjevati vse pogoje in zahteve </w:t>
      </w:r>
      <w:r w:rsidR="00D72E7D">
        <w:rPr>
          <w:rFonts w:ascii="Tahoma" w:hAnsi="Tahoma" w:cs="Tahoma"/>
        </w:rPr>
        <w:t>naročnika</w:t>
      </w:r>
      <w:r w:rsidRPr="007124F0">
        <w:rPr>
          <w:rFonts w:ascii="Tahoma" w:hAnsi="Tahoma" w:cs="Tahoma"/>
        </w:rPr>
        <w:t xml:space="preserve"> v zvezi s podizvajalci, ki so navedeni v razpisni dokumentaciji ter izpolniti vse navedene priloge, ki se nanašajo na izpolnjevanje pogojev podizvajalcev.</w:t>
      </w:r>
    </w:p>
    <w:p w14:paraId="471B2C1C" w14:textId="77777777" w:rsidR="00203B91" w:rsidRPr="007124F0" w:rsidRDefault="00203B91" w:rsidP="002F0489">
      <w:pPr>
        <w:keepNext/>
        <w:keepLines/>
        <w:jc w:val="both"/>
        <w:rPr>
          <w:rFonts w:ascii="Tahoma" w:hAnsi="Tahoma" w:cs="Tahoma"/>
        </w:rPr>
      </w:pPr>
    </w:p>
    <w:p w14:paraId="7877FB45" w14:textId="77777777" w:rsidR="00203B91" w:rsidRPr="007124F0" w:rsidRDefault="00D72E7D" w:rsidP="002F0489">
      <w:pPr>
        <w:keepNext/>
        <w:keepLines/>
        <w:jc w:val="both"/>
        <w:rPr>
          <w:rFonts w:ascii="Tahoma" w:hAnsi="Tahoma" w:cs="Tahoma"/>
        </w:rPr>
      </w:pPr>
      <w:r>
        <w:rPr>
          <w:rFonts w:ascii="Tahoma" w:hAnsi="Tahoma" w:cs="Tahoma"/>
        </w:rPr>
        <w:t>Izvajalec</w:t>
      </w:r>
      <w:r w:rsidR="00203B91" w:rsidRPr="007124F0">
        <w:rPr>
          <w:rFonts w:ascii="Tahoma" w:hAnsi="Tahoma" w:cs="Tahoma"/>
        </w:rPr>
        <w:t xml:space="preserve"> v razmerju do </w:t>
      </w:r>
      <w:r>
        <w:rPr>
          <w:rFonts w:ascii="Tahoma" w:hAnsi="Tahoma" w:cs="Tahoma"/>
        </w:rPr>
        <w:t>naročnika</w:t>
      </w:r>
      <w:r w:rsidR="00203B91" w:rsidRPr="007124F0">
        <w:rPr>
          <w:rFonts w:ascii="Tahoma" w:hAnsi="Tahoma" w:cs="Tahoma"/>
        </w:rPr>
        <w:t xml:space="preserve"> v celoti odgovarja za dobro izvedbo obveznosti iz okvirnega sporazuma, ne glede na število podizvajalcev.</w:t>
      </w:r>
    </w:p>
    <w:p w14:paraId="2DEF82C0" w14:textId="77777777" w:rsidR="00203B91" w:rsidRPr="007124F0" w:rsidRDefault="00203B91" w:rsidP="002F0489">
      <w:pPr>
        <w:keepNext/>
        <w:keepLines/>
        <w:jc w:val="both"/>
        <w:rPr>
          <w:rFonts w:ascii="Tahoma" w:hAnsi="Tahoma" w:cs="Tahoma"/>
        </w:rPr>
      </w:pPr>
    </w:p>
    <w:p w14:paraId="5877BCD1" w14:textId="77777777" w:rsidR="00203B91" w:rsidRPr="007124F0" w:rsidRDefault="00D72E7D" w:rsidP="002F0489">
      <w:pPr>
        <w:keepNext/>
        <w:keepLines/>
        <w:jc w:val="both"/>
        <w:rPr>
          <w:rFonts w:ascii="Tahoma" w:hAnsi="Tahoma" w:cs="Tahoma"/>
        </w:rPr>
      </w:pPr>
      <w:r>
        <w:rPr>
          <w:rFonts w:ascii="Tahoma" w:hAnsi="Tahoma" w:cs="Tahoma"/>
        </w:rPr>
        <w:t xml:space="preserve">Izvajalec </w:t>
      </w:r>
      <w:r w:rsidR="00203B91" w:rsidRPr="007124F0">
        <w:rPr>
          <w:rFonts w:ascii="Tahoma" w:hAnsi="Tahoma" w:cs="Tahoma"/>
        </w:rPr>
        <w:t xml:space="preserve">mora med izvajanjem okvirnega sporazuma </w:t>
      </w:r>
      <w:r>
        <w:rPr>
          <w:rFonts w:ascii="Tahoma" w:hAnsi="Tahoma" w:cs="Tahoma"/>
        </w:rPr>
        <w:t>naročnika</w:t>
      </w:r>
      <w:r w:rsidR="00203B91" w:rsidRPr="007124F0">
        <w:rPr>
          <w:rFonts w:ascii="Tahoma" w:hAnsi="Tahoma" w:cs="Tahoma"/>
        </w:rPr>
        <w:t xml:space="preserve">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ahoma" w:hAnsi="Tahoma" w:cs="Tahoma"/>
        </w:rPr>
        <w:t>izvajalec</w:t>
      </w:r>
      <w:r w:rsidR="00203B91" w:rsidRPr="007124F0">
        <w:rPr>
          <w:rFonts w:ascii="Tahoma" w:hAnsi="Tahoma" w:cs="Tahoma"/>
        </w:rPr>
        <w:t xml:space="preserve"> skupaj z obvestilom posredovati tudi podatke in dokumente iz druge, tretje in četrte alineje drugega odstavka 94. člena ZJN-3.</w:t>
      </w:r>
    </w:p>
    <w:p w14:paraId="04937931" w14:textId="77777777" w:rsidR="00203B91" w:rsidRPr="007124F0" w:rsidRDefault="00203B91" w:rsidP="002F0489">
      <w:pPr>
        <w:keepNext/>
        <w:keepLines/>
        <w:jc w:val="both"/>
        <w:rPr>
          <w:rFonts w:ascii="Tahoma" w:hAnsi="Tahoma" w:cs="Tahoma"/>
        </w:rPr>
      </w:pPr>
    </w:p>
    <w:p w14:paraId="289D096B" w14:textId="26871314" w:rsidR="00203B91" w:rsidRPr="007124F0" w:rsidRDefault="00D72E7D" w:rsidP="002F0489">
      <w:pPr>
        <w:keepNext/>
        <w:keepLines/>
        <w:jc w:val="both"/>
        <w:rPr>
          <w:rFonts w:ascii="Tahoma" w:hAnsi="Tahoma" w:cs="Tahoma"/>
        </w:rPr>
      </w:pPr>
      <w:r>
        <w:rPr>
          <w:rFonts w:ascii="Tahoma" w:hAnsi="Tahoma" w:cs="Tahoma"/>
        </w:rPr>
        <w:t>Naročnik</w:t>
      </w:r>
      <w:r w:rsidR="00203B91" w:rsidRPr="007124F0">
        <w:rPr>
          <w:rFonts w:ascii="Tahoma" w:hAnsi="Tahoma" w:cs="Tahoma"/>
        </w:rPr>
        <w:t xml:space="preserve"> mora v skladu s četrtim odstavkom 94. člena ZJN-3 zavrniti vsakega podizvajalca, če zanj obstajajo razlogi za izključitev iz točke 3.1. razpisne dokumentacije. </w:t>
      </w:r>
      <w:r>
        <w:rPr>
          <w:rFonts w:ascii="Tahoma" w:hAnsi="Tahoma" w:cs="Tahoma"/>
        </w:rPr>
        <w:t>Naročnik</w:t>
      </w:r>
      <w:r w:rsidR="00203B91" w:rsidRPr="007124F0">
        <w:rPr>
          <w:rFonts w:ascii="Tahoma" w:hAnsi="Tahoma" w:cs="Tahoma"/>
        </w:rPr>
        <w:t xml:space="preserve"> lahko zavrne predlog za zamenjavo podizvajalca oziroma vključitev novega podizvajalca tudi, če bi to lahko vplivalo na nemoteno izvajanje ali dokončanje dobav in če novi podizvajalec ne izpolnjuje pogojev, ki jih je postavil </w:t>
      </w:r>
      <w:r>
        <w:rPr>
          <w:rFonts w:ascii="Tahoma" w:hAnsi="Tahoma" w:cs="Tahoma"/>
        </w:rPr>
        <w:t>naročnik</w:t>
      </w:r>
      <w:r w:rsidR="00203B91" w:rsidRPr="007124F0">
        <w:rPr>
          <w:rFonts w:ascii="Tahoma" w:hAnsi="Tahoma" w:cs="Tahoma"/>
        </w:rPr>
        <w:t xml:space="preserve"> v razpisni dokumentaciji. </w:t>
      </w:r>
      <w:r>
        <w:rPr>
          <w:rFonts w:ascii="Tahoma" w:hAnsi="Tahoma" w:cs="Tahoma"/>
        </w:rPr>
        <w:t>Naročnik</w:t>
      </w:r>
      <w:r w:rsidR="00203B91" w:rsidRPr="007124F0">
        <w:rPr>
          <w:rFonts w:ascii="Tahoma" w:hAnsi="Tahoma" w:cs="Tahoma"/>
        </w:rPr>
        <w:t xml:space="preserve"> mora o morebitni zavrnitvi novega podizvajalca obvestiti </w:t>
      </w:r>
      <w:r>
        <w:rPr>
          <w:rFonts w:ascii="Tahoma" w:hAnsi="Tahoma" w:cs="Tahoma"/>
        </w:rPr>
        <w:t>izvajalca</w:t>
      </w:r>
      <w:r w:rsidR="00203B91" w:rsidRPr="007124F0">
        <w:rPr>
          <w:rFonts w:ascii="Tahoma" w:hAnsi="Tahoma" w:cs="Tahoma"/>
        </w:rPr>
        <w:t xml:space="preserve"> najpozneje v desetih (10) dneh od prejema predloga.</w:t>
      </w:r>
    </w:p>
    <w:p w14:paraId="2B7F25B0" w14:textId="77777777" w:rsidR="00203B91" w:rsidRPr="007124F0" w:rsidRDefault="00203B91" w:rsidP="002F0489">
      <w:pPr>
        <w:keepNext/>
        <w:keepLines/>
        <w:jc w:val="both"/>
        <w:rPr>
          <w:rFonts w:ascii="Tahoma" w:hAnsi="Tahoma" w:cs="Tahoma"/>
          <w:sz w:val="14"/>
        </w:rPr>
      </w:pPr>
    </w:p>
    <w:p w14:paraId="47D5A648" w14:textId="77777777" w:rsidR="00203B91" w:rsidRPr="007124F0" w:rsidRDefault="00203B91" w:rsidP="002F0489">
      <w:pPr>
        <w:keepNext/>
        <w:keepLines/>
        <w:jc w:val="center"/>
        <w:rPr>
          <w:rFonts w:ascii="Tahoma" w:hAnsi="Tahoma" w:cs="Tahoma"/>
          <w:i/>
        </w:rPr>
      </w:pPr>
      <w:r w:rsidRPr="007124F0">
        <w:rPr>
          <w:rFonts w:ascii="Tahoma" w:hAnsi="Tahoma" w:cs="Tahoma"/>
          <w:b/>
          <w:i/>
        </w:rPr>
        <w:t>/se upošteva v primeru, da izvajalec nastopa s podizvajalcem, ki zahteva neposredno plačilo/</w:t>
      </w:r>
    </w:p>
    <w:p w14:paraId="6A58EDB9" w14:textId="77777777" w:rsidR="00203B91" w:rsidRPr="007124F0" w:rsidRDefault="00D72E7D" w:rsidP="002F0489">
      <w:pPr>
        <w:keepNext/>
        <w:keepLines/>
        <w:jc w:val="both"/>
        <w:rPr>
          <w:rFonts w:ascii="Tahoma" w:hAnsi="Tahoma" w:cs="Tahoma"/>
        </w:rPr>
      </w:pPr>
      <w:r>
        <w:rPr>
          <w:rFonts w:ascii="Tahoma" w:eastAsia="Calibri" w:hAnsi="Tahoma" w:cs="Tahoma"/>
        </w:rPr>
        <w:t xml:space="preserve">Izvajalec </w:t>
      </w:r>
      <w:r w:rsidR="00203B91" w:rsidRPr="007124F0">
        <w:rPr>
          <w:rFonts w:ascii="Tahoma" w:eastAsia="Calibri" w:hAnsi="Tahoma" w:cs="Tahoma"/>
        </w:rPr>
        <w:t xml:space="preserve">s podpisom </w:t>
      </w:r>
      <w:r w:rsidR="00203B91" w:rsidRPr="007124F0">
        <w:rPr>
          <w:rFonts w:ascii="Tahoma" w:hAnsi="Tahoma" w:cs="Tahoma"/>
        </w:rPr>
        <w:t xml:space="preserve">tega okvirnega sporazuma </w:t>
      </w:r>
      <w:r w:rsidR="00203B91" w:rsidRPr="007124F0">
        <w:rPr>
          <w:rFonts w:ascii="Tahoma" w:eastAsia="Calibri" w:hAnsi="Tahoma" w:cs="Tahoma"/>
        </w:rPr>
        <w:t xml:space="preserve">pooblašča </w:t>
      </w:r>
      <w:r>
        <w:rPr>
          <w:rFonts w:ascii="Tahoma" w:eastAsia="Calibri" w:hAnsi="Tahoma" w:cs="Tahoma"/>
        </w:rPr>
        <w:t>posameznega naročnika</w:t>
      </w:r>
      <w:r w:rsidR="00203B91" w:rsidRPr="007124F0">
        <w:rPr>
          <w:rFonts w:ascii="Tahoma" w:eastAsia="Calibri" w:hAnsi="Tahoma" w:cs="Tahoma"/>
        </w:rPr>
        <w:t xml:space="preserve">, da na podlagi potrjenega računa oziroma potrjenih računov, neposredno plačuje vsem v tem okvirnem sporazumu navedenim podizvajalcem, ki so zahtevali neposredno plačilo. Podizvajalec je ob oddaji ponudbe predložil zahtevo za neposredna plačila, </w:t>
      </w:r>
      <w:r w:rsidR="00203B91" w:rsidRPr="007124F0">
        <w:rPr>
          <w:rFonts w:ascii="Tahoma" w:hAnsi="Tahoma" w:cs="Tahoma"/>
        </w:rPr>
        <w:t xml:space="preserve">na podlagi katere </w:t>
      </w:r>
      <w:r>
        <w:rPr>
          <w:rFonts w:ascii="Tahoma" w:hAnsi="Tahoma" w:cs="Tahoma"/>
        </w:rPr>
        <w:t>posamezni naročnik</w:t>
      </w:r>
      <w:r w:rsidR="00203B91" w:rsidRPr="007124F0">
        <w:rPr>
          <w:rFonts w:ascii="Tahoma" w:hAnsi="Tahoma" w:cs="Tahoma"/>
        </w:rPr>
        <w:t xml:space="preserve"> namesto izvajalca poravna podizvajalčevo terjatev do izvajalca.</w:t>
      </w:r>
    </w:p>
    <w:p w14:paraId="70A4BCAD" w14:textId="77777777" w:rsidR="00203B91" w:rsidRPr="007124F0" w:rsidRDefault="00203B91" w:rsidP="002F0489">
      <w:pPr>
        <w:keepNext/>
        <w:keepLines/>
        <w:jc w:val="both"/>
        <w:rPr>
          <w:rFonts w:ascii="Tahoma" w:hAnsi="Tahoma" w:cs="Tahoma"/>
          <w:sz w:val="18"/>
        </w:rPr>
      </w:pPr>
    </w:p>
    <w:p w14:paraId="7AE73D51" w14:textId="77777777" w:rsidR="00203B91" w:rsidRPr="007124F0" w:rsidRDefault="00D72E7D" w:rsidP="002F0489">
      <w:pPr>
        <w:keepNext/>
        <w:keepLines/>
        <w:jc w:val="both"/>
        <w:rPr>
          <w:rFonts w:ascii="Tahoma" w:hAnsi="Tahoma" w:cs="Tahoma"/>
        </w:rPr>
      </w:pPr>
      <w:r>
        <w:rPr>
          <w:rFonts w:ascii="Tahoma" w:hAnsi="Tahoma" w:cs="Tahoma"/>
        </w:rPr>
        <w:t>Izvajalec</w:t>
      </w:r>
      <w:r w:rsidR="00203B91" w:rsidRPr="007124F0">
        <w:rPr>
          <w:rFonts w:ascii="Tahoma" w:hAnsi="Tahoma" w:cs="Tahoma"/>
        </w:rPr>
        <w:t xml:space="preserve"> mora za podizvajalca, ki zahteva neposredno plačilo, ob vsakem računu priložiti:</w:t>
      </w:r>
    </w:p>
    <w:p w14:paraId="14285207" w14:textId="77777777" w:rsidR="00203B91" w:rsidRPr="007124F0" w:rsidRDefault="00203B91" w:rsidP="002F0489">
      <w:pPr>
        <w:keepNext/>
        <w:keepLines/>
        <w:numPr>
          <w:ilvl w:val="0"/>
          <w:numId w:val="29"/>
        </w:numPr>
        <w:jc w:val="both"/>
        <w:rPr>
          <w:rFonts w:ascii="Tahoma" w:hAnsi="Tahoma" w:cs="Tahoma"/>
        </w:rPr>
      </w:pPr>
      <w:r w:rsidRPr="007124F0">
        <w:rPr>
          <w:rFonts w:ascii="Tahoma" w:hAnsi="Tahoma" w:cs="Tahoma"/>
        </w:rPr>
        <w:lastRenderedPageBreak/>
        <w:t xml:space="preserve">račun podizvajalca za opravljene obveznosti iz okvirnega sporazuma, potrjen s strani izvajalca, na podlagi katerega </w:t>
      </w:r>
      <w:r w:rsidR="00D72E7D">
        <w:rPr>
          <w:rFonts w:ascii="Tahoma" w:hAnsi="Tahoma" w:cs="Tahoma"/>
        </w:rPr>
        <w:t>posamezni naročnik</w:t>
      </w:r>
      <w:r w:rsidRPr="007124F0">
        <w:rPr>
          <w:rFonts w:ascii="Tahoma" w:hAnsi="Tahoma" w:cs="Tahoma"/>
        </w:rPr>
        <w:t xml:space="preserve"> izvede nakazilo za opravljene obveznosti iz okvirnega sporazuma neposredno na račun podizvajalca ali </w:t>
      </w:r>
    </w:p>
    <w:p w14:paraId="69DF84EC" w14:textId="77777777" w:rsidR="00203B91" w:rsidRPr="007124F0" w:rsidRDefault="00203B91" w:rsidP="002F0489">
      <w:pPr>
        <w:keepNext/>
        <w:keepLines/>
        <w:numPr>
          <w:ilvl w:val="0"/>
          <w:numId w:val="29"/>
        </w:numPr>
        <w:jc w:val="both"/>
        <w:rPr>
          <w:rFonts w:ascii="Tahoma" w:hAnsi="Tahoma" w:cs="Tahoma"/>
        </w:rPr>
      </w:pPr>
      <w:r w:rsidRPr="007124F0">
        <w:rPr>
          <w:rFonts w:ascii="Tahoma" w:hAnsi="Tahoma" w:cs="Tahoma"/>
        </w:rPr>
        <w:t>podpisano izjav</w:t>
      </w:r>
      <w:r w:rsidR="00D72E7D">
        <w:rPr>
          <w:rFonts w:ascii="Tahoma" w:hAnsi="Tahoma" w:cs="Tahoma"/>
        </w:rPr>
        <w:t>o podizvajalca, naslovljeno na posameznega naročnika</w:t>
      </w:r>
      <w:r w:rsidRPr="007124F0">
        <w:rPr>
          <w:rFonts w:ascii="Tahoma" w:hAnsi="Tahoma" w:cs="Tahoma"/>
        </w:rPr>
        <w:t xml:space="preserve">, o tem, da je ta seznanjen s konkretno izstavljenim računom izvajalca oziroma, da pri obveznostih iz okvirnega sporazuma, ki jih obravnava račun, ni sodeloval kot podizvajalec, ter da podizvajalec iz naslova tega računa izvajalca nima in ne bo imel do </w:t>
      </w:r>
      <w:r w:rsidR="00D72E7D">
        <w:rPr>
          <w:rFonts w:ascii="Tahoma" w:hAnsi="Tahoma" w:cs="Tahoma"/>
        </w:rPr>
        <w:t>posameznega naročnika</w:t>
      </w:r>
      <w:r w:rsidRPr="007124F0">
        <w:rPr>
          <w:rFonts w:ascii="Tahoma" w:hAnsi="Tahoma" w:cs="Tahoma"/>
        </w:rPr>
        <w:t xml:space="preserve"> nobenih zahtevkov.</w:t>
      </w:r>
    </w:p>
    <w:p w14:paraId="3EFB3C48" w14:textId="77777777" w:rsidR="00203B91" w:rsidRPr="007124F0" w:rsidRDefault="00203B91" w:rsidP="002F0489">
      <w:pPr>
        <w:keepNext/>
        <w:keepLines/>
        <w:jc w:val="both"/>
        <w:rPr>
          <w:rFonts w:ascii="Tahoma" w:hAnsi="Tahoma" w:cs="Tahoma"/>
        </w:rPr>
      </w:pPr>
    </w:p>
    <w:p w14:paraId="47447B3C" w14:textId="77777777" w:rsidR="00203B91" w:rsidRPr="007124F0" w:rsidRDefault="00203B91" w:rsidP="002F0489">
      <w:pPr>
        <w:keepNext/>
        <w:keepLines/>
        <w:jc w:val="both"/>
        <w:rPr>
          <w:rFonts w:ascii="Tahoma" w:hAnsi="Tahoma" w:cs="Tahoma"/>
        </w:rPr>
      </w:pPr>
      <w:r w:rsidRPr="007124F0">
        <w:rPr>
          <w:rFonts w:ascii="Tahoma" w:hAnsi="Tahoma" w:cs="Tahoma"/>
        </w:rPr>
        <w:t xml:space="preserve">V primeru, če nobeden od dokumentov iz prejšnjega odstavka za prijavljenega podizvajalca ni predložen, </w:t>
      </w:r>
      <w:r w:rsidR="00D72E7D">
        <w:rPr>
          <w:rFonts w:ascii="Tahoma" w:hAnsi="Tahoma" w:cs="Tahoma"/>
        </w:rPr>
        <w:t>posamezni naročnik do predložitve</w:t>
      </w:r>
      <w:r w:rsidRPr="007124F0">
        <w:rPr>
          <w:rFonts w:ascii="Tahoma" w:hAnsi="Tahoma" w:cs="Tahoma"/>
        </w:rPr>
        <w:t xml:space="preserve"> vseh dokumentov zadrži plačilo celotnega računa in s tem ne pride v zamudo pri plačilu. </w:t>
      </w:r>
    </w:p>
    <w:p w14:paraId="293887E9" w14:textId="77777777" w:rsidR="00203B91" w:rsidRPr="007124F0" w:rsidRDefault="00203B91" w:rsidP="002F0489">
      <w:pPr>
        <w:keepNext/>
        <w:keepLines/>
        <w:jc w:val="both"/>
        <w:rPr>
          <w:rFonts w:ascii="Tahoma" w:hAnsi="Tahoma" w:cs="Tahoma"/>
        </w:rPr>
      </w:pPr>
    </w:p>
    <w:p w14:paraId="78C2CAAF" w14:textId="77777777" w:rsidR="00203B91" w:rsidRPr="007124F0" w:rsidRDefault="00D72E7D" w:rsidP="002F0489">
      <w:pPr>
        <w:keepNext/>
        <w:keepLines/>
        <w:jc w:val="both"/>
        <w:rPr>
          <w:rFonts w:ascii="Tahoma" w:hAnsi="Tahoma" w:cs="Tahoma"/>
        </w:rPr>
      </w:pPr>
      <w:r>
        <w:rPr>
          <w:rFonts w:ascii="Tahoma" w:hAnsi="Tahoma" w:cs="Tahoma"/>
        </w:rPr>
        <w:t>Posamezni naročnik</w:t>
      </w:r>
      <w:r w:rsidR="00203B91" w:rsidRPr="007124F0">
        <w:rPr>
          <w:rFonts w:ascii="Tahoma" w:hAnsi="Tahoma" w:cs="Tahoma"/>
        </w:rPr>
        <w:t xml:space="preserve"> bo potrjene račune podizvajalcev poravnal neposredno podizvajalcem na način in v roku, kot je dogovorjeno za plačilo izvajalcu. </w:t>
      </w:r>
    </w:p>
    <w:p w14:paraId="63E6A1FE" w14:textId="77777777" w:rsidR="00203B91" w:rsidRPr="007124F0" w:rsidRDefault="00203B91" w:rsidP="002F0489">
      <w:pPr>
        <w:keepNext/>
        <w:keepLines/>
        <w:jc w:val="both"/>
        <w:rPr>
          <w:rFonts w:ascii="Tahoma" w:hAnsi="Tahoma" w:cs="Tahoma"/>
        </w:rPr>
      </w:pPr>
    </w:p>
    <w:p w14:paraId="21E18862" w14:textId="77777777" w:rsidR="00203B91" w:rsidRPr="007124F0" w:rsidRDefault="00203B91" w:rsidP="002F0489">
      <w:pPr>
        <w:keepNext/>
        <w:keepLines/>
        <w:jc w:val="center"/>
        <w:rPr>
          <w:rFonts w:ascii="Tahoma" w:hAnsi="Tahoma" w:cs="Tahoma"/>
          <w:b/>
          <w:i/>
        </w:rPr>
      </w:pPr>
      <w:r w:rsidRPr="007124F0">
        <w:rPr>
          <w:rFonts w:ascii="Tahoma" w:hAnsi="Tahoma" w:cs="Tahoma"/>
          <w:b/>
          <w:i/>
        </w:rPr>
        <w:t>/se upošteva v primeru, da podizvajalec neposrednega plačila ne bo zahteval/</w:t>
      </w:r>
    </w:p>
    <w:p w14:paraId="6439DBC9" w14:textId="0AB95152" w:rsidR="00203B91" w:rsidRPr="007124F0" w:rsidRDefault="008C5249" w:rsidP="002F0489">
      <w:pPr>
        <w:keepNext/>
        <w:keepLines/>
        <w:numPr>
          <w:ilvl w:val="12"/>
          <w:numId w:val="0"/>
        </w:numPr>
        <w:ind w:right="271"/>
        <w:jc w:val="both"/>
        <w:rPr>
          <w:rFonts w:ascii="Tahoma" w:hAnsi="Tahoma" w:cs="Tahoma"/>
        </w:rPr>
      </w:pPr>
      <w:r w:rsidRPr="00A67DDC">
        <w:rPr>
          <w:rFonts w:ascii="Tahoma" w:hAnsi="Tahoma" w:cs="Tahoma"/>
        </w:rPr>
        <w:t xml:space="preserve">Izvajalec mora za vse podizvajalce, ki niso zahtevali neposrednega plačila in za katere neposredno plačilo ni obvezno, </w:t>
      </w:r>
      <w:r>
        <w:rPr>
          <w:rFonts w:ascii="Tahoma" w:hAnsi="Tahoma" w:cs="Tahoma"/>
        </w:rPr>
        <w:t xml:space="preserve">posameznemu </w:t>
      </w:r>
      <w:r w:rsidRPr="00A67DDC">
        <w:rPr>
          <w:rFonts w:ascii="Tahoma" w:hAnsi="Tahoma" w:cs="Tahoma"/>
        </w:rPr>
        <w:t>naročniku najpozneje v 60 (šestdesetih) dneh od plačila končne</w:t>
      </w:r>
      <w:r>
        <w:rPr>
          <w:rFonts w:ascii="Tahoma" w:hAnsi="Tahoma" w:cs="Tahoma"/>
        </w:rPr>
        <w:t>ga</w:t>
      </w:r>
      <w:r w:rsidRPr="00A67DDC">
        <w:rPr>
          <w:rFonts w:ascii="Tahoma" w:hAnsi="Tahoma" w:cs="Tahoma"/>
        </w:rPr>
        <w:t xml:space="preserve"> računa </w:t>
      </w:r>
      <w:r>
        <w:rPr>
          <w:rFonts w:ascii="Tahoma" w:hAnsi="Tahoma" w:cs="Tahoma"/>
        </w:rPr>
        <w:t xml:space="preserve">posameznemu </w:t>
      </w:r>
      <w:r w:rsidRPr="00A67DDC">
        <w:rPr>
          <w:rFonts w:ascii="Tahoma" w:hAnsi="Tahoma" w:cs="Tahoma"/>
        </w:rPr>
        <w:t>naročniku poslati svojo pisno izjavo in pisno izjavo podizvajalca, da je podizvajalec prejel plačilo za izveden</w:t>
      </w:r>
      <w:r>
        <w:rPr>
          <w:rFonts w:ascii="Tahoma" w:hAnsi="Tahoma" w:cs="Tahoma"/>
        </w:rPr>
        <w:t xml:space="preserve">e </w:t>
      </w:r>
      <w:r w:rsidR="00E872F2">
        <w:rPr>
          <w:rFonts w:ascii="Tahoma" w:hAnsi="Tahoma" w:cs="Tahoma"/>
        </w:rPr>
        <w:t>dobave</w:t>
      </w:r>
      <w:r>
        <w:rPr>
          <w:rFonts w:ascii="Tahoma" w:hAnsi="Tahoma" w:cs="Tahoma"/>
        </w:rPr>
        <w:t>,</w:t>
      </w:r>
      <w:r w:rsidRPr="00A67DDC">
        <w:rPr>
          <w:rFonts w:ascii="Tahoma" w:hAnsi="Tahoma" w:cs="Tahoma"/>
        </w:rPr>
        <w:t xml:space="preserve"> </w:t>
      </w:r>
      <w:r w:rsidRPr="007124F0">
        <w:rPr>
          <w:rFonts w:ascii="Tahoma" w:hAnsi="Tahoma" w:cs="Tahoma"/>
        </w:rPr>
        <w:t>ki so neposredno povezane s predmetom okvirnega sporazuma</w:t>
      </w:r>
      <w:r w:rsidRPr="00A67DDC">
        <w:rPr>
          <w:rFonts w:ascii="Tahoma" w:hAnsi="Tahoma" w:cs="Tahoma"/>
        </w:rPr>
        <w:t>.</w:t>
      </w:r>
      <w:r>
        <w:rPr>
          <w:rFonts w:ascii="Tahoma" w:hAnsi="Tahoma" w:cs="Tahoma"/>
        </w:rPr>
        <w:t xml:space="preserve"> </w:t>
      </w:r>
      <w:r w:rsidR="00203B91" w:rsidRPr="007124F0">
        <w:rPr>
          <w:rFonts w:ascii="Tahoma" w:hAnsi="Tahoma" w:cs="Tahoma"/>
        </w:rPr>
        <w:t xml:space="preserve">Če </w:t>
      </w:r>
      <w:r>
        <w:rPr>
          <w:rFonts w:ascii="Tahoma" w:hAnsi="Tahoma" w:cs="Tahoma"/>
        </w:rPr>
        <w:t xml:space="preserve">izvajalec naročniku </w:t>
      </w:r>
      <w:r w:rsidR="00203B91" w:rsidRPr="007124F0">
        <w:rPr>
          <w:rFonts w:ascii="Tahoma" w:hAnsi="Tahoma" w:cs="Tahoma"/>
        </w:rPr>
        <w:t xml:space="preserve">ne posreduje teh izjav, </w:t>
      </w:r>
      <w:r>
        <w:rPr>
          <w:rFonts w:ascii="Tahoma" w:hAnsi="Tahoma" w:cs="Tahoma"/>
        </w:rPr>
        <w:t>naročnik</w:t>
      </w:r>
      <w:r w:rsidR="00203B91" w:rsidRPr="007124F0">
        <w:rPr>
          <w:rFonts w:ascii="Tahoma" w:hAnsi="Tahoma" w:cs="Tahoma"/>
        </w:rPr>
        <w:t xml:space="preserve"> Državni revizijski komisiji poda predlog za uvedbo postopka o prekršku iz 2. točke prvega odstavka 112. člena ZJN-3.</w:t>
      </w:r>
    </w:p>
    <w:p w14:paraId="1AB1931A" w14:textId="77777777" w:rsidR="00203B91" w:rsidRPr="007124F0" w:rsidRDefault="00203B91" w:rsidP="002F0489">
      <w:pPr>
        <w:keepNext/>
        <w:keepLines/>
        <w:jc w:val="center"/>
        <w:rPr>
          <w:rFonts w:ascii="Tahoma" w:hAnsi="Tahoma" w:cs="Tahoma"/>
          <w:b/>
        </w:rPr>
      </w:pPr>
    </w:p>
    <w:p w14:paraId="29650132" w14:textId="60ABFB45" w:rsidR="00203B91" w:rsidRPr="007124F0" w:rsidRDefault="00203B91" w:rsidP="002F0489">
      <w:pPr>
        <w:keepNext/>
        <w:keepLines/>
        <w:jc w:val="center"/>
        <w:rPr>
          <w:rFonts w:ascii="Tahoma" w:hAnsi="Tahoma" w:cs="Tahoma"/>
          <w:b/>
        </w:rPr>
      </w:pPr>
      <w:r w:rsidRPr="007124F0">
        <w:rPr>
          <w:rFonts w:ascii="Tahoma" w:hAnsi="Tahoma" w:cs="Tahoma"/>
          <w:b/>
          <w:i/>
        </w:rPr>
        <w:t xml:space="preserve">/se upošteva v primeru, da </w:t>
      </w:r>
      <w:r w:rsidR="00AC0F6D">
        <w:rPr>
          <w:rFonts w:ascii="Tahoma" w:hAnsi="Tahoma" w:cs="Tahoma"/>
          <w:b/>
          <w:i/>
        </w:rPr>
        <w:t>izvajalec</w:t>
      </w:r>
      <w:r w:rsidRPr="007124F0">
        <w:rPr>
          <w:rFonts w:ascii="Tahoma" w:hAnsi="Tahoma" w:cs="Tahoma"/>
          <w:b/>
          <w:i/>
        </w:rPr>
        <w:t xml:space="preserve"> ne nastopa s podizvajalcem /</w:t>
      </w:r>
    </w:p>
    <w:p w14:paraId="22EBB036" w14:textId="77777777" w:rsidR="00203B91" w:rsidRPr="007124F0" w:rsidRDefault="008C5249" w:rsidP="002F0489">
      <w:pPr>
        <w:keepNext/>
        <w:keepLines/>
        <w:jc w:val="both"/>
        <w:rPr>
          <w:rFonts w:ascii="Tahoma" w:hAnsi="Tahoma" w:cs="Tahoma"/>
        </w:rPr>
      </w:pPr>
      <w:r>
        <w:rPr>
          <w:rFonts w:ascii="Tahoma" w:hAnsi="Tahoma" w:cs="Tahoma"/>
        </w:rPr>
        <w:t>Izvajalec</w:t>
      </w:r>
      <w:r w:rsidR="00203B91" w:rsidRPr="007124F0">
        <w:rPr>
          <w:rFonts w:ascii="Tahoma" w:hAnsi="Tahoma" w:cs="Tahoma"/>
        </w:rPr>
        <w:t xml:space="preserve"> ob predložitvi ponudbe in ob sklenitvi tega okvirnega sporazuma nima prijavljenih podizvajalcev za izvedbo okvirnega sporazuma. </w:t>
      </w:r>
    </w:p>
    <w:p w14:paraId="46D3C150" w14:textId="77777777" w:rsidR="00203B91" w:rsidRPr="007124F0" w:rsidRDefault="00203B91" w:rsidP="002F0489">
      <w:pPr>
        <w:keepNext/>
        <w:keepLines/>
        <w:jc w:val="both"/>
        <w:rPr>
          <w:rFonts w:ascii="Tahoma" w:hAnsi="Tahoma" w:cs="Tahoma"/>
          <w:b/>
        </w:rPr>
      </w:pPr>
    </w:p>
    <w:p w14:paraId="44ABEEA8" w14:textId="02717AC1" w:rsidR="00203B91" w:rsidRPr="007124F0" w:rsidRDefault="008C5249" w:rsidP="002F0489">
      <w:pPr>
        <w:keepNext/>
        <w:keepLines/>
        <w:jc w:val="both"/>
        <w:rPr>
          <w:rFonts w:ascii="Tahoma" w:hAnsi="Tahoma" w:cs="Tahoma"/>
        </w:rPr>
      </w:pPr>
      <w:r>
        <w:rPr>
          <w:rFonts w:ascii="Tahoma" w:hAnsi="Tahoma" w:cs="Tahoma"/>
        </w:rPr>
        <w:t>Izvajalec</w:t>
      </w:r>
      <w:r w:rsidRPr="007124F0">
        <w:rPr>
          <w:rFonts w:ascii="Tahoma" w:hAnsi="Tahoma" w:cs="Tahoma"/>
        </w:rPr>
        <w:t xml:space="preserve"> </w:t>
      </w:r>
      <w:r w:rsidR="00203B91" w:rsidRPr="007124F0">
        <w:rPr>
          <w:rFonts w:ascii="Tahoma" w:hAnsi="Tahoma" w:cs="Tahoma"/>
        </w:rPr>
        <w:t xml:space="preserve">mora med izvajanjem okvirnega sporazuma </w:t>
      </w:r>
      <w:r>
        <w:rPr>
          <w:rFonts w:ascii="Tahoma" w:hAnsi="Tahoma" w:cs="Tahoma"/>
        </w:rPr>
        <w:t>naročnika</w:t>
      </w:r>
      <w:r w:rsidR="00203B91" w:rsidRPr="007124F0">
        <w:rPr>
          <w:rFonts w:ascii="Tahoma" w:hAnsi="Tahoma" w:cs="Tahoma"/>
        </w:rPr>
        <w:t xml:space="preserve">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w:t>
      </w:r>
      <w:r>
        <w:rPr>
          <w:rFonts w:ascii="Tahoma" w:hAnsi="Tahoma" w:cs="Tahoma"/>
        </w:rPr>
        <w:t>izvajalec</w:t>
      </w:r>
      <w:r w:rsidR="00203B91" w:rsidRPr="007124F0">
        <w:rPr>
          <w:rFonts w:ascii="Tahoma" w:hAnsi="Tahoma" w:cs="Tahoma"/>
        </w:rPr>
        <w:t xml:space="preserve">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12EF7FA5" w14:textId="77777777" w:rsidR="00203B91" w:rsidRPr="007124F0" w:rsidRDefault="00203B91" w:rsidP="002F0489">
      <w:pPr>
        <w:keepNext/>
        <w:keepLines/>
        <w:jc w:val="both"/>
        <w:rPr>
          <w:rFonts w:ascii="Tahoma" w:hAnsi="Tahoma" w:cs="Tahoma"/>
        </w:rPr>
      </w:pPr>
    </w:p>
    <w:p w14:paraId="0900A3E7" w14:textId="567EE7EC" w:rsidR="00203B91" w:rsidRPr="007124F0" w:rsidRDefault="008C5249" w:rsidP="002F0489">
      <w:pPr>
        <w:keepNext/>
        <w:keepLines/>
        <w:jc w:val="both"/>
        <w:rPr>
          <w:rFonts w:ascii="Tahoma" w:hAnsi="Tahoma" w:cs="Tahoma"/>
        </w:rPr>
      </w:pPr>
      <w:r>
        <w:rPr>
          <w:rFonts w:ascii="Tahoma" w:hAnsi="Tahoma" w:cs="Tahoma"/>
        </w:rPr>
        <w:t>Naročnik</w:t>
      </w:r>
      <w:r w:rsidR="00203B91" w:rsidRPr="007124F0">
        <w:rPr>
          <w:rFonts w:ascii="Tahoma" w:hAnsi="Tahoma" w:cs="Tahoma"/>
        </w:rPr>
        <w:t xml:space="preserve"> bo zavrnil vsakega podizvajalca, ki ne izpolnjuje pogojev razpisne dokumentacije, ki se nanašajo na podizvajalce. </w:t>
      </w:r>
      <w:r>
        <w:rPr>
          <w:rFonts w:ascii="Tahoma" w:hAnsi="Tahoma" w:cs="Tahoma"/>
        </w:rPr>
        <w:t>Naročnik</w:t>
      </w:r>
      <w:r w:rsidR="00203B91" w:rsidRPr="007124F0">
        <w:rPr>
          <w:rFonts w:ascii="Tahoma" w:hAnsi="Tahoma" w:cs="Tahoma"/>
        </w:rPr>
        <w:t xml:space="preserve"> lahko zavrne predlog za zamenjavo podizvajalca oziroma vključitev novega podizvajalca tudi, če bi to lahko vplivalo na nemoteno izvajanje ali dokončanje dobav in če novi podizvajalec ne izpolnjuje pogojev, ki jih je postavil </w:t>
      </w:r>
      <w:r>
        <w:rPr>
          <w:rFonts w:ascii="Tahoma" w:hAnsi="Tahoma" w:cs="Tahoma"/>
        </w:rPr>
        <w:t>naročnik</w:t>
      </w:r>
      <w:r w:rsidR="00203B91" w:rsidRPr="007124F0">
        <w:rPr>
          <w:rFonts w:ascii="Tahoma" w:hAnsi="Tahoma" w:cs="Tahoma"/>
        </w:rPr>
        <w:t xml:space="preserve"> v razpisni dokumentaciji. </w:t>
      </w:r>
      <w:r>
        <w:rPr>
          <w:rFonts w:ascii="Tahoma" w:hAnsi="Tahoma" w:cs="Tahoma"/>
        </w:rPr>
        <w:t>Naročnik</w:t>
      </w:r>
      <w:r w:rsidR="00203B91" w:rsidRPr="007124F0">
        <w:rPr>
          <w:rFonts w:ascii="Tahoma" w:hAnsi="Tahoma" w:cs="Tahoma"/>
        </w:rPr>
        <w:t xml:space="preserve"> bo o morebitni zavrnitvi novega podizvajalca obvestil izvajalca najpozneje v desetih (10) dneh od prejema predloga.</w:t>
      </w:r>
    </w:p>
    <w:p w14:paraId="789C88EA" w14:textId="77777777" w:rsidR="00203B91" w:rsidRPr="007124F0" w:rsidRDefault="00203B91" w:rsidP="002F0489">
      <w:pPr>
        <w:keepNext/>
        <w:keepLines/>
        <w:jc w:val="both"/>
        <w:rPr>
          <w:rFonts w:ascii="Tahoma" w:hAnsi="Tahoma" w:cs="Tahoma"/>
        </w:rPr>
      </w:pPr>
    </w:p>
    <w:p w14:paraId="283D7B76" w14:textId="77777777" w:rsidR="00203B91" w:rsidRDefault="008C5249" w:rsidP="002F0489">
      <w:pPr>
        <w:keepNext/>
        <w:keepLines/>
        <w:jc w:val="both"/>
        <w:rPr>
          <w:rFonts w:ascii="Tahoma" w:hAnsi="Tahoma" w:cs="Tahoma"/>
        </w:rPr>
      </w:pPr>
      <w:r>
        <w:rPr>
          <w:rFonts w:ascii="Tahoma" w:hAnsi="Tahoma" w:cs="Tahoma"/>
        </w:rPr>
        <w:t>Izvajalec</w:t>
      </w:r>
      <w:r w:rsidR="00203B91" w:rsidRPr="007124F0">
        <w:rPr>
          <w:rFonts w:ascii="Tahoma" w:hAnsi="Tahoma" w:cs="Tahoma"/>
        </w:rPr>
        <w:t xml:space="preserve"> v razmerju do </w:t>
      </w:r>
      <w:r>
        <w:rPr>
          <w:rFonts w:ascii="Tahoma" w:hAnsi="Tahoma" w:cs="Tahoma"/>
        </w:rPr>
        <w:t>posameznega naročnika</w:t>
      </w:r>
      <w:r w:rsidR="00203B91" w:rsidRPr="007124F0">
        <w:rPr>
          <w:rFonts w:ascii="Tahoma" w:hAnsi="Tahoma" w:cs="Tahoma"/>
        </w:rPr>
        <w:t xml:space="preserve"> v celoti odgovarja za dobro izvedbo obveznosti iz okvirnega sporazuma, ne glede na število podizvajalcev.</w:t>
      </w:r>
    </w:p>
    <w:p w14:paraId="59B61A7C" w14:textId="77777777" w:rsidR="00203B91" w:rsidRPr="007124F0" w:rsidRDefault="00203B91" w:rsidP="002F0489">
      <w:pPr>
        <w:keepNext/>
        <w:keepLines/>
        <w:rPr>
          <w:rFonts w:ascii="Tahoma" w:hAnsi="Tahoma" w:cs="Tahoma"/>
        </w:rPr>
      </w:pPr>
    </w:p>
    <w:p w14:paraId="3A22DEDD"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 xml:space="preserve">VIŠJA SILA </w:t>
      </w:r>
    </w:p>
    <w:p w14:paraId="66CC99A0"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522E8B0E" w14:textId="77777777" w:rsidR="00203B91" w:rsidRPr="007124F0" w:rsidRDefault="00203B91" w:rsidP="002F0489">
      <w:pPr>
        <w:keepNext/>
        <w:keepLines/>
        <w:tabs>
          <w:tab w:val="left" w:pos="1418"/>
          <w:tab w:val="left" w:pos="1702"/>
        </w:tabs>
        <w:jc w:val="both"/>
        <w:rPr>
          <w:rFonts w:ascii="Tahoma" w:hAnsi="Tahoma" w:cs="Tahoma"/>
          <w:snapToGrid w:val="0"/>
        </w:rPr>
      </w:pPr>
    </w:p>
    <w:p w14:paraId="5E99828F" w14:textId="0763C25A" w:rsidR="00203B91" w:rsidRPr="007124F0" w:rsidRDefault="00203B91" w:rsidP="002F0489">
      <w:pPr>
        <w:keepNext/>
        <w:keepLines/>
        <w:tabs>
          <w:tab w:val="left" w:pos="1418"/>
          <w:tab w:val="left" w:pos="1702"/>
        </w:tabs>
        <w:jc w:val="both"/>
        <w:rPr>
          <w:rFonts w:ascii="Tahoma" w:hAnsi="Tahoma" w:cs="Tahoma"/>
          <w:bCs/>
          <w:snapToGrid w:val="0"/>
        </w:rPr>
      </w:pPr>
      <w:r w:rsidRPr="007124F0">
        <w:rPr>
          <w:rFonts w:ascii="Tahoma" w:hAnsi="Tahoma" w:cs="Tahoma"/>
          <w:bCs/>
          <w:snapToGrid w:val="0"/>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E872F2">
        <w:rPr>
          <w:rFonts w:ascii="Tahoma" w:hAnsi="Tahoma" w:cs="Tahoma"/>
          <w:bCs/>
          <w:snapToGrid w:val="0"/>
        </w:rPr>
        <w:t>dobav</w:t>
      </w:r>
      <w:r w:rsidRPr="007124F0">
        <w:rPr>
          <w:rFonts w:ascii="Tahoma" w:hAnsi="Tahoma" w:cs="Tahoma"/>
          <w:bCs/>
          <w:snapToGrid w:val="0"/>
        </w:rPr>
        <w:t xml:space="preserve"> delno ali v celoti motena oziroma preprečena zaradi višje sile, je </w:t>
      </w:r>
      <w:r w:rsidR="007C7AFF">
        <w:rPr>
          <w:rFonts w:ascii="Tahoma" w:hAnsi="Tahoma" w:cs="Tahoma"/>
          <w:bCs/>
          <w:snapToGrid w:val="0"/>
        </w:rPr>
        <w:t>izvajalec</w:t>
      </w:r>
      <w:r w:rsidRPr="007124F0">
        <w:rPr>
          <w:rFonts w:ascii="Tahoma" w:hAnsi="Tahoma" w:cs="Tahoma"/>
          <w:bCs/>
          <w:snapToGrid w:val="0"/>
        </w:rPr>
        <w:t xml:space="preserve"> o tem dolžan nemudoma obvestiti </w:t>
      </w:r>
      <w:r w:rsidR="007C7AFF">
        <w:rPr>
          <w:rFonts w:ascii="Tahoma" w:hAnsi="Tahoma" w:cs="Tahoma"/>
          <w:bCs/>
          <w:snapToGrid w:val="0"/>
        </w:rPr>
        <w:t>naročnika</w:t>
      </w:r>
      <w:r w:rsidRPr="007124F0">
        <w:rPr>
          <w:rFonts w:ascii="Tahoma" w:hAnsi="Tahoma" w:cs="Tahoma"/>
          <w:bCs/>
          <w:snapToGrid w:val="0"/>
        </w:rPr>
        <w:t xml:space="preserve">. Prav tako ga je dolžan sproti obveščati o prenehanju takih okoliščin. Na zahtevo </w:t>
      </w:r>
      <w:r w:rsidR="007C7AFF">
        <w:rPr>
          <w:rFonts w:ascii="Tahoma" w:hAnsi="Tahoma" w:cs="Tahoma"/>
          <w:bCs/>
          <w:snapToGrid w:val="0"/>
        </w:rPr>
        <w:t>naročnika</w:t>
      </w:r>
      <w:r w:rsidRPr="007124F0">
        <w:rPr>
          <w:rFonts w:ascii="Tahoma" w:hAnsi="Tahoma" w:cs="Tahoma"/>
          <w:bCs/>
          <w:snapToGrid w:val="0"/>
        </w:rPr>
        <w:t xml:space="preserve"> je </w:t>
      </w:r>
      <w:r w:rsidR="007C7AFF">
        <w:rPr>
          <w:rFonts w:ascii="Tahoma" w:hAnsi="Tahoma" w:cs="Tahoma"/>
          <w:bCs/>
          <w:snapToGrid w:val="0"/>
        </w:rPr>
        <w:t>izvajalec</w:t>
      </w:r>
      <w:r w:rsidRPr="007124F0">
        <w:rPr>
          <w:rFonts w:ascii="Tahoma" w:hAnsi="Tahoma" w:cs="Tahoma"/>
          <w:bCs/>
          <w:snapToGrid w:val="0"/>
        </w:rPr>
        <w:t xml:space="preserve"> dolžan dokazati obstoj višje sile. </w:t>
      </w:r>
    </w:p>
    <w:p w14:paraId="4232860F" w14:textId="77777777" w:rsidR="00203B91" w:rsidRPr="007124F0" w:rsidRDefault="00203B91" w:rsidP="002F0489">
      <w:pPr>
        <w:keepNext/>
        <w:keepLines/>
        <w:tabs>
          <w:tab w:val="left" w:pos="1418"/>
          <w:tab w:val="left" w:pos="1702"/>
        </w:tabs>
        <w:jc w:val="both"/>
        <w:rPr>
          <w:rFonts w:ascii="Tahoma" w:hAnsi="Tahoma" w:cs="Tahoma"/>
          <w:bCs/>
          <w:snapToGrid w:val="0"/>
        </w:rPr>
      </w:pPr>
    </w:p>
    <w:p w14:paraId="274DCCAF" w14:textId="0E83A4DB" w:rsidR="00203B91" w:rsidRPr="007124F0" w:rsidRDefault="00203B91" w:rsidP="002F0489">
      <w:pPr>
        <w:keepNext/>
        <w:keepLines/>
        <w:tabs>
          <w:tab w:val="left" w:pos="1418"/>
          <w:tab w:val="left" w:pos="1702"/>
        </w:tabs>
        <w:jc w:val="both"/>
        <w:rPr>
          <w:rFonts w:ascii="Tahoma" w:hAnsi="Tahoma" w:cs="Tahoma"/>
          <w:bCs/>
          <w:snapToGrid w:val="0"/>
        </w:rPr>
      </w:pPr>
      <w:r w:rsidRPr="007124F0">
        <w:rPr>
          <w:rFonts w:ascii="Tahoma" w:hAnsi="Tahoma" w:cs="Tahoma"/>
          <w:bCs/>
          <w:snapToGrid w:val="0"/>
        </w:rPr>
        <w:t xml:space="preserve">Le v primerih, navedenih v tem členu, </w:t>
      </w:r>
      <w:r w:rsidR="007C7AFF">
        <w:rPr>
          <w:rFonts w:ascii="Tahoma" w:hAnsi="Tahoma" w:cs="Tahoma"/>
          <w:bCs/>
          <w:snapToGrid w:val="0"/>
        </w:rPr>
        <w:t>naročnik</w:t>
      </w:r>
      <w:r w:rsidRPr="007124F0">
        <w:rPr>
          <w:rFonts w:ascii="Tahoma" w:hAnsi="Tahoma" w:cs="Tahoma"/>
          <w:bCs/>
          <w:snapToGrid w:val="0"/>
        </w:rPr>
        <w:t xml:space="preserve"> ne bo izvajal sankcij proti </w:t>
      </w:r>
      <w:r w:rsidR="007C7AFF">
        <w:rPr>
          <w:rFonts w:ascii="Tahoma" w:hAnsi="Tahoma" w:cs="Tahoma"/>
          <w:bCs/>
          <w:snapToGrid w:val="0"/>
        </w:rPr>
        <w:t>izvajalcu</w:t>
      </w:r>
      <w:r w:rsidRPr="007124F0">
        <w:rPr>
          <w:rFonts w:ascii="Tahoma" w:hAnsi="Tahoma" w:cs="Tahoma"/>
          <w:bCs/>
          <w:snapToGrid w:val="0"/>
        </w:rPr>
        <w:t xml:space="preserve"> po </w:t>
      </w:r>
      <w:r w:rsidR="005931D6">
        <w:rPr>
          <w:rFonts w:ascii="Tahoma" w:hAnsi="Tahoma" w:cs="Tahoma"/>
          <w:bCs/>
          <w:snapToGrid w:val="0"/>
        </w:rPr>
        <w:t>20</w:t>
      </w:r>
      <w:r w:rsidRPr="002166B9">
        <w:rPr>
          <w:rFonts w:ascii="Tahoma" w:hAnsi="Tahoma" w:cs="Tahoma"/>
          <w:bCs/>
          <w:snapToGrid w:val="0"/>
        </w:rPr>
        <w:t>. členu in</w:t>
      </w:r>
      <w:r w:rsidR="002F0489">
        <w:rPr>
          <w:rFonts w:ascii="Tahoma" w:hAnsi="Tahoma" w:cs="Tahoma"/>
          <w:bCs/>
          <w:snapToGrid w:val="0"/>
        </w:rPr>
        <w:t>/ali</w:t>
      </w:r>
      <w:r w:rsidRPr="002166B9">
        <w:rPr>
          <w:rFonts w:ascii="Tahoma" w:hAnsi="Tahoma" w:cs="Tahoma"/>
          <w:bCs/>
          <w:snapToGrid w:val="0"/>
        </w:rPr>
        <w:t xml:space="preserve"> </w:t>
      </w:r>
      <w:r w:rsidR="005931D6">
        <w:rPr>
          <w:rFonts w:ascii="Tahoma" w:hAnsi="Tahoma" w:cs="Tahoma"/>
          <w:bCs/>
          <w:snapToGrid w:val="0"/>
        </w:rPr>
        <w:t>21</w:t>
      </w:r>
      <w:r w:rsidRPr="002166B9">
        <w:rPr>
          <w:rFonts w:ascii="Tahoma" w:hAnsi="Tahoma" w:cs="Tahoma"/>
          <w:bCs/>
          <w:snapToGrid w:val="0"/>
        </w:rPr>
        <w:t>. členu</w:t>
      </w:r>
      <w:r w:rsidRPr="007124F0">
        <w:rPr>
          <w:rFonts w:ascii="Tahoma" w:hAnsi="Tahoma" w:cs="Tahoma"/>
          <w:bCs/>
          <w:snapToGrid w:val="0"/>
        </w:rPr>
        <w:t xml:space="preserve"> okvirnega sporazuma.</w:t>
      </w:r>
    </w:p>
    <w:p w14:paraId="6EB22A3E" w14:textId="77777777" w:rsidR="00203B91" w:rsidRPr="007124F0" w:rsidRDefault="00203B91" w:rsidP="002F0489">
      <w:pPr>
        <w:keepNext/>
        <w:keepLines/>
        <w:jc w:val="both"/>
        <w:rPr>
          <w:rFonts w:ascii="Tahoma" w:hAnsi="Tahoma" w:cs="Tahoma"/>
          <w:snapToGrid w:val="0"/>
        </w:rPr>
      </w:pPr>
    </w:p>
    <w:p w14:paraId="440B701A" w14:textId="77777777" w:rsidR="00203B91" w:rsidRPr="007124F0" w:rsidRDefault="00203B91" w:rsidP="002F0489">
      <w:pPr>
        <w:keepNext/>
        <w:keepLines/>
        <w:jc w:val="both"/>
        <w:rPr>
          <w:rFonts w:ascii="Tahoma" w:hAnsi="Tahoma" w:cs="Tahoma"/>
          <w:snapToGrid w:val="0"/>
        </w:rPr>
      </w:pPr>
      <w:r w:rsidRPr="007124F0">
        <w:rPr>
          <w:rFonts w:ascii="Tahoma" w:hAnsi="Tahoma" w:cs="Tahoma"/>
          <w:snapToGrid w:val="0"/>
        </w:rPr>
        <w:lastRenderedPageBreak/>
        <w:t xml:space="preserve">Pomanjkanje delovne sile ali materiala pri </w:t>
      </w:r>
      <w:r w:rsidR="007C7AFF">
        <w:rPr>
          <w:rFonts w:ascii="Tahoma" w:hAnsi="Tahoma" w:cs="Tahoma"/>
          <w:snapToGrid w:val="0"/>
        </w:rPr>
        <w:t>izvajalcu</w:t>
      </w:r>
      <w:r w:rsidRPr="007124F0">
        <w:rPr>
          <w:rFonts w:ascii="Tahoma" w:hAnsi="Tahoma" w:cs="Tahoma"/>
          <w:snapToGrid w:val="0"/>
        </w:rPr>
        <w:t xml:space="preserve"> ali pri njegovih dobaviteljih se ne šteje za višjo silo, razen, če ni posledica le-te.</w:t>
      </w:r>
    </w:p>
    <w:p w14:paraId="05D87EB9" w14:textId="77777777" w:rsidR="00203B91" w:rsidRPr="007124F0" w:rsidRDefault="00203B91" w:rsidP="002F0489">
      <w:pPr>
        <w:keepNext/>
        <w:keepLines/>
        <w:jc w:val="both"/>
        <w:rPr>
          <w:rFonts w:ascii="Tahoma" w:hAnsi="Tahoma" w:cs="Tahoma"/>
        </w:rPr>
      </w:pPr>
    </w:p>
    <w:p w14:paraId="06F48976" w14:textId="77777777" w:rsidR="00980ED0" w:rsidRDefault="00980ED0" w:rsidP="002F0489">
      <w:pPr>
        <w:keepNext/>
        <w:keepLines/>
        <w:rPr>
          <w:rFonts w:ascii="Tahoma" w:hAnsi="Tahoma" w:cs="Tahoma"/>
        </w:rPr>
      </w:pPr>
    </w:p>
    <w:p w14:paraId="6E4A307B" w14:textId="024C8B6C" w:rsidR="00BD72BC" w:rsidRDefault="00E1291F" w:rsidP="002F0489">
      <w:pPr>
        <w:keepNext/>
        <w:keepLines/>
        <w:numPr>
          <w:ilvl w:val="0"/>
          <w:numId w:val="27"/>
        </w:numPr>
        <w:tabs>
          <w:tab w:val="left" w:pos="851"/>
          <w:tab w:val="left" w:pos="1702"/>
        </w:tabs>
        <w:ind w:hanging="1440"/>
        <w:jc w:val="both"/>
        <w:rPr>
          <w:rFonts w:ascii="Tahoma" w:hAnsi="Tahoma" w:cs="Tahoma"/>
          <w:b/>
        </w:rPr>
      </w:pPr>
      <w:r>
        <w:rPr>
          <w:rFonts w:ascii="Tahoma" w:hAnsi="Tahoma" w:cs="Tahoma"/>
          <w:b/>
        </w:rPr>
        <w:t>NAROČANJE, ROK IN KRAJ DOBAVE</w:t>
      </w:r>
    </w:p>
    <w:p w14:paraId="2F32DCDD" w14:textId="77777777" w:rsidR="00843F1D" w:rsidRPr="00052E9F" w:rsidRDefault="00843F1D" w:rsidP="002F0489">
      <w:pPr>
        <w:keepNext/>
        <w:keepLines/>
        <w:tabs>
          <w:tab w:val="left" w:pos="851"/>
          <w:tab w:val="left" w:pos="1702"/>
        </w:tabs>
        <w:ind w:left="1440"/>
        <w:jc w:val="both"/>
        <w:rPr>
          <w:rFonts w:ascii="Tahoma" w:hAnsi="Tahoma" w:cs="Tahoma"/>
          <w:b/>
        </w:rPr>
      </w:pPr>
    </w:p>
    <w:p w14:paraId="4D4FDFA1" w14:textId="77777777" w:rsidR="00BD72BC" w:rsidRDefault="00BD72BC" w:rsidP="002F0489">
      <w:pPr>
        <w:pStyle w:val="Odstavekseznama"/>
        <w:keepNext/>
        <w:keepLines/>
        <w:numPr>
          <w:ilvl w:val="0"/>
          <w:numId w:val="46"/>
        </w:numPr>
        <w:ind w:left="426" w:hanging="426"/>
        <w:jc w:val="center"/>
        <w:rPr>
          <w:rFonts w:ascii="Tahoma" w:hAnsi="Tahoma" w:cs="Tahoma"/>
        </w:rPr>
      </w:pPr>
      <w:r>
        <w:rPr>
          <w:rFonts w:ascii="Tahoma" w:hAnsi="Tahoma" w:cs="Tahoma"/>
        </w:rPr>
        <w:t>člen</w:t>
      </w:r>
    </w:p>
    <w:p w14:paraId="0C42F90F" w14:textId="77777777" w:rsidR="00BD72BC" w:rsidRDefault="00BD72BC" w:rsidP="002F0489">
      <w:pPr>
        <w:keepNext/>
        <w:keepLines/>
        <w:rPr>
          <w:rFonts w:ascii="Tahoma" w:hAnsi="Tahoma" w:cs="Tahoma"/>
        </w:rPr>
      </w:pPr>
    </w:p>
    <w:p w14:paraId="5133A58E" w14:textId="7C9C7D72" w:rsidR="00E1291F" w:rsidRDefault="00E1291F" w:rsidP="002F0489">
      <w:pPr>
        <w:keepNext/>
        <w:keepLines/>
        <w:jc w:val="both"/>
        <w:rPr>
          <w:rFonts w:ascii="Tahoma" w:eastAsia="Frutiger" w:hAnsi="Tahoma" w:cs="Tahoma"/>
          <w:lang w:eastAsia="en-US"/>
        </w:rPr>
      </w:pPr>
      <w:r w:rsidRPr="000C3DFF">
        <w:rPr>
          <w:rFonts w:ascii="Tahoma" w:eastAsia="Frutiger" w:hAnsi="Tahoma" w:cs="Tahoma"/>
          <w:lang w:val="x-none" w:eastAsia="en-US"/>
        </w:rPr>
        <w:t>Naročnik z naročilnico</w:t>
      </w:r>
      <w:r w:rsidRPr="000C3DFF">
        <w:rPr>
          <w:rFonts w:ascii="Tahoma" w:eastAsia="Frutiger" w:hAnsi="Tahoma" w:cs="Tahoma"/>
          <w:lang w:eastAsia="en-US"/>
        </w:rPr>
        <w:t xml:space="preserve"> oziroma posameznim pisnim naročilom</w:t>
      </w:r>
      <w:r>
        <w:rPr>
          <w:rFonts w:ascii="Tahoma" w:eastAsia="Frutiger" w:hAnsi="Tahoma" w:cs="Tahoma"/>
          <w:lang w:eastAsia="en-US"/>
        </w:rPr>
        <w:t xml:space="preserve"> preko e-pošte</w:t>
      </w:r>
      <w:r w:rsidRPr="000C3DFF">
        <w:rPr>
          <w:rFonts w:ascii="Tahoma" w:eastAsia="Frutiger" w:hAnsi="Tahoma" w:cs="Tahoma"/>
          <w:lang w:val="x-none" w:eastAsia="en-US"/>
        </w:rPr>
        <w:t xml:space="preserve"> naroči</w:t>
      </w:r>
      <w:r>
        <w:rPr>
          <w:rFonts w:ascii="Tahoma" w:eastAsia="Frutiger" w:hAnsi="Tahoma" w:cs="Tahoma"/>
          <w:lang w:eastAsia="en-US"/>
        </w:rPr>
        <w:t xml:space="preserve"> posamezno dobavo blaga </w:t>
      </w:r>
      <w:r w:rsidR="001D4B8F">
        <w:rPr>
          <w:rFonts w:ascii="Tahoma" w:eastAsia="Frutiger" w:hAnsi="Tahoma" w:cs="Tahoma"/>
          <w:lang w:eastAsia="en-US"/>
        </w:rPr>
        <w:t xml:space="preserve">pri </w:t>
      </w:r>
      <w:r>
        <w:rPr>
          <w:rFonts w:ascii="Tahoma" w:eastAsia="Frutiger" w:hAnsi="Tahoma" w:cs="Tahoma"/>
          <w:lang w:eastAsia="en-US"/>
        </w:rPr>
        <w:t>izvajalcu.</w:t>
      </w:r>
    </w:p>
    <w:p w14:paraId="2BF3E44A" w14:textId="77777777" w:rsidR="00B57743" w:rsidRDefault="00B57743" w:rsidP="002F0489">
      <w:pPr>
        <w:keepNext/>
        <w:keepLines/>
        <w:jc w:val="both"/>
        <w:rPr>
          <w:rFonts w:ascii="Tahoma" w:eastAsia="Frutiger" w:hAnsi="Tahoma" w:cs="Tahoma"/>
          <w:lang w:eastAsia="en-US"/>
        </w:rPr>
      </w:pPr>
    </w:p>
    <w:p w14:paraId="266F9C95" w14:textId="7EBD8B03" w:rsidR="00E1291F" w:rsidRPr="0097217C" w:rsidRDefault="0097217C" w:rsidP="002F0489">
      <w:pPr>
        <w:keepNext/>
        <w:keepLines/>
        <w:jc w:val="both"/>
        <w:rPr>
          <w:rFonts w:ascii="Tahoma" w:hAnsi="Tahoma" w:cs="Tahoma"/>
        </w:rPr>
      </w:pPr>
      <w:r w:rsidRPr="00CE7F66">
        <w:rPr>
          <w:rFonts w:ascii="Tahoma" w:hAnsi="Tahoma" w:cs="Tahoma"/>
        </w:rPr>
        <w:t xml:space="preserve">Dobava </w:t>
      </w:r>
      <w:r>
        <w:rPr>
          <w:rFonts w:ascii="Tahoma" w:hAnsi="Tahoma" w:cs="Tahoma"/>
        </w:rPr>
        <w:t>blaga</w:t>
      </w:r>
      <w:r w:rsidRPr="00CE7F66">
        <w:rPr>
          <w:rFonts w:ascii="Tahoma" w:hAnsi="Tahoma" w:cs="Tahoma"/>
        </w:rPr>
        <w:t xml:space="preserve"> se bo izvajala ob delovnih dnevih </w:t>
      </w:r>
      <w:r>
        <w:rPr>
          <w:rFonts w:ascii="Tahoma" w:hAnsi="Tahoma" w:cs="Tahoma"/>
        </w:rPr>
        <w:t>naročnika</w:t>
      </w:r>
      <w:r w:rsidRPr="00CE7F66">
        <w:rPr>
          <w:rFonts w:ascii="Tahoma" w:hAnsi="Tahoma" w:cs="Tahoma"/>
        </w:rPr>
        <w:t xml:space="preserve">, </w:t>
      </w:r>
      <w:r w:rsidRPr="00F43D25">
        <w:rPr>
          <w:rFonts w:ascii="Tahoma" w:hAnsi="Tahoma" w:cs="Tahoma"/>
        </w:rPr>
        <w:t>od ponedeljka do petka od 7.00 do 1</w:t>
      </w:r>
      <w:r w:rsidR="00F43D25" w:rsidRPr="00F43D25">
        <w:rPr>
          <w:rFonts w:ascii="Tahoma" w:hAnsi="Tahoma" w:cs="Tahoma"/>
        </w:rPr>
        <w:t>4</w:t>
      </w:r>
      <w:r w:rsidRPr="00F43D25">
        <w:rPr>
          <w:rFonts w:ascii="Tahoma" w:hAnsi="Tahoma" w:cs="Tahoma"/>
        </w:rPr>
        <w:t>.00 ure,</w:t>
      </w:r>
      <w:r w:rsidRPr="009F5385">
        <w:rPr>
          <w:rFonts w:ascii="Tahoma" w:hAnsi="Tahoma" w:cs="Tahoma"/>
        </w:rPr>
        <w:t xml:space="preserve"> izključujoč sobote, nedelje, praznike in druge po zakonu dela proste dneve v Republiki Sloveniji</w:t>
      </w:r>
      <w:r>
        <w:rPr>
          <w:rFonts w:ascii="Tahoma" w:hAnsi="Tahoma" w:cs="Tahoma"/>
        </w:rPr>
        <w:t xml:space="preserve">, na lokacijo naročnika, </w:t>
      </w:r>
      <w:proofErr w:type="spellStart"/>
      <w:r w:rsidRPr="00E1291F">
        <w:rPr>
          <w:rFonts w:ascii="Tahoma" w:hAnsi="Tahoma" w:cs="Tahoma"/>
          <w:lang w:val="x-none"/>
        </w:rPr>
        <w:t>fco</w:t>
      </w:r>
      <w:proofErr w:type="spellEnd"/>
      <w:r w:rsidRPr="00E1291F">
        <w:rPr>
          <w:rFonts w:ascii="Tahoma" w:hAnsi="Tahoma" w:cs="Tahoma"/>
          <w:lang w:val="x-none"/>
        </w:rPr>
        <w:t xml:space="preserve">. skladišče </w:t>
      </w:r>
      <w:r>
        <w:rPr>
          <w:rFonts w:ascii="Tahoma" w:hAnsi="Tahoma" w:cs="Tahoma"/>
        </w:rPr>
        <w:t>naročnika,</w:t>
      </w:r>
      <w:r w:rsidRPr="00E1291F">
        <w:rPr>
          <w:rFonts w:ascii="Tahoma" w:hAnsi="Tahoma" w:cs="Tahoma"/>
          <w:lang w:val="x-none"/>
        </w:rPr>
        <w:t xml:space="preserve"> Celovška cesta </w:t>
      </w:r>
      <w:r w:rsidRPr="00E1291F">
        <w:rPr>
          <w:rFonts w:ascii="Tahoma" w:hAnsi="Tahoma" w:cs="Tahoma"/>
        </w:rPr>
        <w:t>1</w:t>
      </w:r>
      <w:r w:rsidRPr="00E1291F">
        <w:rPr>
          <w:rFonts w:ascii="Tahoma" w:hAnsi="Tahoma" w:cs="Tahoma"/>
          <w:lang w:val="x-none"/>
        </w:rPr>
        <w:t>60, Ljubljana - razloženo</w:t>
      </w:r>
      <w:r w:rsidRPr="00CE7F66">
        <w:rPr>
          <w:rFonts w:ascii="Tahoma" w:hAnsi="Tahoma" w:cs="Tahoma"/>
        </w:rPr>
        <w:t xml:space="preserve">, po predhodnem dogovoru </w:t>
      </w:r>
      <w:r>
        <w:rPr>
          <w:rFonts w:ascii="Tahoma" w:hAnsi="Tahoma" w:cs="Tahoma"/>
        </w:rPr>
        <w:t xml:space="preserve">pa </w:t>
      </w:r>
      <w:r w:rsidRPr="00CE7F66">
        <w:rPr>
          <w:rFonts w:ascii="Tahoma" w:hAnsi="Tahoma" w:cs="Tahoma"/>
        </w:rPr>
        <w:t xml:space="preserve">tudi izven </w:t>
      </w:r>
      <w:r>
        <w:rPr>
          <w:rFonts w:ascii="Tahoma" w:hAnsi="Tahoma" w:cs="Tahoma"/>
        </w:rPr>
        <w:t xml:space="preserve">v tem členu </w:t>
      </w:r>
      <w:r w:rsidRPr="00CE7F66">
        <w:rPr>
          <w:rFonts w:ascii="Tahoma" w:hAnsi="Tahoma" w:cs="Tahoma"/>
        </w:rPr>
        <w:t xml:space="preserve">določenega časa, sukcesivno, na osnovi sprotnih, pisnih naročil </w:t>
      </w:r>
      <w:r>
        <w:rPr>
          <w:rFonts w:ascii="Tahoma" w:hAnsi="Tahoma" w:cs="Tahoma"/>
        </w:rPr>
        <w:t>naročnika</w:t>
      </w:r>
      <w:r w:rsidRPr="00CE7F66">
        <w:rPr>
          <w:rFonts w:ascii="Tahoma" w:hAnsi="Tahoma" w:cs="Tahoma"/>
        </w:rPr>
        <w:t xml:space="preserve">. </w:t>
      </w:r>
      <w:r w:rsidR="00E1291F" w:rsidRPr="00E1291F">
        <w:rPr>
          <w:rFonts w:ascii="Tahoma" w:hAnsi="Tahoma" w:cs="Tahoma"/>
          <w:lang w:val="x-none"/>
        </w:rPr>
        <w:t xml:space="preserve">Pri </w:t>
      </w:r>
      <w:r w:rsidR="00E1291F" w:rsidRPr="00E1291F">
        <w:rPr>
          <w:rFonts w:ascii="Tahoma" w:hAnsi="Tahoma" w:cs="Tahoma"/>
        </w:rPr>
        <w:t xml:space="preserve">izvajanju dobav </w:t>
      </w:r>
      <w:r w:rsidR="00E1291F" w:rsidRPr="00E1291F">
        <w:rPr>
          <w:rFonts w:ascii="Tahoma" w:hAnsi="Tahoma" w:cs="Tahoma"/>
          <w:lang w:val="x-none"/>
        </w:rPr>
        <w:t xml:space="preserve">mora </w:t>
      </w:r>
      <w:r w:rsidR="00E1291F">
        <w:rPr>
          <w:rFonts w:ascii="Tahoma" w:hAnsi="Tahoma" w:cs="Tahoma"/>
        </w:rPr>
        <w:t>izvajalec</w:t>
      </w:r>
      <w:r w:rsidR="00E1291F" w:rsidRPr="00E1291F">
        <w:rPr>
          <w:rFonts w:ascii="Tahoma" w:hAnsi="Tahoma" w:cs="Tahoma"/>
          <w:lang w:val="x-none"/>
        </w:rPr>
        <w:t xml:space="preserve"> upoštevati Pravila ravnanja na lokaciji LPP d.o.o., ki so</w:t>
      </w:r>
      <w:r w:rsidR="00E1291F" w:rsidRPr="00E1291F">
        <w:rPr>
          <w:rFonts w:ascii="Tahoma" w:hAnsi="Tahoma" w:cs="Tahoma"/>
        </w:rPr>
        <w:t xml:space="preserve"> priloga </w:t>
      </w:r>
      <w:r w:rsidR="00E1291F" w:rsidRPr="00E1291F">
        <w:rPr>
          <w:rFonts w:ascii="Tahoma" w:hAnsi="Tahoma" w:cs="Tahoma"/>
          <w:lang w:val="x-none"/>
        </w:rPr>
        <w:t>okvirnega sporazuma.</w:t>
      </w:r>
    </w:p>
    <w:p w14:paraId="5E7B7A46" w14:textId="77777777" w:rsidR="00E1291F" w:rsidRDefault="00E1291F" w:rsidP="002F0489">
      <w:pPr>
        <w:keepNext/>
        <w:keepLines/>
        <w:jc w:val="both"/>
        <w:rPr>
          <w:rFonts w:ascii="Tahoma" w:hAnsi="Tahoma" w:cs="Tahoma"/>
        </w:rPr>
      </w:pPr>
    </w:p>
    <w:p w14:paraId="74337577" w14:textId="46514FB4" w:rsidR="00E1291F" w:rsidRPr="00E1291F" w:rsidRDefault="00E1291F" w:rsidP="002F0489">
      <w:pPr>
        <w:keepNext/>
        <w:keepLines/>
        <w:jc w:val="both"/>
        <w:rPr>
          <w:rFonts w:ascii="Tahoma" w:hAnsi="Tahoma" w:cs="Tahoma"/>
        </w:rPr>
      </w:pPr>
      <w:r>
        <w:rPr>
          <w:rFonts w:ascii="Tahoma" w:hAnsi="Tahoma" w:cs="Tahoma"/>
        </w:rPr>
        <w:t xml:space="preserve">Rok dobave je </w:t>
      </w:r>
      <w:r w:rsidRPr="00B57743">
        <w:rPr>
          <w:rFonts w:ascii="Tahoma" w:hAnsi="Tahoma" w:cs="Tahoma"/>
        </w:rPr>
        <w:t xml:space="preserve">______________ </w:t>
      </w:r>
      <w:r w:rsidR="00B57743" w:rsidRPr="00B57743">
        <w:rPr>
          <w:rFonts w:ascii="Tahoma" w:hAnsi="Tahoma" w:cs="Tahoma"/>
        </w:rPr>
        <w:t xml:space="preserve">delovnih </w:t>
      </w:r>
      <w:r w:rsidRPr="00B57743">
        <w:rPr>
          <w:rFonts w:ascii="Tahoma" w:hAnsi="Tahoma" w:cs="Tahoma"/>
        </w:rPr>
        <w:t>dni</w:t>
      </w:r>
      <w:r>
        <w:rPr>
          <w:rFonts w:ascii="Tahoma" w:hAnsi="Tahoma" w:cs="Tahoma"/>
        </w:rPr>
        <w:t>, šteto od posameznega pisnega naročila s strani naročnika. D</w:t>
      </w:r>
      <w:r w:rsidRPr="00E1291F">
        <w:rPr>
          <w:rFonts w:ascii="Tahoma" w:hAnsi="Tahoma" w:cs="Tahoma"/>
        </w:rPr>
        <w:t xml:space="preserve">obavni rok prične teči na dan, v katerem </w:t>
      </w:r>
      <w:r>
        <w:rPr>
          <w:rFonts w:ascii="Tahoma" w:hAnsi="Tahoma" w:cs="Tahoma"/>
        </w:rPr>
        <w:t>naročnik</w:t>
      </w:r>
      <w:r w:rsidRPr="00E1291F">
        <w:rPr>
          <w:rFonts w:ascii="Tahoma" w:hAnsi="Tahoma" w:cs="Tahoma"/>
        </w:rPr>
        <w:t xml:space="preserve"> med rednim delovnim časom, po elektronski pošti odda naročilo </w:t>
      </w:r>
      <w:r>
        <w:rPr>
          <w:rFonts w:ascii="Tahoma" w:hAnsi="Tahoma" w:cs="Tahoma"/>
        </w:rPr>
        <w:t>izvajalcu</w:t>
      </w:r>
      <w:r w:rsidRPr="00E1291F">
        <w:rPr>
          <w:rFonts w:ascii="Tahoma" w:hAnsi="Tahoma" w:cs="Tahoma"/>
        </w:rPr>
        <w:t>.</w:t>
      </w:r>
      <w:r w:rsidR="00192E21">
        <w:rPr>
          <w:rFonts w:ascii="Tahoma" w:hAnsi="Tahoma" w:cs="Tahoma"/>
        </w:rPr>
        <w:t xml:space="preserve"> </w:t>
      </w:r>
      <w:r w:rsidR="00B57743">
        <w:rPr>
          <w:rFonts w:ascii="Tahoma" w:hAnsi="Tahoma" w:cs="Tahoma"/>
        </w:rPr>
        <w:t xml:space="preserve">Izvajalec </w:t>
      </w:r>
      <w:r w:rsidR="00192E21" w:rsidRPr="005B3160">
        <w:rPr>
          <w:rFonts w:ascii="Tahoma" w:hAnsi="Tahoma" w:cs="Tahoma"/>
        </w:rPr>
        <w:t xml:space="preserve">mora poskrbeti za </w:t>
      </w:r>
      <w:r w:rsidR="00192E21">
        <w:rPr>
          <w:rFonts w:ascii="Tahoma" w:hAnsi="Tahoma" w:cs="Tahoma"/>
        </w:rPr>
        <w:t>pravočasno</w:t>
      </w:r>
      <w:r w:rsidR="00192E21" w:rsidRPr="005B3160">
        <w:rPr>
          <w:rFonts w:ascii="Tahoma" w:hAnsi="Tahoma" w:cs="Tahoma"/>
        </w:rPr>
        <w:t xml:space="preserve"> obravnavo prejetih naročil.</w:t>
      </w:r>
    </w:p>
    <w:p w14:paraId="32CC82B0" w14:textId="7819771F" w:rsidR="00B3756B" w:rsidRDefault="00B3756B" w:rsidP="002F0489">
      <w:pPr>
        <w:pStyle w:val="Default"/>
        <w:keepNext/>
        <w:keepLines/>
        <w:jc w:val="both"/>
        <w:rPr>
          <w:rFonts w:ascii="Tahoma" w:hAnsi="Tahoma" w:cs="Tahoma"/>
        </w:rPr>
      </w:pPr>
    </w:p>
    <w:p w14:paraId="7268D52F" w14:textId="77777777" w:rsidR="008313B0" w:rsidRDefault="008313B0" w:rsidP="002F0489">
      <w:pPr>
        <w:keepNext/>
        <w:keepLines/>
        <w:jc w:val="both"/>
        <w:rPr>
          <w:rFonts w:ascii="Tahoma" w:eastAsia="Calibri" w:hAnsi="Tahoma" w:cs="Tahoma"/>
        </w:rPr>
      </w:pPr>
      <w:r w:rsidRPr="00227D0A">
        <w:rPr>
          <w:rFonts w:ascii="Tahoma" w:eastAsia="Calibri" w:hAnsi="Tahoma" w:cs="Tahoma"/>
        </w:rPr>
        <w:t xml:space="preserve">Prevoz blaga organizira izvajalec na svoj račun. </w:t>
      </w:r>
    </w:p>
    <w:p w14:paraId="03FBEABC" w14:textId="77777777" w:rsidR="008313B0" w:rsidRPr="00B3756B" w:rsidRDefault="008313B0" w:rsidP="002F0489">
      <w:pPr>
        <w:pStyle w:val="Default"/>
        <w:keepNext/>
        <w:keepLines/>
        <w:jc w:val="both"/>
        <w:rPr>
          <w:rFonts w:ascii="Tahoma" w:hAnsi="Tahoma" w:cs="Tahoma"/>
        </w:rPr>
      </w:pPr>
    </w:p>
    <w:p w14:paraId="01B9D762" w14:textId="7E44DACE" w:rsidR="008313B0" w:rsidRDefault="008313B0" w:rsidP="002F0489">
      <w:pPr>
        <w:pStyle w:val="Odstavekseznama"/>
        <w:keepNext/>
        <w:keepLines/>
        <w:numPr>
          <w:ilvl w:val="0"/>
          <w:numId w:val="46"/>
        </w:numPr>
        <w:ind w:left="426" w:hanging="426"/>
        <w:jc w:val="center"/>
        <w:rPr>
          <w:rFonts w:ascii="Tahoma" w:hAnsi="Tahoma" w:cs="Tahoma"/>
        </w:rPr>
      </w:pPr>
      <w:r>
        <w:rPr>
          <w:rFonts w:ascii="Tahoma" w:hAnsi="Tahoma" w:cs="Tahoma"/>
        </w:rPr>
        <w:t>člen</w:t>
      </w:r>
    </w:p>
    <w:p w14:paraId="10F97FEB" w14:textId="51999AE5" w:rsidR="008313B0" w:rsidRDefault="008313B0" w:rsidP="002F0489">
      <w:pPr>
        <w:keepNext/>
        <w:keepLines/>
        <w:rPr>
          <w:rFonts w:ascii="Tahoma" w:hAnsi="Tahoma" w:cs="Tahoma"/>
        </w:rPr>
      </w:pPr>
    </w:p>
    <w:p w14:paraId="455BABE0" w14:textId="01FC9B50" w:rsidR="0097217C" w:rsidRDefault="008313B0" w:rsidP="002F0489">
      <w:pPr>
        <w:keepNext/>
        <w:keepLines/>
        <w:jc w:val="both"/>
        <w:rPr>
          <w:rFonts w:ascii="Tahoma" w:hAnsi="Tahoma" w:cs="Tahoma"/>
        </w:rPr>
      </w:pPr>
      <w:r w:rsidRPr="008313B0">
        <w:rPr>
          <w:rFonts w:ascii="Tahoma" w:hAnsi="Tahoma" w:cs="Tahoma"/>
          <w:lang w:val="x-none"/>
        </w:rPr>
        <w:t xml:space="preserve">Ob vsaki posamezni dobavi mora </w:t>
      </w:r>
      <w:r>
        <w:rPr>
          <w:rFonts w:ascii="Tahoma" w:hAnsi="Tahoma" w:cs="Tahoma"/>
        </w:rPr>
        <w:t>izvajalec</w:t>
      </w:r>
      <w:r w:rsidRPr="008313B0">
        <w:rPr>
          <w:rFonts w:ascii="Tahoma" w:hAnsi="Tahoma" w:cs="Tahoma"/>
          <w:lang w:val="x-none"/>
        </w:rPr>
        <w:t xml:space="preserve"> izstaviti dobavnico, na kateri je razvidna cena posameznega </w:t>
      </w:r>
      <w:r>
        <w:rPr>
          <w:rFonts w:ascii="Tahoma" w:hAnsi="Tahoma" w:cs="Tahoma"/>
        </w:rPr>
        <w:t>dobavljenega blaga</w:t>
      </w:r>
      <w:r w:rsidRPr="008313B0">
        <w:rPr>
          <w:rFonts w:ascii="Tahoma" w:hAnsi="Tahoma" w:cs="Tahoma"/>
        </w:rPr>
        <w:t xml:space="preserve"> ter</w:t>
      </w:r>
      <w:r w:rsidRPr="008313B0">
        <w:rPr>
          <w:rFonts w:ascii="Tahoma" w:hAnsi="Tahoma" w:cs="Tahoma"/>
          <w:lang w:val="x-none"/>
        </w:rPr>
        <w:t xml:space="preserve"> št</w:t>
      </w:r>
      <w:r>
        <w:rPr>
          <w:rFonts w:ascii="Tahoma" w:hAnsi="Tahoma" w:cs="Tahoma"/>
        </w:rPr>
        <w:t>evilka</w:t>
      </w:r>
      <w:r w:rsidRPr="008313B0">
        <w:rPr>
          <w:rFonts w:ascii="Tahoma" w:hAnsi="Tahoma" w:cs="Tahoma"/>
          <w:lang w:val="x-none"/>
        </w:rPr>
        <w:t xml:space="preserve"> naročila </w:t>
      </w:r>
      <w:r>
        <w:rPr>
          <w:rFonts w:ascii="Tahoma" w:hAnsi="Tahoma" w:cs="Tahoma"/>
        </w:rPr>
        <w:t>naročnika</w:t>
      </w:r>
      <w:r w:rsidRPr="008313B0">
        <w:rPr>
          <w:rFonts w:ascii="Tahoma" w:hAnsi="Tahoma" w:cs="Tahoma"/>
          <w:lang w:val="x-none"/>
        </w:rPr>
        <w:t xml:space="preserve">. Količinski prevzem </w:t>
      </w:r>
      <w:r>
        <w:rPr>
          <w:rFonts w:ascii="Tahoma" w:hAnsi="Tahoma" w:cs="Tahoma"/>
        </w:rPr>
        <w:t>blaga</w:t>
      </w:r>
      <w:r w:rsidRPr="008313B0">
        <w:rPr>
          <w:rFonts w:ascii="Tahoma" w:hAnsi="Tahoma" w:cs="Tahoma"/>
          <w:lang w:val="x-none"/>
        </w:rPr>
        <w:t xml:space="preserve"> se opravi takoj ob dobavi s podpisom dobavnice s strani obeh strank okvirnega sporazuma</w:t>
      </w:r>
      <w:r w:rsidRPr="008313B0">
        <w:rPr>
          <w:rFonts w:ascii="Tahoma" w:hAnsi="Tahoma" w:cs="Tahoma"/>
        </w:rPr>
        <w:t xml:space="preserve"> oziroma njunih predstavnikov</w:t>
      </w:r>
      <w:r w:rsidRPr="008313B0">
        <w:rPr>
          <w:rFonts w:ascii="Tahoma" w:hAnsi="Tahoma" w:cs="Tahoma"/>
          <w:lang w:val="x-none"/>
        </w:rPr>
        <w:t xml:space="preserve">, kakovostni pa v </w:t>
      </w:r>
      <w:proofErr w:type="spellStart"/>
      <w:r w:rsidRPr="008313B0">
        <w:rPr>
          <w:rFonts w:ascii="Tahoma" w:hAnsi="Tahoma" w:cs="Tahoma"/>
          <w:lang w:val="x-none"/>
        </w:rPr>
        <w:t>uzančnih</w:t>
      </w:r>
      <w:proofErr w:type="spellEnd"/>
      <w:r w:rsidRPr="008313B0">
        <w:rPr>
          <w:rFonts w:ascii="Tahoma" w:hAnsi="Tahoma" w:cs="Tahoma"/>
          <w:lang w:val="x-none"/>
        </w:rPr>
        <w:t xml:space="preserve"> rokih.</w:t>
      </w:r>
      <w:r w:rsidR="0097217C">
        <w:rPr>
          <w:rFonts w:ascii="Tahoma" w:hAnsi="Tahoma" w:cs="Tahoma"/>
        </w:rPr>
        <w:t xml:space="preserve"> </w:t>
      </w:r>
      <w:r w:rsidR="0097217C" w:rsidRPr="00D824F1">
        <w:rPr>
          <w:rFonts w:ascii="Tahoma" w:hAnsi="Tahoma" w:cs="Tahoma"/>
        </w:rPr>
        <w:t xml:space="preserve">V kolikor </w:t>
      </w:r>
      <w:r w:rsidR="0097217C">
        <w:rPr>
          <w:rFonts w:ascii="Tahoma" w:hAnsi="Tahoma" w:cs="Tahoma"/>
        </w:rPr>
        <w:t>naročnik</w:t>
      </w:r>
      <w:r w:rsidR="0097217C" w:rsidRPr="00D824F1">
        <w:rPr>
          <w:rFonts w:ascii="Tahoma" w:hAnsi="Tahoma" w:cs="Tahoma"/>
        </w:rPr>
        <w:t xml:space="preserve"> ob prevzemu blaga ugotovi, da se dejanske količine ne ujemajo z navedenimi količinami na dobavnici, </w:t>
      </w:r>
      <w:r w:rsidR="0097217C">
        <w:rPr>
          <w:rFonts w:ascii="Tahoma" w:hAnsi="Tahoma" w:cs="Tahoma"/>
        </w:rPr>
        <w:t>naročnik</w:t>
      </w:r>
      <w:r w:rsidR="0097217C" w:rsidRPr="00D824F1">
        <w:rPr>
          <w:rFonts w:ascii="Tahoma" w:hAnsi="Tahoma" w:cs="Tahoma"/>
        </w:rPr>
        <w:t xml:space="preserve"> s pripisom na dobavnici po vrsti in količini označi blag</w:t>
      </w:r>
      <w:r w:rsidR="0097217C">
        <w:rPr>
          <w:rFonts w:ascii="Tahoma" w:hAnsi="Tahoma" w:cs="Tahoma"/>
        </w:rPr>
        <w:t>o</w:t>
      </w:r>
      <w:r w:rsidR="0097217C" w:rsidRPr="00D824F1">
        <w:rPr>
          <w:rFonts w:ascii="Tahoma" w:hAnsi="Tahoma" w:cs="Tahoma"/>
        </w:rPr>
        <w:t xml:space="preserve">, ki ni bilo dobavljeno, kar s podpisom potrdi tudi predstavnik </w:t>
      </w:r>
      <w:r w:rsidR="0097217C">
        <w:rPr>
          <w:rFonts w:ascii="Tahoma" w:hAnsi="Tahoma" w:cs="Tahoma"/>
        </w:rPr>
        <w:t>izvajalca</w:t>
      </w:r>
      <w:r w:rsidR="0097217C" w:rsidRPr="00D824F1">
        <w:rPr>
          <w:rFonts w:ascii="Tahoma" w:hAnsi="Tahoma" w:cs="Tahoma"/>
        </w:rPr>
        <w:t>, ki je blago dobavil.</w:t>
      </w:r>
      <w:r w:rsidR="0077187D">
        <w:rPr>
          <w:rFonts w:ascii="Tahoma" w:hAnsi="Tahoma" w:cs="Tahoma"/>
        </w:rPr>
        <w:t xml:space="preserve"> </w:t>
      </w:r>
      <w:r w:rsidR="0077187D" w:rsidRPr="009F6833">
        <w:rPr>
          <w:rFonts w:ascii="Tahoma" w:hAnsi="Tahoma" w:cs="Tahoma"/>
        </w:rPr>
        <w:t>Šteje se, da je oseba, ki blago predaja</w:t>
      </w:r>
      <w:r w:rsidR="0077187D">
        <w:rPr>
          <w:rFonts w:ascii="Tahoma" w:hAnsi="Tahoma" w:cs="Tahoma"/>
        </w:rPr>
        <w:t xml:space="preserve"> naročniku</w:t>
      </w:r>
      <w:r w:rsidR="0077187D" w:rsidRPr="009F6833">
        <w:rPr>
          <w:rFonts w:ascii="Tahoma" w:hAnsi="Tahoma" w:cs="Tahoma"/>
        </w:rPr>
        <w:t>, predstavnik izvajalca.</w:t>
      </w:r>
    </w:p>
    <w:p w14:paraId="1A72A680" w14:textId="77777777" w:rsidR="008313B0" w:rsidRPr="008313B0" w:rsidRDefault="008313B0" w:rsidP="002F0489">
      <w:pPr>
        <w:keepNext/>
        <w:keepLines/>
        <w:rPr>
          <w:rFonts w:ascii="Tahoma" w:hAnsi="Tahoma" w:cs="Tahoma"/>
        </w:rPr>
      </w:pPr>
    </w:p>
    <w:p w14:paraId="3B6A3A51" w14:textId="29070441" w:rsidR="008313B0" w:rsidRPr="008313B0" w:rsidRDefault="008313B0" w:rsidP="002F0489">
      <w:pPr>
        <w:keepNext/>
        <w:keepLines/>
        <w:rPr>
          <w:rFonts w:ascii="Tahoma" w:hAnsi="Tahoma" w:cs="Tahoma"/>
        </w:rPr>
      </w:pPr>
      <w:r>
        <w:rPr>
          <w:rFonts w:ascii="Tahoma" w:hAnsi="Tahoma" w:cs="Tahoma"/>
        </w:rPr>
        <w:t>Izvajalec</w:t>
      </w:r>
      <w:r w:rsidRPr="008313B0">
        <w:rPr>
          <w:rFonts w:ascii="Tahoma" w:hAnsi="Tahoma" w:cs="Tahoma"/>
        </w:rPr>
        <w:t xml:space="preserve"> mora izstaviti dobavnico za vsako posamezno dobavo, ne glede na to, da še ni izpolnil vseh svojih obveznosti iz posameznega naročila </w:t>
      </w:r>
      <w:r>
        <w:rPr>
          <w:rFonts w:ascii="Tahoma" w:hAnsi="Tahoma" w:cs="Tahoma"/>
        </w:rPr>
        <w:t>naročnika</w:t>
      </w:r>
      <w:r w:rsidRPr="008313B0">
        <w:rPr>
          <w:rFonts w:ascii="Tahoma" w:hAnsi="Tahoma" w:cs="Tahoma"/>
        </w:rPr>
        <w:t>.</w:t>
      </w:r>
    </w:p>
    <w:p w14:paraId="0CD820A1" w14:textId="77777777" w:rsidR="008313B0" w:rsidRPr="008313B0" w:rsidRDefault="008313B0" w:rsidP="002F0489">
      <w:pPr>
        <w:keepNext/>
        <w:keepLines/>
        <w:rPr>
          <w:rFonts w:ascii="Tahoma" w:hAnsi="Tahoma" w:cs="Tahoma"/>
        </w:rPr>
      </w:pPr>
    </w:p>
    <w:p w14:paraId="0D8E2C80" w14:textId="1AE02C8E" w:rsidR="008313B0" w:rsidRDefault="008313B0" w:rsidP="002F0489">
      <w:pPr>
        <w:pStyle w:val="Odstavekseznama"/>
        <w:keepNext/>
        <w:keepLines/>
        <w:numPr>
          <w:ilvl w:val="0"/>
          <w:numId w:val="46"/>
        </w:numPr>
        <w:ind w:left="426" w:hanging="426"/>
        <w:jc w:val="center"/>
        <w:rPr>
          <w:rFonts w:ascii="Tahoma" w:hAnsi="Tahoma" w:cs="Tahoma"/>
        </w:rPr>
      </w:pPr>
      <w:r>
        <w:rPr>
          <w:rFonts w:ascii="Tahoma" w:hAnsi="Tahoma" w:cs="Tahoma"/>
        </w:rPr>
        <w:t>člen</w:t>
      </w:r>
    </w:p>
    <w:p w14:paraId="5C6BC1FF" w14:textId="31D35859" w:rsidR="008313B0" w:rsidRDefault="008313B0" w:rsidP="002F0489">
      <w:pPr>
        <w:keepNext/>
        <w:keepLines/>
        <w:rPr>
          <w:rFonts w:ascii="Tahoma" w:hAnsi="Tahoma" w:cs="Tahoma"/>
        </w:rPr>
      </w:pPr>
    </w:p>
    <w:p w14:paraId="43BED4D0" w14:textId="165E2D55" w:rsidR="008E71E3" w:rsidRDefault="008E71E3" w:rsidP="008E71E3">
      <w:pPr>
        <w:keepNext/>
        <w:keepLines/>
        <w:jc w:val="both"/>
        <w:rPr>
          <w:rFonts w:ascii="Tahoma" w:hAnsi="Tahoma" w:cs="Tahoma"/>
        </w:rPr>
      </w:pPr>
      <w:r>
        <w:rPr>
          <w:rFonts w:ascii="Tahoma" w:hAnsi="Tahoma" w:cs="Tahoma"/>
        </w:rPr>
        <w:t xml:space="preserve">Izvajalec </w:t>
      </w:r>
      <w:r w:rsidRPr="008313B0">
        <w:rPr>
          <w:rFonts w:ascii="Tahoma" w:hAnsi="Tahoma" w:cs="Tahoma"/>
        </w:rPr>
        <w:t xml:space="preserve">se obveže </w:t>
      </w:r>
      <w:r>
        <w:rPr>
          <w:rFonts w:ascii="Tahoma" w:hAnsi="Tahoma" w:cs="Tahoma"/>
        </w:rPr>
        <w:t>naročniku</w:t>
      </w:r>
      <w:r w:rsidRPr="008313B0">
        <w:rPr>
          <w:rFonts w:ascii="Tahoma" w:hAnsi="Tahoma" w:cs="Tahoma"/>
        </w:rPr>
        <w:t xml:space="preserve"> nuditi vso tehnično in strokovno pomoč, če jo ta zahteva, v kolikor ima </w:t>
      </w:r>
      <w:r>
        <w:rPr>
          <w:rFonts w:ascii="Tahoma" w:hAnsi="Tahoma" w:cs="Tahoma"/>
        </w:rPr>
        <w:t>naročnik</w:t>
      </w:r>
      <w:r w:rsidRPr="008313B0">
        <w:rPr>
          <w:rFonts w:ascii="Tahoma" w:hAnsi="Tahoma" w:cs="Tahoma"/>
        </w:rPr>
        <w:t xml:space="preserve"> težave pri definiranju posameznega </w:t>
      </w:r>
      <w:r>
        <w:rPr>
          <w:rFonts w:ascii="Tahoma" w:hAnsi="Tahoma" w:cs="Tahoma"/>
        </w:rPr>
        <w:t>blaga</w:t>
      </w:r>
      <w:r w:rsidRPr="008313B0">
        <w:rPr>
          <w:rFonts w:ascii="Tahoma" w:hAnsi="Tahoma" w:cs="Tahoma"/>
        </w:rPr>
        <w:t xml:space="preserve"> pri naročanju</w:t>
      </w:r>
      <w:r>
        <w:rPr>
          <w:rFonts w:ascii="Tahoma" w:hAnsi="Tahoma" w:cs="Tahoma"/>
        </w:rPr>
        <w:t>.</w:t>
      </w:r>
    </w:p>
    <w:p w14:paraId="35FDE501" w14:textId="77777777" w:rsidR="008E71E3" w:rsidRPr="008313B0" w:rsidRDefault="008E71E3" w:rsidP="008E71E3">
      <w:pPr>
        <w:keepNext/>
        <w:keepLines/>
        <w:jc w:val="both"/>
        <w:rPr>
          <w:rFonts w:ascii="Tahoma" w:hAnsi="Tahoma" w:cs="Tahoma"/>
        </w:rPr>
      </w:pPr>
    </w:p>
    <w:p w14:paraId="419C8AC9" w14:textId="2A7E7605" w:rsidR="008313B0" w:rsidRPr="008313B0" w:rsidRDefault="008313B0" w:rsidP="002F0489">
      <w:pPr>
        <w:keepNext/>
        <w:keepLines/>
        <w:jc w:val="both"/>
        <w:rPr>
          <w:rFonts w:ascii="Tahoma" w:hAnsi="Tahoma" w:cs="Tahoma"/>
        </w:rPr>
      </w:pPr>
      <w:r w:rsidRPr="008313B0">
        <w:rPr>
          <w:rFonts w:ascii="Tahoma" w:hAnsi="Tahoma" w:cs="Tahoma"/>
        </w:rPr>
        <w:t xml:space="preserve">Prav tako mora </w:t>
      </w:r>
      <w:r>
        <w:rPr>
          <w:rFonts w:ascii="Tahoma" w:hAnsi="Tahoma" w:cs="Tahoma"/>
        </w:rPr>
        <w:t>izvajalec naročnika</w:t>
      </w:r>
      <w:r w:rsidRPr="008313B0">
        <w:rPr>
          <w:rFonts w:ascii="Tahoma" w:hAnsi="Tahoma" w:cs="Tahoma"/>
        </w:rPr>
        <w:t xml:space="preserve"> sprotno obveščati o spremembah v zvezi z </w:t>
      </w:r>
      <w:r>
        <w:rPr>
          <w:rFonts w:ascii="Tahoma" w:hAnsi="Tahoma" w:cs="Tahoma"/>
        </w:rPr>
        <w:t>blagom</w:t>
      </w:r>
      <w:r w:rsidRPr="008313B0">
        <w:rPr>
          <w:rFonts w:ascii="Tahoma" w:hAnsi="Tahoma" w:cs="Tahoma"/>
        </w:rPr>
        <w:t xml:space="preserve"> in eventualnih novih kataloških številkah obstoječ</w:t>
      </w:r>
      <w:r>
        <w:rPr>
          <w:rFonts w:ascii="Tahoma" w:hAnsi="Tahoma" w:cs="Tahoma"/>
        </w:rPr>
        <w:t>ega blaga, definiranega</w:t>
      </w:r>
      <w:r w:rsidRPr="008313B0">
        <w:rPr>
          <w:rFonts w:ascii="Tahoma" w:hAnsi="Tahoma" w:cs="Tahoma"/>
        </w:rPr>
        <w:t xml:space="preserve"> v ponudbenem predračunu.</w:t>
      </w:r>
    </w:p>
    <w:p w14:paraId="13F10EC6" w14:textId="688DA7F6" w:rsidR="008313B0" w:rsidRDefault="008313B0" w:rsidP="002F0489">
      <w:pPr>
        <w:keepNext/>
        <w:keepLines/>
        <w:rPr>
          <w:rFonts w:ascii="Tahoma" w:hAnsi="Tahoma" w:cs="Tahoma"/>
        </w:rPr>
      </w:pPr>
    </w:p>
    <w:p w14:paraId="7CAE6979" w14:textId="7DF6A52C" w:rsidR="00324313" w:rsidRDefault="00324313" w:rsidP="00324313">
      <w:pPr>
        <w:keepNext/>
        <w:keepLines/>
        <w:numPr>
          <w:ilvl w:val="0"/>
          <w:numId w:val="27"/>
        </w:numPr>
        <w:tabs>
          <w:tab w:val="left" w:pos="851"/>
          <w:tab w:val="left" w:pos="1702"/>
        </w:tabs>
        <w:ind w:hanging="1440"/>
        <w:jc w:val="both"/>
        <w:rPr>
          <w:rFonts w:ascii="Tahoma" w:hAnsi="Tahoma" w:cs="Tahoma"/>
          <w:b/>
        </w:rPr>
      </w:pPr>
      <w:r>
        <w:rPr>
          <w:rFonts w:ascii="Tahoma" w:hAnsi="Tahoma" w:cs="Tahoma"/>
          <w:b/>
        </w:rPr>
        <w:t>REKLAMACIJE IN JAMČEVANJE ZA NAPAKE</w:t>
      </w:r>
    </w:p>
    <w:p w14:paraId="7A2B7B19" w14:textId="77777777" w:rsidR="00B97698" w:rsidRPr="00324313" w:rsidRDefault="00B97698" w:rsidP="00B97698">
      <w:pPr>
        <w:keepNext/>
        <w:keepLines/>
        <w:tabs>
          <w:tab w:val="left" w:pos="851"/>
          <w:tab w:val="left" w:pos="1702"/>
        </w:tabs>
        <w:jc w:val="both"/>
        <w:rPr>
          <w:rFonts w:ascii="Tahoma" w:hAnsi="Tahoma" w:cs="Tahoma"/>
          <w:b/>
        </w:rPr>
      </w:pPr>
    </w:p>
    <w:p w14:paraId="577A5588" w14:textId="101BFDC5" w:rsidR="008313B0" w:rsidRPr="008313B0" w:rsidRDefault="008313B0" w:rsidP="002F0489">
      <w:pPr>
        <w:pStyle w:val="Odstavekseznama"/>
        <w:keepNext/>
        <w:keepLines/>
        <w:numPr>
          <w:ilvl w:val="0"/>
          <w:numId w:val="46"/>
        </w:numPr>
        <w:ind w:left="426" w:hanging="426"/>
        <w:jc w:val="center"/>
        <w:rPr>
          <w:rFonts w:ascii="Tahoma" w:hAnsi="Tahoma" w:cs="Tahoma"/>
        </w:rPr>
      </w:pPr>
      <w:r w:rsidRPr="008313B0">
        <w:rPr>
          <w:rFonts w:ascii="Tahoma" w:hAnsi="Tahoma" w:cs="Tahoma"/>
        </w:rPr>
        <w:t>člen</w:t>
      </w:r>
    </w:p>
    <w:p w14:paraId="3E0BAF94" w14:textId="615B9C67" w:rsidR="000B3849" w:rsidRDefault="000B3849" w:rsidP="002F0489">
      <w:pPr>
        <w:keepNext/>
        <w:keepLines/>
        <w:tabs>
          <w:tab w:val="left" w:pos="1418"/>
          <w:tab w:val="left" w:pos="1702"/>
        </w:tabs>
        <w:jc w:val="both"/>
        <w:rPr>
          <w:rFonts w:ascii="Tahoma" w:hAnsi="Tahoma" w:cs="Tahoma"/>
        </w:rPr>
      </w:pPr>
    </w:p>
    <w:p w14:paraId="78C5FA72" w14:textId="47F7EFC4" w:rsidR="00192E21" w:rsidRDefault="000173D8" w:rsidP="002F0489">
      <w:pPr>
        <w:keepNext/>
        <w:keepLines/>
        <w:tabs>
          <w:tab w:val="left" w:pos="1418"/>
          <w:tab w:val="left" w:pos="1702"/>
        </w:tabs>
        <w:jc w:val="both"/>
        <w:rPr>
          <w:rFonts w:ascii="Tahoma" w:hAnsi="Tahoma" w:cs="Tahoma"/>
        </w:rPr>
      </w:pPr>
      <w:r>
        <w:rPr>
          <w:rFonts w:ascii="Tahoma" w:hAnsi="Tahoma" w:cs="Tahoma"/>
        </w:rPr>
        <w:t xml:space="preserve">Izvajalec </w:t>
      </w:r>
      <w:r w:rsidRPr="001421B3">
        <w:rPr>
          <w:rFonts w:ascii="Tahoma" w:hAnsi="Tahoma" w:cs="Tahoma"/>
        </w:rPr>
        <w:t xml:space="preserve">dobavlja </w:t>
      </w:r>
      <w:r>
        <w:rPr>
          <w:rFonts w:ascii="Tahoma" w:hAnsi="Tahoma" w:cs="Tahoma"/>
        </w:rPr>
        <w:t>blago</w:t>
      </w:r>
      <w:r w:rsidRPr="001421B3">
        <w:rPr>
          <w:rFonts w:ascii="Tahoma" w:hAnsi="Tahoma" w:cs="Tahoma"/>
        </w:rPr>
        <w:t xml:space="preserve"> proizvajalcev</w:t>
      </w:r>
      <w:r>
        <w:rPr>
          <w:rFonts w:ascii="Tahoma" w:hAnsi="Tahoma" w:cs="Tahoma"/>
        </w:rPr>
        <w:t xml:space="preserve"> po kataloških številkah,</w:t>
      </w:r>
      <w:r w:rsidRPr="001421B3">
        <w:rPr>
          <w:rFonts w:ascii="Tahoma" w:hAnsi="Tahoma" w:cs="Tahoma"/>
        </w:rPr>
        <w:t xml:space="preserve"> katere je navedel v ponudbenem predračunu.</w:t>
      </w:r>
      <w:r>
        <w:rPr>
          <w:rFonts w:ascii="Tahoma" w:hAnsi="Tahoma" w:cs="Tahoma"/>
        </w:rPr>
        <w:t xml:space="preserve"> </w:t>
      </w:r>
      <w:r w:rsidR="000B3849">
        <w:rPr>
          <w:rFonts w:ascii="Tahoma" w:hAnsi="Tahoma" w:cs="Tahoma"/>
        </w:rPr>
        <w:t>Naročnik</w:t>
      </w:r>
      <w:r w:rsidR="000B3849" w:rsidRPr="001421B3">
        <w:rPr>
          <w:rFonts w:ascii="Tahoma" w:hAnsi="Tahoma" w:cs="Tahoma"/>
        </w:rPr>
        <w:t xml:space="preserve"> ob </w:t>
      </w:r>
      <w:r>
        <w:rPr>
          <w:rFonts w:ascii="Tahoma" w:hAnsi="Tahoma" w:cs="Tahoma"/>
        </w:rPr>
        <w:t xml:space="preserve">dobavi oziroma </w:t>
      </w:r>
      <w:r w:rsidR="000B3849" w:rsidRPr="001421B3">
        <w:rPr>
          <w:rFonts w:ascii="Tahoma" w:hAnsi="Tahoma" w:cs="Tahoma"/>
        </w:rPr>
        <w:t xml:space="preserve">prevzemu </w:t>
      </w:r>
      <w:r w:rsidR="000B3849">
        <w:rPr>
          <w:rFonts w:ascii="Tahoma" w:hAnsi="Tahoma" w:cs="Tahoma"/>
        </w:rPr>
        <w:t xml:space="preserve">blaga </w:t>
      </w:r>
      <w:r w:rsidR="000B3849" w:rsidRPr="001421B3">
        <w:rPr>
          <w:rFonts w:ascii="Tahoma" w:hAnsi="Tahoma" w:cs="Tahoma"/>
        </w:rPr>
        <w:t xml:space="preserve">preverja kakovost </w:t>
      </w:r>
      <w:r w:rsidR="000B3849">
        <w:rPr>
          <w:rFonts w:ascii="Tahoma" w:hAnsi="Tahoma" w:cs="Tahoma"/>
        </w:rPr>
        <w:t>dobavljenega blaga na podlagi kataloških številk, navedenih v ponudbenem predračunu</w:t>
      </w:r>
      <w:r w:rsidR="000B3849" w:rsidRPr="001421B3">
        <w:rPr>
          <w:rFonts w:ascii="Tahoma" w:hAnsi="Tahoma" w:cs="Tahoma"/>
        </w:rPr>
        <w:t xml:space="preserve">. V kolikor se ugotovi, da </w:t>
      </w:r>
      <w:r w:rsidR="000B3849">
        <w:rPr>
          <w:rFonts w:ascii="Tahoma" w:hAnsi="Tahoma" w:cs="Tahoma"/>
        </w:rPr>
        <w:t>blago</w:t>
      </w:r>
      <w:r>
        <w:rPr>
          <w:rFonts w:ascii="Tahoma" w:hAnsi="Tahoma" w:cs="Tahoma"/>
        </w:rPr>
        <w:t xml:space="preserve"> ob dobavi</w:t>
      </w:r>
      <w:r w:rsidR="000B3849" w:rsidRPr="001421B3">
        <w:rPr>
          <w:rFonts w:ascii="Tahoma" w:hAnsi="Tahoma" w:cs="Tahoma"/>
        </w:rPr>
        <w:t xml:space="preserve"> ne izpolnjuje dogovorjene kakovosti</w:t>
      </w:r>
      <w:r>
        <w:rPr>
          <w:rFonts w:ascii="Tahoma" w:hAnsi="Tahoma" w:cs="Tahoma"/>
        </w:rPr>
        <w:t xml:space="preserve"> (ni enako kot je bilo navedeno v ponudbenem predračunu)</w:t>
      </w:r>
      <w:r w:rsidR="000B3849" w:rsidRPr="001421B3">
        <w:rPr>
          <w:rFonts w:ascii="Tahoma" w:hAnsi="Tahoma" w:cs="Tahoma"/>
        </w:rPr>
        <w:t xml:space="preserve">, </w:t>
      </w:r>
      <w:r w:rsidR="000B3849">
        <w:rPr>
          <w:rFonts w:ascii="Tahoma" w:hAnsi="Tahoma" w:cs="Tahoma"/>
        </w:rPr>
        <w:t>naročnik</w:t>
      </w:r>
      <w:r w:rsidR="000B3849" w:rsidRPr="001421B3">
        <w:rPr>
          <w:rFonts w:ascii="Tahoma" w:hAnsi="Tahoma" w:cs="Tahoma"/>
        </w:rPr>
        <w:t xml:space="preserve"> tako dobavo zavrne. </w:t>
      </w:r>
      <w:r>
        <w:rPr>
          <w:rFonts w:ascii="Tahoma" w:hAnsi="Tahoma" w:cs="Tahoma"/>
        </w:rPr>
        <w:t xml:space="preserve">Naročnik </w:t>
      </w:r>
      <w:r w:rsidR="00445C3D">
        <w:rPr>
          <w:rFonts w:ascii="Tahoma" w:hAnsi="Tahoma" w:cs="Tahoma"/>
        </w:rPr>
        <w:t xml:space="preserve">lahko </w:t>
      </w:r>
      <w:r>
        <w:rPr>
          <w:rFonts w:ascii="Tahoma" w:hAnsi="Tahoma" w:cs="Tahoma"/>
        </w:rPr>
        <w:t>zavrne doba</w:t>
      </w:r>
      <w:r w:rsidR="00445C3D">
        <w:rPr>
          <w:rFonts w:ascii="Tahoma" w:hAnsi="Tahoma" w:cs="Tahoma"/>
        </w:rPr>
        <w:t xml:space="preserve">vljeno blago tudi kasneje, </w:t>
      </w:r>
      <w:r w:rsidR="003C5341">
        <w:rPr>
          <w:rFonts w:ascii="Tahoma" w:hAnsi="Tahoma" w:cs="Tahoma"/>
        </w:rPr>
        <w:t>v kolikor se ob vgradnji blaga v vozilo izkaže, da je dobavljeno blago nekvalitetno.</w:t>
      </w:r>
      <w:r w:rsidR="009C3A0B">
        <w:rPr>
          <w:rFonts w:ascii="Tahoma" w:hAnsi="Tahoma" w:cs="Tahoma"/>
        </w:rPr>
        <w:t xml:space="preserve"> </w:t>
      </w:r>
      <w:r w:rsidR="00076419">
        <w:rPr>
          <w:rFonts w:ascii="Tahoma" w:hAnsi="Tahoma" w:cs="Tahoma"/>
        </w:rPr>
        <w:t>V tem primeru r</w:t>
      </w:r>
      <w:r w:rsidR="009C3A0B">
        <w:rPr>
          <w:rFonts w:ascii="Tahoma" w:hAnsi="Tahoma" w:cs="Tahoma"/>
        </w:rPr>
        <w:t>ok za grajanje napak na dobavljenem blagu začne teči z dnem vgradnje blaga v vozilo.</w:t>
      </w:r>
    </w:p>
    <w:p w14:paraId="6FE2C22E" w14:textId="680FD3E7" w:rsidR="00192E21" w:rsidRDefault="00192E21" w:rsidP="002F0489">
      <w:pPr>
        <w:keepNext/>
        <w:keepLines/>
        <w:jc w:val="both"/>
        <w:rPr>
          <w:rFonts w:ascii="Tahoma" w:hAnsi="Tahoma" w:cs="Tahoma"/>
          <w:strike/>
        </w:rPr>
      </w:pPr>
    </w:p>
    <w:p w14:paraId="5C928D1B" w14:textId="7C96126D" w:rsidR="009C3A0B" w:rsidRDefault="009C3A0B" w:rsidP="009C3A0B">
      <w:pPr>
        <w:keepNext/>
        <w:keepLines/>
        <w:tabs>
          <w:tab w:val="left" w:pos="1418"/>
          <w:tab w:val="left" w:pos="1702"/>
        </w:tabs>
        <w:jc w:val="both"/>
        <w:rPr>
          <w:rFonts w:ascii="Tahoma" w:hAnsi="Tahoma" w:cs="Tahoma"/>
        </w:rPr>
      </w:pPr>
      <w:r w:rsidRPr="001421B3">
        <w:rPr>
          <w:rFonts w:ascii="Tahoma" w:hAnsi="Tahoma" w:cs="Tahoma"/>
        </w:rPr>
        <w:lastRenderedPageBreak/>
        <w:t xml:space="preserve">Če </w:t>
      </w:r>
      <w:r>
        <w:rPr>
          <w:rFonts w:ascii="Tahoma" w:hAnsi="Tahoma" w:cs="Tahoma"/>
        </w:rPr>
        <w:t xml:space="preserve">izvajalec </w:t>
      </w:r>
      <w:r w:rsidRPr="001421B3">
        <w:rPr>
          <w:rFonts w:ascii="Tahoma" w:hAnsi="Tahoma" w:cs="Tahoma"/>
        </w:rPr>
        <w:t xml:space="preserve">iz katerega koli razloga </w:t>
      </w:r>
      <w:r>
        <w:rPr>
          <w:rFonts w:ascii="Tahoma" w:hAnsi="Tahoma" w:cs="Tahoma"/>
        </w:rPr>
        <w:t>naročenega blaga (dogovorjenega v ponudbenem predračunu)</w:t>
      </w:r>
      <w:r w:rsidRPr="001421B3">
        <w:rPr>
          <w:rFonts w:ascii="Tahoma" w:hAnsi="Tahoma" w:cs="Tahoma"/>
        </w:rPr>
        <w:t xml:space="preserve"> ne more dobaviti, lahko</w:t>
      </w:r>
      <w:r>
        <w:rPr>
          <w:rFonts w:ascii="Tahoma" w:hAnsi="Tahoma" w:cs="Tahoma"/>
        </w:rPr>
        <w:t xml:space="preserve"> na podlagi pisnega soglasja (preko e-pošte) naročnika,</w:t>
      </w:r>
      <w:r w:rsidRPr="001421B3">
        <w:rPr>
          <w:rFonts w:ascii="Tahoma" w:hAnsi="Tahoma" w:cs="Tahoma"/>
        </w:rPr>
        <w:t xml:space="preserve"> kot enakovredno nadomestilo dobavi le </w:t>
      </w:r>
      <w:r>
        <w:rPr>
          <w:rFonts w:ascii="Tahoma" w:hAnsi="Tahoma" w:cs="Tahoma"/>
        </w:rPr>
        <w:t>blago</w:t>
      </w:r>
      <w:r w:rsidRPr="001421B3">
        <w:rPr>
          <w:rFonts w:ascii="Tahoma" w:hAnsi="Tahoma" w:cs="Tahoma"/>
        </w:rPr>
        <w:t xml:space="preserve"> z ustreznimi kataloškimi številkami ter v originalni embalaži proizvajalca </w:t>
      </w:r>
      <w:r>
        <w:rPr>
          <w:rFonts w:ascii="Tahoma" w:hAnsi="Tahoma" w:cs="Tahoma"/>
        </w:rPr>
        <w:t>vozila</w:t>
      </w:r>
      <w:r w:rsidRPr="001421B3">
        <w:rPr>
          <w:rFonts w:ascii="Tahoma" w:hAnsi="Tahoma" w:cs="Tahoma"/>
        </w:rPr>
        <w:t xml:space="preserve">, za katerega </w:t>
      </w:r>
      <w:r>
        <w:rPr>
          <w:rFonts w:ascii="Tahoma" w:hAnsi="Tahoma" w:cs="Tahoma"/>
        </w:rPr>
        <w:t>je blago</w:t>
      </w:r>
      <w:r w:rsidRPr="001421B3">
        <w:rPr>
          <w:rFonts w:ascii="Tahoma" w:hAnsi="Tahoma" w:cs="Tahoma"/>
        </w:rPr>
        <w:t xml:space="preserve"> namenjen</w:t>
      </w:r>
      <w:r>
        <w:rPr>
          <w:rFonts w:ascii="Tahoma" w:hAnsi="Tahoma" w:cs="Tahoma"/>
        </w:rPr>
        <w:t>o</w:t>
      </w:r>
      <w:r w:rsidRPr="001421B3">
        <w:rPr>
          <w:rFonts w:ascii="Tahoma" w:hAnsi="Tahoma" w:cs="Tahoma"/>
        </w:rPr>
        <w:t xml:space="preserve">. Cena je </w:t>
      </w:r>
      <w:r>
        <w:rPr>
          <w:rFonts w:ascii="Tahoma" w:hAnsi="Tahoma" w:cs="Tahoma"/>
        </w:rPr>
        <w:t xml:space="preserve">v takem primeru </w:t>
      </w:r>
      <w:r w:rsidRPr="001421B3">
        <w:rPr>
          <w:rFonts w:ascii="Tahoma" w:hAnsi="Tahoma" w:cs="Tahoma"/>
        </w:rPr>
        <w:t>enaka dogovorjeni ceni iz ponudbenega predračuna. Kakršnihkoli drug</w:t>
      </w:r>
      <w:r>
        <w:rPr>
          <w:rFonts w:ascii="Tahoma" w:hAnsi="Tahoma" w:cs="Tahoma"/>
        </w:rPr>
        <w:t>ega</w:t>
      </w:r>
      <w:r w:rsidRPr="001421B3">
        <w:rPr>
          <w:rFonts w:ascii="Tahoma" w:hAnsi="Tahoma" w:cs="Tahoma"/>
        </w:rPr>
        <w:t xml:space="preserve"> </w:t>
      </w:r>
      <w:r>
        <w:rPr>
          <w:rFonts w:ascii="Tahoma" w:hAnsi="Tahoma" w:cs="Tahoma"/>
        </w:rPr>
        <w:t>blaga</w:t>
      </w:r>
      <w:r w:rsidRPr="001421B3">
        <w:rPr>
          <w:rFonts w:ascii="Tahoma" w:hAnsi="Tahoma" w:cs="Tahoma"/>
        </w:rPr>
        <w:t xml:space="preserve"> </w:t>
      </w:r>
      <w:r>
        <w:rPr>
          <w:rFonts w:ascii="Tahoma" w:hAnsi="Tahoma" w:cs="Tahoma"/>
        </w:rPr>
        <w:t>naročnik</w:t>
      </w:r>
      <w:r w:rsidRPr="001421B3">
        <w:rPr>
          <w:rFonts w:ascii="Tahoma" w:hAnsi="Tahoma" w:cs="Tahoma"/>
        </w:rPr>
        <w:t xml:space="preserve"> ne bo sprejel. V primeru dobave neustrezn</w:t>
      </w:r>
      <w:r>
        <w:rPr>
          <w:rFonts w:ascii="Tahoma" w:hAnsi="Tahoma" w:cs="Tahoma"/>
        </w:rPr>
        <w:t>ega</w:t>
      </w:r>
      <w:r w:rsidRPr="001421B3">
        <w:rPr>
          <w:rFonts w:ascii="Tahoma" w:hAnsi="Tahoma" w:cs="Tahoma"/>
        </w:rPr>
        <w:t xml:space="preserve"> </w:t>
      </w:r>
      <w:r>
        <w:rPr>
          <w:rFonts w:ascii="Tahoma" w:hAnsi="Tahoma" w:cs="Tahoma"/>
        </w:rPr>
        <w:t>blaga</w:t>
      </w:r>
      <w:r w:rsidRPr="001421B3">
        <w:rPr>
          <w:rFonts w:ascii="Tahoma" w:hAnsi="Tahoma" w:cs="Tahoma"/>
        </w:rPr>
        <w:t xml:space="preserve"> in posledično zavrnitve </w:t>
      </w:r>
      <w:r>
        <w:rPr>
          <w:rFonts w:ascii="Tahoma" w:hAnsi="Tahoma" w:cs="Tahoma"/>
        </w:rPr>
        <w:t>tega blaga</w:t>
      </w:r>
      <w:r w:rsidRPr="001421B3">
        <w:rPr>
          <w:rFonts w:ascii="Tahoma" w:hAnsi="Tahoma" w:cs="Tahoma"/>
        </w:rPr>
        <w:t xml:space="preserve"> velja, kot da </w:t>
      </w:r>
      <w:r>
        <w:rPr>
          <w:rFonts w:ascii="Tahoma" w:hAnsi="Tahoma" w:cs="Tahoma"/>
        </w:rPr>
        <w:t>izvajalec</w:t>
      </w:r>
      <w:r w:rsidRPr="001421B3">
        <w:rPr>
          <w:rFonts w:ascii="Tahoma" w:hAnsi="Tahoma" w:cs="Tahoma"/>
        </w:rPr>
        <w:t xml:space="preserve"> </w:t>
      </w:r>
      <w:r>
        <w:rPr>
          <w:rFonts w:ascii="Tahoma" w:hAnsi="Tahoma" w:cs="Tahoma"/>
        </w:rPr>
        <w:t>naročenega blaga</w:t>
      </w:r>
      <w:r w:rsidRPr="001421B3">
        <w:rPr>
          <w:rFonts w:ascii="Tahoma" w:hAnsi="Tahoma" w:cs="Tahoma"/>
        </w:rPr>
        <w:t xml:space="preserve"> ni dobavil oz. </w:t>
      </w:r>
      <w:r>
        <w:rPr>
          <w:rFonts w:ascii="Tahoma" w:hAnsi="Tahoma" w:cs="Tahoma"/>
        </w:rPr>
        <w:t>je blago</w:t>
      </w:r>
      <w:r w:rsidRPr="001421B3">
        <w:rPr>
          <w:rFonts w:ascii="Tahoma" w:hAnsi="Tahoma" w:cs="Tahoma"/>
        </w:rPr>
        <w:t xml:space="preserve"> še vedno naročen</w:t>
      </w:r>
      <w:r>
        <w:rPr>
          <w:rFonts w:ascii="Tahoma" w:hAnsi="Tahoma" w:cs="Tahoma"/>
        </w:rPr>
        <w:t>o</w:t>
      </w:r>
      <w:r w:rsidRPr="001421B3">
        <w:rPr>
          <w:rFonts w:ascii="Tahoma" w:hAnsi="Tahoma" w:cs="Tahoma"/>
        </w:rPr>
        <w:t>.</w:t>
      </w:r>
    </w:p>
    <w:p w14:paraId="244DE0B3" w14:textId="77777777" w:rsidR="0037575E" w:rsidRPr="001421B3" w:rsidRDefault="0037575E" w:rsidP="009C3A0B">
      <w:pPr>
        <w:keepNext/>
        <w:keepLines/>
        <w:tabs>
          <w:tab w:val="left" w:pos="1418"/>
          <w:tab w:val="left" w:pos="1702"/>
        </w:tabs>
        <w:jc w:val="both"/>
        <w:rPr>
          <w:rFonts w:ascii="Tahoma" w:hAnsi="Tahoma" w:cs="Tahoma"/>
        </w:rPr>
      </w:pPr>
    </w:p>
    <w:p w14:paraId="5812A27F" w14:textId="77777777" w:rsidR="00324313" w:rsidRPr="00536BEA" w:rsidRDefault="00324313" w:rsidP="00324313">
      <w:pPr>
        <w:pStyle w:val="Odstavekseznama"/>
        <w:keepNext/>
        <w:keepLines/>
        <w:numPr>
          <w:ilvl w:val="0"/>
          <w:numId w:val="46"/>
        </w:numPr>
        <w:ind w:left="426" w:hanging="426"/>
        <w:jc w:val="center"/>
        <w:rPr>
          <w:rFonts w:ascii="Tahoma" w:hAnsi="Tahoma" w:cs="Tahoma"/>
        </w:rPr>
      </w:pPr>
      <w:r w:rsidRPr="00536BEA">
        <w:rPr>
          <w:rFonts w:ascii="Tahoma" w:hAnsi="Tahoma" w:cs="Tahoma"/>
        </w:rPr>
        <w:t>člen</w:t>
      </w:r>
    </w:p>
    <w:p w14:paraId="5DF0C45E" w14:textId="77777777" w:rsidR="00324313" w:rsidRPr="00536BEA" w:rsidRDefault="00324313" w:rsidP="00324313">
      <w:pPr>
        <w:keepNext/>
        <w:keepLines/>
        <w:tabs>
          <w:tab w:val="left" w:pos="851"/>
          <w:tab w:val="left" w:pos="1702"/>
        </w:tabs>
        <w:jc w:val="both"/>
        <w:rPr>
          <w:rFonts w:ascii="Tahoma" w:hAnsi="Tahoma" w:cs="Tahoma"/>
          <w:b/>
        </w:rPr>
      </w:pPr>
    </w:p>
    <w:p w14:paraId="783542DC" w14:textId="5826B28D" w:rsidR="00324313" w:rsidRPr="00536BEA" w:rsidRDefault="00324313" w:rsidP="00324313">
      <w:pPr>
        <w:keepNext/>
        <w:keepLines/>
        <w:tabs>
          <w:tab w:val="left" w:pos="851"/>
          <w:tab w:val="left" w:pos="1702"/>
        </w:tabs>
        <w:jc w:val="both"/>
        <w:rPr>
          <w:rFonts w:ascii="Tahoma" w:hAnsi="Tahoma" w:cs="Tahoma"/>
          <w:bCs/>
        </w:rPr>
      </w:pPr>
      <w:r w:rsidRPr="00536BEA">
        <w:rPr>
          <w:rFonts w:ascii="Tahoma" w:hAnsi="Tahoma" w:cs="Tahoma"/>
          <w:bCs/>
        </w:rPr>
        <w:t xml:space="preserve">Za ugotovljene kakovostne napake in količinske primanjkljaje </w:t>
      </w:r>
      <w:r>
        <w:rPr>
          <w:rFonts w:ascii="Tahoma" w:hAnsi="Tahoma" w:cs="Tahoma"/>
          <w:bCs/>
        </w:rPr>
        <w:t>blaga</w:t>
      </w:r>
      <w:r w:rsidRPr="00536BEA">
        <w:rPr>
          <w:rFonts w:ascii="Tahoma" w:hAnsi="Tahoma" w:cs="Tahoma"/>
          <w:bCs/>
        </w:rPr>
        <w:t xml:space="preserve"> bo </w:t>
      </w:r>
      <w:r>
        <w:rPr>
          <w:rFonts w:ascii="Tahoma" w:hAnsi="Tahoma" w:cs="Tahoma"/>
          <w:bCs/>
        </w:rPr>
        <w:t>naročnik</w:t>
      </w:r>
      <w:r w:rsidRPr="00536BEA">
        <w:rPr>
          <w:rFonts w:ascii="Tahoma" w:hAnsi="Tahoma" w:cs="Tahoma"/>
          <w:bCs/>
        </w:rPr>
        <w:t xml:space="preserve"> obvestil </w:t>
      </w:r>
      <w:r>
        <w:rPr>
          <w:rFonts w:ascii="Tahoma" w:hAnsi="Tahoma" w:cs="Tahoma"/>
          <w:bCs/>
        </w:rPr>
        <w:t>izvajalca</w:t>
      </w:r>
      <w:r w:rsidRPr="00536BEA">
        <w:rPr>
          <w:rFonts w:ascii="Tahoma" w:hAnsi="Tahoma" w:cs="Tahoma"/>
          <w:bCs/>
        </w:rPr>
        <w:t xml:space="preserve">. Rok za </w:t>
      </w:r>
      <w:r>
        <w:rPr>
          <w:rFonts w:ascii="Tahoma" w:hAnsi="Tahoma" w:cs="Tahoma"/>
          <w:bCs/>
        </w:rPr>
        <w:t>odpravo pomanjkljivosti</w:t>
      </w:r>
      <w:r w:rsidRPr="00536BEA">
        <w:rPr>
          <w:rFonts w:ascii="Tahoma" w:hAnsi="Tahoma" w:cs="Tahoma"/>
          <w:bCs/>
        </w:rPr>
        <w:t xml:space="preserve"> zaradi:</w:t>
      </w:r>
    </w:p>
    <w:p w14:paraId="2E52E52A" w14:textId="77777777" w:rsidR="00324313" w:rsidRPr="00536BEA" w:rsidRDefault="00324313" w:rsidP="00324313">
      <w:pPr>
        <w:keepNext/>
        <w:keepLines/>
        <w:numPr>
          <w:ilvl w:val="0"/>
          <w:numId w:val="78"/>
        </w:numPr>
        <w:tabs>
          <w:tab w:val="left" w:pos="851"/>
          <w:tab w:val="left" w:pos="1702"/>
        </w:tabs>
        <w:jc w:val="both"/>
        <w:rPr>
          <w:rFonts w:ascii="Tahoma" w:hAnsi="Tahoma" w:cs="Tahoma"/>
          <w:bCs/>
        </w:rPr>
      </w:pPr>
      <w:r w:rsidRPr="00536BEA">
        <w:rPr>
          <w:rFonts w:ascii="Tahoma" w:hAnsi="Tahoma" w:cs="Tahoma"/>
          <w:bCs/>
        </w:rPr>
        <w:t>količinskih primanjkljajev je največ pet (5) dni od prejema pisnega obvestila</w:t>
      </w:r>
      <w:r>
        <w:rPr>
          <w:rFonts w:ascii="Tahoma" w:hAnsi="Tahoma" w:cs="Tahoma"/>
          <w:bCs/>
        </w:rPr>
        <w:t xml:space="preserve"> naročnika (po e-pošti)</w:t>
      </w:r>
      <w:r w:rsidRPr="00536BEA">
        <w:rPr>
          <w:rFonts w:ascii="Tahoma" w:hAnsi="Tahoma" w:cs="Tahoma"/>
          <w:bCs/>
        </w:rPr>
        <w:t xml:space="preserve"> o reklamaciji,</w:t>
      </w:r>
    </w:p>
    <w:p w14:paraId="3D2E4C0F" w14:textId="1D950FDC" w:rsidR="00324313" w:rsidRPr="00536BEA" w:rsidRDefault="00324313" w:rsidP="00324313">
      <w:pPr>
        <w:keepNext/>
        <w:keepLines/>
        <w:numPr>
          <w:ilvl w:val="0"/>
          <w:numId w:val="78"/>
        </w:numPr>
        <w:tabs>
          <w:tab w:val="left" w:pos="851"/>
          <w:tab w:val="left" w:pos="1702"/>
        </w:tabs>
        <w:jc w:val="both"/>
        <w:rPr>
          <w:rFonts w:ascii="Tahoma" w:hAnsi="Tahoma" w:cs="Tahoma"/>
          <w:bCs/>
        </w:rPr>
      </w:pPr>
      <w:r w:rsidRPr="00536BEA">
        <w:rPr>
          <w:rFonts w:ascii="Tahoma" w:hAnsi="Tahoma" w:cs="Tahoma"/>
          <w:bCs/>
        </w:rPr>
        <w:t xml:space="preserve">kakovostnih napak in neustreznosti dobavljenega </w:t>
      </w:r>
      <w:r>
        <w:rPr>
          <w:rFonts w:ascii="Tahoma" w:hAnsi="Tahoma" w:cs="Tahoma"/>
          <w:bCs/>
        </w:rPr>
        <w:t>blaga</w:t>
      </w:r>
      <w:r w:rsidRPr="00536BEA">
        <w:rPr>
          <w:rFonts w:ascii="Tahoma" w:hAnsi="Tahoma" w:cs="Tahoma"/>
          <w:bCs/>
        </w:rPr>
        <w:t xml:space="preserve"> je največ sedem (7) dni od prejema pisnega obvestila naročnika</w:t>
      </w:r>
      <w:r>
        <w:rPr>
          <w:rFonts w:ascii="Tahoma" w:hAnsi="Tahoma" w:cs="Tahoma"/>
          <w:bCs/>
        </w:rPr>
        <w:t xml:space="preserve"> (po e-pošti)</w:t>
      </w:r>
      <w:r w:rsidRPr="00536BEA">
        <w:rPr>
          <w:rFonts w:ascii="Tahoma" w:hAnsi="Tahoma" w:cs="Tahoma"/>
          <w:bCs/>
        </w:rPr>
        <w:t xml:space="preserve">  o reklamaciji. </w:t>
      </w:r>
    </w:p>
    <w:p w14:paraId="3428A016" w14:textId="201CC4D2" w:rsidR="00324313" w:rsidRDefault="00324313" w:rsidP="00324313">
      <w:pPr>
        <w:keepNext/>
        <w:keepLines/>
        <w:tabs>
          <w:tab w:val="left" w:pos="851"/>
          <w:tab w:val="left" w:pos="1702"/>
        </w:tabs>
        <w:jc w:val="both"/>
        <w:rPr>
          <w:rFonts w:ascii="Tahoma" w:hAnsi="Tahoma" w:cs="Tahoma"/>
          <w:bCs/>
        </w:rPr>
      </w:pPr>
    </w:p>
    <w:p w14:paraId="2AA4A458" w14:textId="77777777" w:rsidR="00F42D1F" w:rsidRPr="00536BEA" w:rsidRDefault="00F42D1F" w:rsidP="00F42D1F">
      <w:pPr>
        <w:keepNext/>
        <w:keepLines/>
        <w:tabs>
          <w:tab w:val="left" w:pos="851"/>
          <w:tab w:val="left" w:pos="1702"/>
        </w:tabs>
        <w:jc w:val="both"/>
        <w:rPr>
          <w:rFonts w:ascii="Tahoma" w:hAnsi="Tahoma" w:cs="Tahoma"/>
          <w:bCs/>
        </w:rPr>
      </w:pPr>
      <w:r>
        <w:rPr>
          <w:rFonts w:ascii="Tahoma" w:hAnsi="Tahoma" w:cs="Tahoma"/>
          <w:bCs/>
        </w:rPr>
        <w:t>Za skrite napake veljajo zakonski roki, pri čemer se za dan izročitve šteje dan vgradnje na vozilo.</w:t>
      </w:r>
    </w:p>
    <w:p w14:paraId="0AB75D98" w14:textId="77777777" w:rsidR="00F42D1F" w:rsidRPr="00536BEA" w:rsidRDefault="00F42D1F" w:rsidP="00324313">
      <w:pPr>
        <w:keepNext/>
        <w:keepLines/>
        <w:tabs>
          <w:tab w:val="left" w:pos="851"/>
          <w:tab w:val="left" w:pos="1702"/>
        </w:tabs>
        <w:jc w:val="both"/>
        <w:rPr>
          <w:rFonts w:ascii="Tahoma" w:hAnsi="Tahoma" w:cs="Tahoma"/>
          <w:bCs/>
        </w:rPr>
      </w:pPr>
    </w:p>
    <w:p w14:paraId="15922E28" w14:textId="4C04A96B" w:rsidR="00324313" w:rsidRPr="00536BEA" w:rsidRDefault="00324313" w:rsidP="00324313">
      <w:pPr>
        <w:keepNext/>
        <w:keepLines/>
        <w:tabs>
          <w:tab w:val="left" w:pos="851"/>
          <w:tab w:val="left" w:pos="1702"/>
        </w:tabs>
        <w:jc w:val="both"/>
        <w:rPr>
          <w:rFonts w:ascii="Tahoma" w:hAnsi="Tahoma" w:cs="Tahoma"/>
          <w:bCs/>
        </w:rPr>
      </w:pPr>
      <w:r>
        <w:rPr>
          <w:rFonts w:ascii="Tahoma" w:hAnsi="Tahoma" w:cs="Tahoma"/>
          <w:bCs/>
        </w:rPr>
        <w:t>Izvajalec</w:t>
      </w:r>
      <w:r w:rsidRPr="00536BEA">
        <w:rPr>
          <w:rFonts w:ascii="Tahoma" w:hAnsi="Tahoma" w:cs="Tahoma"/>
          <w:bCs/>
        </w:rPr>
        <w:t xml:space="preserve"> se obveže vse </w:t>
      </w:r>
      <w:r>
        <w:rPr>
          <w:rFonts w:ascii="Tahoma" w:hAnsi="Tahoma" w:cs="Tahoma"/>
          <w:bCs/>
        </w:rPr>
        <w:t>pomanjkljivosti</w:t>
      </w:r>
      <w:r w:rsidRPr="00536BEA">
        <w:rPr>
          <w:rFonts w:ascii="Tahoma" w:hAnsi="Tahoma" w:cs="Tahoma"/>
          <w:bCs/>
        </w:rPr>
        <w:t xml:space="preserve"> odpraviti na svoje stroške</w:t>
      </w:r>
      <w:r>
        <w:rPr>
          <w:rFonts w:ascii="Tahoma" w:hAnsi="Tahoma" w:cs="Tahoma"/>
          <w:bCs/>
        </w:rPr>
        <w:t>, sicer pa v roku iz prejšnjega odstavka naročniku dostaviti novo blago brez napake ali vrniti plačano kupnino</w:t>
      </w:r>
      <w:r w:rsidR="00465E09">
        <w:rPr>
          <w:rFonts w:ascii="Tahoma" w:hAnsi="Tahoma" w:cs="Tahoma"/>
          <w:bCs/>
        </w:rPr>
        <w:t>.</w:t>
      </w:r>
    </w:p>
    <w:p w14:paraId="240176EB" w14:textId="77777777" w:rsidR="00324313" w:rsidRPr="00536BEA" w:rsidRDefault="00324313" w:rsidP="00324313">
      <w:pPr>
        <w:keepNext/>
        <w:keepLines/>
        <w:tabs>
          <w:tab w:val="left" w:pos="851"/>
          <w:tab w:val="left" w:pos="1702"/>
        </w:tabs>
        <w:jc w:val="both"/>
        <w:rPr>
          <w:rFonts w:ascii="Tahoma" w:hAnsi="Tahoma" w:cs="Tahoma"/>
          <w:bCs/>
        </w:rPr>
      </w:pPr>
    </w:p>
    <w:p w14:paraId="673BECA9" w14:textId="77777777" w:rsidR="00324313" w:rsidRPr="00536BEA" w:rsidRDefault="00324313" w:rsidP="00324313">
      <w:pPr>
        <w:pStyle w:val="Odstavekseznama"/>
        <w:keepNext/>
        <w:keepLines/>
        <w:numPr>
          <w:ilvl w:val="0"/>
          <w:numId w:val="46"/>
        </w:numPr>
        <w:ind w:left="426" w:hanging="426"/>
        <w:jc w:val="center"/>
        <w:rPr>
          <w:rFonts w:ascii="Tahoma" w:hAnsi="Tahoma" w:cs="Tahoma"/>
        </w:rPr>
      </w:pPr>
      <w:r w:rsidRPr="00536BEA">
        <w:rPr>
          <w:rFonts w:ascii="Tahoma" w:hAnsi="Tahoma" w:cs="Tahoma"/>
        </w:rPr>
        <w:t>člen</w:t>
      </w:r>
    </w:p>
    <w:p w14:paraId="00F300B1" w14:textId="77777777" w:rsidR="00324313" w:rsidRPr="00536BEA" w:rsidRDefault="00324313" w:rsidP="00324313">
      <w:pPr>
        <w:keepNext/>
        <w:keepLines/>
        <w:tabs>
          <w:tab w:val="left" w:pos="851"/>
          <w:tab w:val="left" w:pos="1702"/>
        </w:tabs>
        <w:jc w:val="both"/>
        <w:rPr>
          <w:rFonts w:ascii="Tahoma" w:hAnsi="Tahoma" w:cs="Tahoma"/>
          <w:bCs/>
        </w:rPr>
      </w:pPr>
    </w:p>
    <w:p w14:paraId="056E2BFE" w14:textId="0FCCC818" w:rsidR="00324313" w:rsidRPr="00536BEA" w:rsidRDefault="00324313" w:rsidP="00324313">
      <w:pPr>
        <w:keepNext/>
        <w:keepLines/>
        <w:tabs>
          <w:tab w:val="left" w:pos="851"/>
          <w:tab w:val="left" w:pos="1702"/>
        </w:tabs>
        <w:jc w:val="both"/>
        <w:rPr>
          <w:rFonts w:ascii="Tahoma" w:hAnsi="Tahoma" w:cs="Tahoma"/>
          <w:bCs/>
        </w:rPr>
      </w:pPr>
      <w:r w:rsidRPr="00536BEA">
        <w:rPr>
          <w:rFonts w:ascii="Tahoma" w:hAnsi="Tahoma" w:cs="Tahoma"/>
          <w:bCs/>
        </w:rPr>
        <w:t xml:space="preserve">V kolikor </w:t>
      </w:r>
      <w:r>
        <w:rPr>
          <w:rFonts w:ascii="Tahoma" w:hAnsi="Tahoma" w:cs="Tahoma"/>
          <w:bCs/>
        </w:rPr>
        <w:t>izvajalec</w:t>
      </w:r>
      <w:r w:rsidRPr="00536BEA">
        <w:rPr>
          <w:rFonts w:ascii="Tahoma" w:hAnsi="Tahoma" w:cs="Tahoma"/>
          <w:bCs/>
        </w:rPr>
        <w:t xml:space="preserve"> v </w:t>
      </w:r>
      <w:r>
        <w:rPr>
          <w:rFonts w:ascii="Tahoma" w:hAnsi="Tahoma" w:cs="Tahoma"/>
          <w:bCs/>
        </w:rPr>
        <w:t>roku iz prejšnjega člena</w:t>
      </w:r>
      <w:r w:rsidRPr="00536BEA">
        <w:rPr>
          <w:rFonts w:ascii="Tahoma" w:hAnsi="Tahoma" w:cs="Tahoma"/>
          <w:bCs/>
        </w:rPr>
        <w:t xml:space="preserve"> ne odpravi </w:t>
      </w:r>
      <w:r>
        <w:rPr>
          <w:rFonts w:ascii="Tahoma" w:hAnsi="Tahoma" w:cs="Tahoma"/>
          <w:bCs/>
        </w:rPr>
        <w:t xml:space="preserve">reklamiranih </w:t>
      </w:r>
      <w:r w:rsidRPr="00536BEA">
        <w:rPr>
          <w:rFonts w:ascii="Tahoma" w:hAnsi="Tahoma" w:cs="Tahoma"/>
          <w:bCs/>
        </w:rPr>
        <w:t xml:space="preserve">napak </w:t>
      </w:r>
      <w:r>
        <w:rPr>
          <w:rFonts w:ascii="Tahoma" w:hAnsi="Tahoma" w:cs="Tahoma"/>
          <w:bCs/>
        </w:rPr>
        <w:t>ali</w:t>
      </w:r>
      <w:r w:rsidRPr="00536BEA">
        <w:rPr>
          <w:rFonts w:ascii="Tahoma" w:hAnsi="Tahoma" w:cs="Tahoma"/>
          <w:bCs/>
        </w:rPr>
        <w:t xml:space="preserve"> se </w:t>
      </w:r>
      <w:r>
        <w:rPr>
          <w:rFonts w:ascii="Tahoma" w:hAnsi="Tahoma" w:cs="Tahoma"/>
          <w:bCs/>
        </w:rPr>
        <w:t>z naročnikom</w:t>
      </w:r>
      <w:r w:rsidRPr="00536BEA">
        <w:rPr>
          <w:rFonts w:ascii="Tahoma" w:hAnsi="Tahoma" w:cs="Tahoma"/>
          <w:bCs/>
        </w:rPr>
        <w:t xml:space="preserve"> </w:t>
      </w:r>
      <w:r>
        <w:rPr>
          <w:rFonts w:ascii="Tahoma" w:hAnsi="Tahoma" w:cs="Tahoma"/>
          <w:bCs/>
        </w:rPr>
        <w:t xml:space="preserve">pisno </w:t>
      </w:r>
      <w:r w:rsidRPr="00536BEA">
        <w:rPr>
          <w:rFonts w:ascii="Tahoma" w:hAnsi="Tahoma" w:cs="Tahoma"/>
          <w:bCs/>
        </w:rPr>
        <w:t>ne dogovori za</w:t>
      </w:r>
      <w:r>
        <w:rPr>
          <w:rFonts w:ascii="Tahoma" w:hAnsi="Tahoma" w:cs="Tahoma"/>
          <w:bCs/>
        </w:rPr>
        <w:t xml:space="preserve"> </w:t>
      </w:r>
      <w:r w:rsidRPr="00536BEA">
        <w:rPr>
          <w:rFonts w:ascii="Tahoma" w:hAnsi="Tahoma" w:cs="Tahoma"/>
          <w:bCs/>
        </w:rPr>
        <w:t xml:space="preserve">nov rok, lahko </w:t>
      </w:r>
      <w:r>
        <w:rPr>
          <w:rFonts w:ascii="Tahoma" w:hAnsi="Tahoma" w:cs="Tahoma"/>
          <w:bCs/>
        </w:rPr>
        <w:t>naročnik</w:t>
      </w:r>
      <w:r w:rsidRPr="00536BEA">
        <w:rPr>
          <w:rFonts w:ascii="Tahoma" w:hAnsi="Tahoma" w:cs="Tahoma"/>
          <w:bCs/>
        </w:rPr>
        <w:t xml:space="preserve"> unovči finančno zavarovanje in odstopi od okvirnega sporazuma, brez kakršnekoli obveznosti do </w:t>
      </w:r>
      <w:r>
        <w:rPr>
          <w:rFonts w:ascii="Tahoma" w:hAnsi="Tahoma" w:cs="Tahoma"/>
          <w:bCs/>
        </w:rPr>
        <w:t>izvajalca</w:t>
      </w:r>
      <w:r w:rsidRPr="00536BEA">
        <w:rPr>
          <w:rFonts w:ascii="Tahoma" w:hAnsi="Tahoma" w:cs="Tahoma"/>
          <w:bCs/>
        </w:rPr>
        <w:t>.</w:t>
      </w:r>
    </w:p>
    <w:p w14:paraId="17CE01E8" w14:textId="4B580410" w:rsidR="008313B0" w:rsidRDefault="008313B0" w:rsidP="002F0489">
      <w:pPr>
        <w:keepNext/>
        <w:keepLines/>
        <w:tabs>
          <w:tab w:val="left" w:pos="851"/>
          <w:tab w:val="left" w:pos="1702"/>
        </w:tabs>
        <w:jc w:val="both"/>
        <w:rPr>
          <w:rFonts w:ascii="Tahoma" w:hAnsi="Tahoma" w:cs="Tahoma"/>
          <w:b/>
        </w:rPr>
      </w:pPr>
    </w:p>
    <w:p w14:paraId="0AA0A6D8" w14:textId="3E250CD9" w:rsidR="008313B0" w:rsidRDefault="008313B0" w:rsidP="002F0489">
      <w:pPr>
        <w:keepNext/>
        <w:keepLines/>
        <w:numPr>
          <w:ilvl w:val="0"/>
          <w:numId w:val="27"/>
        </w:numPr>
        <w:tabs>
          <w:tab w:val="left" w:pos="851"/>
          <w:tab w:val="left" w:pos="1702"/>
        </w:tabs>
        <w:ind w:hanging="1440"/>
        <w:jc w:val="both"/>
        <w:rPr>
          <w:rFonts w:ascii="Tahoma" w:hAnsi="Tahoma" w:cs="Tahoma"/>
          <w:b/>
        </w:rPr>
      </w:pPr>
      <w:r>
        <w:rPr>
          <w:rFonts w:ascii="Tahoma" w:hAnsi="Tahoma" w:cs="Tahoma"/>
          <w:b/>
        </w:rPr>
        <w:t xml:space="preserve">GARANCIJA </w:t>
      </w:r>
    </w:p>
    <w:p w14:paraId="0E4B9F9E" w14:textId="083F77E8" w:rsidR="008313B0" w:rsidRPr="008313B0" w:rsidRDefault="008313B0" w:rsidP="002F0489">
      <w:pPr>
        <w:pStyle w:val="Odstavekseznama"/>
        <w:keepNext/>
        <w:keepLines/>
        <w:numPr>
          <w:ilvl w:val="0"/>
          <w:numId w:val="46"/>
        </w:numPr>
        <w:ind w:left="426" w:hanging="426"/>
        <w:jc w:val="center"/>
        <w:rPr>
          <w:rFonts w:ascii="Tahoma" w:hAnsi="Tahoma" w:cs="Tahoma"/>
        </w:rPr>
      </w:pPr>
      <w:r w:rsidRPr="008313B0">
        <w:rPr>
          <w:rFonts w:ascii="Tahoma" w:hAnsi="Tahoma" w:cs="Tahoma"/>
        </w:rPr>
        <w:t>člen</w:t>
      </w:r>
    </w:p>
    <w:p w14:paraId="2A3B1452" w14:textId="2B041CD2" w:rsidR="008313B0" w:rsidRDefault="008313B0" w:rsidP="002F0489">
      <w:pPr>
        <w:keepNext/>
        <w:keepLines/>
        <w:tabs>
          <w:tab w:val="left" w:pos="851"/>
          <w:tab w:val="left" w:pos="1702"/>
        </w:tabs>
        <w:jc w:val="both"/>
        <w:rPr>
          <w:rFonts w:ascii="Tahoma" w:hAnsi="Tahoma" w:cs="Tahoma"/>
          <w:b/>
        </w:rPr>
      </w:pPr>
    </w:p>
    <w:p w14:paraId="22022CDD" w14:textId="33622DFF" w:rsidR="008313B0" w:rsidRDefault="008313B0" w:rsidP="002F0489">
      <w:pPr>
        <w:keepNext/>
        <w:keepLines/>
        <w:tabs>
          <w:tab w:val="left" w:pos="851"/>
          <w:tab w:val="left" w:pos="1702"/>
        </w:tabs>
        <w:jc w:val="both"/>
        <w:rPr>
          <w:rFonts w:ascii="Tahoma" w:hAnsi="Tahoma" w:cs="Tahoma"/>
          <w:bCs/>
          <w:color w:val="000000" w:themeColor="text1"/>
        </w:rPr>
      </w:pPr>
      <w:r>
        <w:rPr>
          <w:rFonts w:ascii="Tahoma" w:hAnsi="Tahoma" w:cs="Tahoma"/>
          <w:bCs/>
        </w:rPr>
        <w:t>Izvajalec</w:t>
      </w:r>
      <w:r w:rsidRPr="008313B0">
        <w:rPr>
          <w:rFonts w:ascii="Tahoma" w:hAnsi="Tahoma" w:cs="Tahoma"/>
          <w:bCs/>
        </w:rPr>
        <w:t xml:space="preserve"> se obveže za dobavljen</w:t>
      </w:r>
      <w:r>
        <w:rPr>
          <w:rFonts w:ascii="Tahoma" w:hAnsi="Tahoma" w:cs="Tahoma"/>
          <w:bCs/>
        </w:rPr>
        <w:t>o</w:t>
      </w:r>
      <w:r w:rsidRPr="008313B0">
        <w:rPr>
          <w:rFonts w:ascii="Tahoma" w:hAnsi="Tahoma" w:cs="Tahoma"/>
          <w:bCs/>
        </w:rPr>
        <w:t xml:space="preserve"> </w:t>
      </w:r>
      <w:r>
        <w:rPr>
          <w:rFonts w:ascii="Tahoma" w:hAnsi="Tahoma" w:cs="Tahoma"/>
          <w:bCs/>
        </w:rPr>
        <w:t>blago</w:t>
      </w:r>
      <w:r w:rsidRPr="008313B0">
        <w:rPr>
          <w:rFonts w:ascii="Tahoma" w:hAnsi="Tahoma" w:cs="Tahoma"/>
          <w:bCs/>
        </w:rPr>
        <w:t xml:space="preserve"> zagotavljati ________ mesečno garancijo. </w:t>
      </w:r>
      <w:r w:rsidR="00535591" w:rsidRPr="008F0A78">
        <w:rPr>
          <w:rFonts w:ascii="Tahoma" w:hAnsi="Tahoma" w:cs="Tahoma"/>
          <w:bCs/>
          <w:color w:val="000000" w:themeColor="text1"/>
        </w:rPr>
        <w:t xml:space="preserve">Garancija začne teči z dnem </w:t>
      </w:r>
      <w:r w:rsidR="00535591" w:rsidRPr="008F0A78">
        <w:rPr>
          <w:rFonts w:ascii="Tahoma" w:hAnsi="Tahoma" w:cs="Tahoma"/>
          <w:color w:val="000000" w:themeColor="text1"/>
        </w:rPr>
        <w:t>vgradnje na vozilo, kar je razvidno iz dokumentov delovnega naloga.</w:t>
      </w:r>
      <w:r w:rsidRPr="008F0A78">
        <w:rPr>
          <w:rFonts w:ascii="Tahoma" w:hAnsi="Tahoma" w:cs="Tahoma"/>
          <w:bCs/>
          <w:color w:val="000000" w:themeColor="text1"/>
        </w:rPr>
        <w:t xml:space="preserve"> Račun velja kot garancija.</w:t>
      </w:r>
    </w:p>
    <w:p w14:paraId="588B55FE" w14:textId="0E236A10" w:rsidR="00324313" w:rsidRDefault="00324313" w:rsidP="002F0489">
      <w:pPr>
        <w:keepNext/>
        <w:keepLines/>
        <w:tabs>
          <w:tab w:val="left" w:pos="851"/>
          <w:tab w:val="left" w:pos="1702"/>
        </w:tabs>
        <w:jc w:val="both"/>
        <w:rPr>
          <w:rFonts w:ascii="Tahoma" w:hAnsi="Tahoma" w:cs="Tahoma"/>
          <w:bCs/>
          <w:color w:val="000000" w:themeColor="text1"/>
        </w:rPr>
      </w:pPr>
    </w:p>
    <w:p w14:paraId="7FA89271" w14:textId="22141AC4" w:rsidR="00A76920" w:rsidRDefault="00A76920" w:rsidP="002F0489">
      <w:pPr>
        <w:keepNext/>
        <w:keepLines/>
        <w:tabs>
          <w:tab w:val="left" w:pos="851"/>
          <w:tab w:val="left" w:pos="1702"/>
        </w:tabs>
        <w:jc w:val="both"/>
        <w:rPr>
          <w:rFonts w:ascii="Tahoma" w:hAnsi="Tahoma" w:cs="Tahoma"/>
          <w:bCs/>
          <w:color w:val="000000" w:themeColor="text1"/>
        </w:rPr>
      </w:pPr>
      <w:r>
        <w:rPr>
          <w:rFonts w:ascii="Tahoma" w:hAnsi="Tahoma" w:cs="Tahoma"/>
          <w:bCs/>
          <w:color w:val="000000" w:themeColor="text1"/>
        </w:rPr>
        <w:t>Glede rokov in načina odprave pomanjkljivosti na osnovi garancije se med strankama smiselno uporabljajo določbe četrtega in petega odstavka 15.člena okvirnega sporazuma.</w:t>
      </w:r>
    </w:p>
    <w:p w14:paraId="7A396F5B" w14:textId="77777777" w:rsidR="008313B0" w:rsidRDefault="008313B0" w:rsidP="002F0489">
      <w:pPr>
        <w:keepNext/>
        <w:keepLines/>
        <w:tabs>
          <w:tab w:val="left" w:pos="851"/>
          <w:tab w:val="left" w:pos="1702"/>
        </w:tabs>
        <w:jc w:val="both"/>
        <w:rPr>
          <w:rFonts w:ascii="Tahoma" w:hAnsi="Tahoma" w:cs="Tahoma"/>
          <w:b/>
        </w:rPr>
      </w:pPr>
    </w:p>
    <w:p w14:paraId="259A1158" w14:textId="0A292253" w:rsidR="008313B0" w:rsidRPr="007124F0" w:rsidRDefault="008313B0"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OBVEZNOSTI STRANK OKVIRNEGA SPORAZUMA</w:t>
      </w:r>
    </w:p>
    <w:p w14:paraId="22982EA5" w14:textId="77777777" w:rsidR="008313B0" w:rsidRPr="007124F0" w:rsidRDefault="008313B0" w:rsidP="002F0489">
      <w:pPr>
        <w:keepNext/>
        <w:keepLines/>
        <w:spacing w:line="288" w:lineRule="auto"/>
        <w:jc w:val="both"/>
        <w:rPr>
          <w:rFonts w:ascii="Tahoma" w:hAnsi="Tahoma" w:cs="Tahoma"/>
          <w:sz w:val="16"/>
        </w:rPr>
      </w:pPr>
    </w:p>
    <w:p w14:paraId="434222F8" w14:textId="77777777" w:rsidR="008313B0" w:rsidRPr="007124F0" w:rsidRDefault="008313B0"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5B445251" w14:textId="77777777" w:rsidR="008313B0" w:rsidRPr="007124F0" w:rsidRDefault="008313B0" w:rsidP="002F0489">
      <w:pPr>
        <w:keepNext/>
        <w:keepLines/>
        <w:tabs>
          <w:tab w:val="left" w:pos="851"/>
          <w:tab w:val="left" w:pos="1702"/>
        </w:tabs>
        <w:jc w:val="both"/>
        <w:rPr>
          <w:rFonts w:ascii="Tahoma" w:hAnsi="Tahoma" w:cs="Tahoma"/>
        </w:rPr>
      </w:pPr>
    </w:p>
    <w:p w14:paraId="2A31F695" w14:textId="77777777" w:rsidR="0077187D" w:rsidRPr="009F6833" w:rsidRDefault="0077187D" w:rsidP="002F0489">
      <w:pPr>
        <w:keepNext/>
        <w:keepLines/>
        <w:tabs>
          <w:tab w:val="left" w:pos="851"/>
          <w:tab w:val="left" w:pos="1702"/>
        </w:tabs>
        <w:jc w:val="both"/>
        <w:rPr>
          <w:rFonts w:ascii="Tahoma" w:hAnsi="Tahoma" w:cs="Tahoma"/>
        </w:rPr>
      </w:pPr>
      <w:r w:rsidRPr="009F6833">
        <w:rPr>
          <w:rFonts w:ascii="Tahoma" w:hAnsi="Tahoma" w:cs="Tahoma"/>
        </w:rPr>
        <w:t>Izvajalec se obvezuje:</w:t>
      </w:r>
    </w:p>
    <w:p w14:paraId="31DE2445" w14:textId="74EDD951"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prevzete dobave izvršiti strokovno pravilno, vestno in kvalitetno, v skladu z vsemi veljavnimi tehničnimi predpisi, standardi in normativi, razpisnimi pogoji, ob tesnem sodelovanju z naročnikom (s skrbnostjo dobrega strokovnjaka),</w:t>
      </w:r>
    </w:p>
    <w:p w14:paraId="65F13E84" w14:textId="6C0E5559"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 xml:space="preserve">dobave izvajati na način, da se ne ogroža varnost in zdravje ostalih na lokaciji </w:t>
      </w:r>
      <w:r>
        <w:rPr>
          <w:rFonts w:ascii="Tahoma" w:hAnsi="Tahoma" w:cs="Tahoma"/>
        </w:rPr>
        <w:t>naročnika</w:t>
      </w:r>
      <w:r w:rsidRPr="009F6833">
        <w:rPr>
          <w:rFonts w:ascii="Tahoma" w:hAnsi="Tahoma" w:cs="Tahoma"/>
        </w:rPr>
        <w:t>,</w:t>
      </w:r>
    </w:p>
    <w:p w14:paraId="358003E4" w14:textId="2883DA37"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v primeru, da med opravljanjem dobav, nastopijo okoliščine, ki utegnejo vplivati na vsebinsko ali terminsko izvedbo dobav, takoj pisno (preko elektronske pošte) obvestiti naročnika ter predlagati ustrezne spremembe oziroma dopolnitve okvirnega sporazuma;</w:t>
      </w:r>
    </w:p>
    <w:p w14:paraId="37DF7189" w14:textId="70AD78A5"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omogočiti naročniku izvajanje pregledov izvedenih dobav,</w:t>
      </w:r>
    </w:p>
    <w:p w14:paraId="1213543D" w14:textId="77777777"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obveščati naročnika o vseh spremembah, ki bi lahko vplivale na izvršitev obveznosti po okvirnem sporazumu,</w:t>
      </w:r>
    </w:p>
    <w:p w14:paraId="5151F7D8" w14:textId="028CEE14"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 xml:space="preserve">na svoje stroške odstraniti vso embalažo in morebitne odpadke, ki bodo nastali pri izvedbi </w:t>
      </w:r>
      <w:r>
        <w:rPr>
          <w:rFonts w:ascii="Tahoma" w:hAnsi="Tahoma" w:cs="Tahoma"/>
        </w:rPr>
        <w:t>dobav</w:t>
      </w:r>
      <w:r w:rsidRPr="009F6833">
        <w:rPr>
          <w:rFonts w:ascii="Tahoma" w:hAnsi="Tahoma" w:cs="Tahoma"/>
        </w:rPr>
        <w:t xml:space="preserve"> in jih deponirati v skladu z veljavnimi predpisi s področja ravnanja z odpadno embalažo in odpadki,</w:t>
      </w:r>
    </w:p>
    <w:p w14:paraId="509DFD46" w14:textId="739636C0"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pred morebitno oddajo dobave blaga tretji osebi pridobiti predhodno pisno soglasje naročnika,</w:t>
      </w:r>
    </w:p>
    <w:p w14:paraId="580A3E2B" w14:textId="03CBC7B2" w:rsidR="0077187D" w:rsidRPr="009F6833" w:rsidRDefault="0077187D" w:rsidP="002F0489">
      <w:pPr>
        <w:keepNext/>
        <w:keepLines/>
        <w:numPr>
          <w:ilvl w:val="0"/>
          <w:numId w:val="79"/>
        </w:numPr>
        <w:ind w:left="426" w:hanging="426"/>
        <w:jc w:val="both"/>
        <w:rPr>
          <w:rFonts w:ascii="Tahoma" w:hAnsi="Tahoma" w:cs="Tahoma"/>
        </w:rPr>
      </w:pPr>
      <w:r w:rsidRPr="009F6833">
        <w:rPr>
          <w:rFonts w:ascii="Tahoma" w:hAnsi="Tahoma" w:cs="Tahoma"/>
        </w:rPr>
        <w:t xml:space="preserve">zagotoviti izvajanje </w:t>
      </w:r>
      <w:r>
        <w:rPr>
          <w:rFonts w:ascii="Tahoma" w:hAnsi="Tahoma" w:cs="Tahoma"/>
        </w:rPr>
        <w:t>dobav</w:t>
      </w:r>
      <w:r w:rsidRPr="009F6833">
        <w:rPr>
          <w:rFonts w:ascii="Tahoma" w:hAnsi="Tahoma" w:cs="Tahoma"/>
        </w:rPr>
        <w:t xml:space="preserve"> z delavci, ki so strokovno usposobljeni za opravljanje tovrstnih </w:t>
      </w:r>
      <w:r>
        <w:rPr>
          <w:rFonts w:ascii="Tahoma" w:hAnsi="Tahoma" w:cs="Tahoma"/>
        </w:rPr>
        <w:t>dobav</w:t>
      </w:r>
      <w:r w:rsidRPr="009F6833">
        <w:rPr>
          <w:rFonts w:ascii="Tahoma" w:hAnsi="Tahoma" w:cs="Tahoma"/>
        </w:rPr>
        <w:t>,</w:t>
      </w:r>
    </w:p>
    <w:p w14:paraId="1CB3E3F8" w14:textId="3F5AF9F3" w:rsidR="0077187D" w:rsidRDefault="0077187D" w:rsidP="002F0489">
      <w:pPr>
        <w:keepNext/>
        <w:keepLines/>
        <w:numPr>
          <w:ilvl w:val="0"/>
          <w:numId w:val="79"/>
        </w:numPr>
        <w:ind w:left="426" w:hanging="426"/>
        <w:jc w:val="both"/>
        <w:rPr>
          <w:rFonts w:ascii="Tahoma" w:hAnsi="Tahoma" w:cs="Tahoma"/>
        </w:rPr>
      </w:pPr>
      <w:r w:rsidRPr="009F6833">
        <w:rPr>
          <w:rFonts w:ascii="Tahoma" w:hAnsi="Tahoma" w:cs="Tahoma"/>
        </w:rPr>
        <w:t>zagotoviti, da bodo delavci upoštevali vse predpise naročnika o gibanju na območju objekta naročnika.</w:t>
      </w:r>
    </w:p>
    <w:p w14:paraId="2033AFFA" w14:textId="79F2D558" w:rsidR="0077187D" w:rsidRDefault="0077187D" w:rsidP="002F0489">
      <w:pPr>
        <w:keepNext/>
        <w:keepLines/>
        <w:jc w:val="both"/>
        <w:rPr>
          <w:rFonts w:ascii="Tahoma" w:hAnsi="Tahoma" w:cs="Tahoma"/>
        </w:rPr>
      </w:pPr>
    </w:p>
    <w:p w14:paraId="492B1086" w14:textId="77777777" w:rsidR="0077187D" w:rsidRPr="009F6833" w:rsidRDefault="0077187D" w:rsidP="002F0489">
      <w:pPr>
        <w:keepNext/>
        <w:keepLines/>
        <w:jc w:val="both"/>
        <w:rPr>
          <w:rFonts w:ascii="Tahoma" w:hAnsi="Tahoma" w:cs="Tahoma"/>
        </w:rPr>
      </w:pPr>
      <w:r w:rsidRPr="009F6833">
        <w:rPr>
          <w:rFonts w:ascii="Tahoma" w:hAnsi="Tahoma" w:cs="Tahoma"/>
        </w:rPr>
        <w:lastRenderedPageBreak/>
        <w:t xml:space="preserve">Izvajalec v celoti odgovarja za delo podizvajalcev in subjektov, katerih zmogljivosti uporablja, kot da bi delo opravil sam. </w:t>
      </w:r>
    </w:p>
    <w:p w14:paraId="1D717B76" w14:textId="77777777" w:rsidR="008313B0" w:rsidRPr="008313B0" w:rsidRDefault="008313B0" w:rsidP="002F0489">
      <w:pPr>
        <w:keepNext/>
        <w:keepLines/>
        <w:rPr>
          <w:rFonts w:ascii="Tahoma" w:hAnsi="Tahoma" w:cs="Tahoma"/>
        </w:rPr>
      </w:pPr>
    </w:p>
    <w:p w14:paraId="6ABE6098" w14:textId="332AD730" w:rsidR="00601FAB" w:rsidRPr="007124F0" w:rsidRDefault="00601FAB" w:rsidP="002F0489">
      <w:pPr>
        <w:pStyle w:val="Odstavekseznama"/>
        <w:keepNext/>
        <w:keepLines/>
        <w:numPr>
          <w:ilvl w:val="0"/>
          <w:numId w:val="46"/>
        </w:numPr>
        <w:ind w:left="426" w:hanging="426"/>
        <w:jc w:val="center"/>
        <w:rPr>
          <w:rFonts w:ascii="Tahoma" w:hAnsi="Tahoma" w:cs="Tahoma"/>
        </w:rPr>
      </w:pPr>
      <w:r>
        <w:rPr>
          <w:rFonts w:ascii="Tahoma" w:hAnsi="Tahoma" w:cs="Tahoma"/>
        </w:rPr>
        <w:t>člen</w:t>
      </w:r>
    </w:p>
    <w:p w14:paraId="248C8C13" w14:textId="77777777" w:rsidR="00203B91" w:rsidRPr="007124F0" w:rsidRDefault="00203B91" w:rsidP="002F0489">
      <w:pPr>
        <w:keepNext/>
        <w:keepLines/>
        <w:jc w:val="both"/>
        <w:rPr>
          <w:rFonts w:ascii="Tahoma" w:hAnsi="Tahoma" w:cs="Tahoma"/>
          <w:sz w:val="18"/>
        </w:rPr>
      </w:pPr>
    </w:p>
    <w:p w14:paraId="540DA4AF" w14:textId="77777777" w:rsidR="0077187D" w:rsidRPr="009F6833" w:rsidRDefault="0077187D" w:rsidP="002F0489">
      <w:pPr>
        <w:keepNext/>
        <w:keepLines/>
        <w:tabs>
          <w:tab w:val="left" w:pos="851"/>
          <w:tab w:val="left" w:pos="1702"/>
        </w:tabs>
        <w:jc w:val="both"/>
        <w:rPr>
          <w:rFonts w:ascii="Tahoma" w:hAnsi="Tahoma" w:cs="Tahoma"/>
        </w:rPr>
      </w:pPr>
      <w:r w:rsidRPr="009F6833">
        <w:rPr>
          <w:rFonts w:ascii="Tahoma" w:hAnsi="Tahoma" w:cs="Tahoma"/>
        </w:rPr>
        <w:t>Naročnik se obvezuje:</w:t>
      </w:r>
    </w:p>
    <w:p w14:paraId="350F3AF8" w14:textId="77777777" w:rsidR="0077187D" w:rsidRPr="009F6833" w:rsidRDefault="0077187D" w:rsidP="002F0489">
      <w:pPr>
        <w:keepNext/>
        <w:keepLines/>
        <w:numPr>
          <w:ilvl w:val="0"/>
          <w:numId w:val="80"/>
        </w:numPr>
        <w:ind w:left="426"/>
        <w:jc w:val="both"/>
        <w:rPr>
          <w:rFonts w:ascii="Tahoma" w:hAnsi="Tahoma" w:cs="Tahoma"/>
        </w:rPr>
      </w:pPr>
      <w:r w:rsidRPr="009F6833">
        <w:rPr>
          <w:rFonts w:ascii="Tahoma" w:hAnsi="Tahoma" w:cs="Tahoma"/>
        </w:rPr>
        <w:t>sodelovati z izvajalcem z namenom, da se obveznosti po okvirnem sporazumu izvršijo pravočasno,</w:t>
      </w:r>
    </w:p>
    <w:p w14:paraId="2456127D" w14:textId="77777777" w:rsidR="0077187D" w:rsidRPr="009F6833" w:rsidRDefault="0077187D" w:rsidP="002F0489">
      <w:pPr>
        <w:keepNext/>
        <w:keepLines/>
        <w:numPr>
          <w:ilvl w:val="0"/>
          <w:numId w:val="80"/>
        </w:numPr>
        <w:ind w:left="426"/>
        <w:jc w:val="both"/>
        <w:rPr>
          <w:rFonts w:ascii="Tahoma" w:hAnsi="Tahoma" w:cs="Tahoma"/>
        </w:rPr>
      </w:pPr>
      <w:r w:rsidRPr="009F6833">
        <w:rPr>
          <w:rFonts w:ascii="Tahoma" w:hAnsi="Tahoma" w:cs="Tahoma"/>
        </w:rPr>
        <w:t xml:space="preserve">tekoče obveščati izvajalca o vseh spremembah, ki bi lahko vplivale na izvršitev obveznosti po okvirnem sporazumu, </w:t>
      </w:r>
    </w:p>
    <w:p w14:paraId="15100973" w14:textId="77777777" w:rsidR="0077187D" w:rsidRPr="009F6833" w:rsidRDefault="0077187D" w:rsidP="002F0489">
      <w:pPr>
        <w:keepNext/>
        <w:keepLines/>
        <w:numPr>
          <w:ilvl w:val="0"/>
          <w:numId w:val="80"/>
        </w:numPr>
        <w:ind w:left="426"/>
        <w:jc w:val="both"/>
        <w:rPr>
          <w:rFonts w:ascii="Tahoma" w:hAnsi="Tahoma" w:cs="Tahoma"/>
        </w:rPr>
      </w:pPr>
      <w:r w:rsidRPr="009F6833">
        <w:rPr>
          <w:rFonts w:ascii="Tahoma" w:hAnsi="Tahoma" w:cs="Tahoma"/>
        </w:rPr>
        <w:t>poravnati obveznosti do izvajalca in njegovih nominiranih podizvajalcev,</w:t>
      </w:r>
    </w:p>
    <w:p w14:paraId="224F1EDE" w14:textId="5BB5AF9F" w:rsidR="0077187D" w:rsidRDefault="0077187D" w:rsidP="002F0489">
      <w:pPr>
        <w:keepNext/>
        <w:keepLines/>
        <w:numPr>
          <w:ilvl w:val="0"/>
          <w:numId w:val="80"/>
        </w:numPr>
        <w:ind w:left="426"/>
        <w:jc w:val="both"/>
        <w:rPr>
          <w:rFonts w:ascii="Tahoma" w:hAnsi="Tahoma" w:cs="Tahoma"/>
        </w:rPr>
      </w:pPr>
      <w:r w:rsidRPr="009F6833">
        <w:rPr>
          <w:rFonts w:ascii="Tahoma" w:hAnsi="Tahoma" w:cs="Tahoma"/>
        </w:rPr>
        <w:t>voditi/izvajati dejanski pregled nad izvedenimi dobavami izvajalca; v kolikor naročnik ugotovi, da izvajalec ne izpolnjuje svojih obveznosti v skladu z določili okvirnega sporazuma in zahtevami razpisne dokumentacije, lahko naročnik takoj pisno odstopi od okvirnega sporazuma, brez odškodninske odgovornosti do izvajalca.</w:t>
      </w:r>
    </w:p>
    <w:p w14:paraId="0BC1C1CE" w14:textId="77777777" w:rsidR="0077187D" w:rsidRDefault="0077187D" w:rsidP="002F0489">
      <w:pPr>
        <w:keepNext/>
        <w:keepLines/>
        <w:ind w:left="66"/>
        <w:jc w:val="both"/>
        <w:rPr>
          <w:rFonts w:ascii="Tahoma" w:hAnsi="Tahoma" w:cs="Tahoma"/>
        </w:rPr>
      </w:pPr>
    </w:p>
    <w:p w14:paraId="3031DB18" w14:textId="5CE3F448" w:rsidR="00843F1D" w:rsidRDefault="0077187D" w:rsidP="002F0489">
      <w:pPr>
        <w:keepNext/>
        <w:keepLines/>
        <w:ind w:left="66"/>
        <w:jc w:val="both"/>
        <w:rPr>
          <w:rFonts w:ascii="Tahoma" w:hAnsi="Tahoma" w:cs="Tahoma"/>
        </w:rPr>
      </w:pPr>
      <w:r w:rsidRPr="0077187D">
        <w:rPr>
          <w:rFonts w:ascii="Tahoma" w:hAnsi="Tahoma" w:cs="Tahoma"/>
        </w:rPr>
        <w:t>Vse dodatne podatke bo naročnik posredoval izvajalcu na podlagi pisne ali ustne zahteve izvajalca in lastne presoje o nujnosti zahtevanih podatkov za dokončanje obveznosti po tem okvirnem sporazumu.</w:t>
      </w:r>
    </w:p>
    <w:p w14:paraId="301F618C" w14:textId="77777777" w:rsidR="002F0489" w:rsidRPr="0077187D" w:rsidRDefault="002F0489" w:rsidP="002F0489">
      <w:pPr>
        <w:keepNext/>
        <w:keepLines/>
        <w:ind w:left="66"/>
        <w:jc w:val="both"/>
        <w:rPr>
          <w:rFonts w:ascii="Tahoma" w:hAnsi="Tahoma" w:cs="Tahoma"/>
        </w:rPr>
      </w:pPr>
    </w:p>
    <w:p w14:paraId="03AEF007" w14:textId="77E76205" w:rsidR="00203B91" w:rsidRDefault="00DB7BC6" w:rsidP="002F0489">
      <w:pPr>
        <w:keepNext/>
        <w:keepLines/>
        <w:numPr>
          <w:ilvl w:val="0"/>
          <w:numId w:val="27"/>
        </w:numPr>
        <w:tabs>
          <w:tab w:val="left" w:pos="851"/>
          <w:tab w:val="left" w:pos="1702"/>
        </w:tabs>
        <w:ind w:hanging="1440"/>
        <w:jc w:val="both"/>
        <w:rPr>
          <w:rFonts w:ascii="Tahoma" w:hAnsi="Tahoma" w:cs="Tahoma"/>
          <w:b/>
        </w:rPr>
      </w:pPr>
      <w:r>
        <w:rPr>
          <w:rFonts w:ascii="Tahoma" w:hAnsi="Tahoma" w:cs="Tahoma"/>
          <w:b/>
        </w:rPr>
        <w:t>FINANČNO ZAVAROVANJE</w:t>
      </w:r>
    </w:p>
    <w:p w14:paraId="693AFAE2" w14:textId="77777777" w:rsidR="00DB7BC6" w:rsidRPr="007124F0" w:rsidRDefault="00DB7BC6" w:rsidP="002F0489">
      <w:pPr>
        <w:keepNext/>
        <w:keepLines/>
        <w:tabs>
          <w:tab w:val="left" w:pos="851"/>
          <w:tab w:val="left" w:pos="1702"/>
        </w:tabs>
        <w:ind w:left="1440"/>
        <w:jc w:val="both"/>
        <w:rPr>
          <w:rFonts w:ascii="Tahoma" w:hAnsi="Tahoma" w:cs="Tahoma"/>
          <w:b/>
        </w:rPr>
      </w:pPr>
    </w:p>
    <w:p w14:paraId="16B78EBD"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1AEBABF3" w14:textId="77777777" w:rsidR="00203B91" w:rsidRPr="007124F0" w:rsidRDefault="00203B91" w:rsidP="002F0489">
      <w:pPr>
        <w:keepNext/>
        <w:keepLines/>
        <w:rPr>
          <w:rFonts w:ascii="Tahoma" w:hAnsi="Tahoma" w:cs="Tahoma"/>
          <w:b/>
          <w:sz w:val="18"/>
        </w:rPr>
      </w:pPr>
    </w:p>
    <w:p w14:paraId="7C3E4248" w14:textId="08C9531C" w:rsidR="00F65804" w:rsidRPr="000B4A87" w:rsidRDefault="00F65804" w:rsidP="002F0489">
      <w:pPr>
        <w:keepNext/>
        <w:keepLines/>
        <w:jc w:val="both"/>
        <w:rPr>
          <w:rFonts w:ascii="Tahoma" w:hAnsi="Tahoma" w:cs="Tahoma"/>
        </w:rPr>
      </w:pPr>
      <w:r w:rsidRPr="00C509F8">
        <w:rPr>
          <w:rFonts w:ascii="Tahoma" w:hAnsi="Tahoma" w:cs="Tahoma"/>
        </w:rPr>
        <w:t xml:space="preserve">Izvajalec se obvezuje, da </w:t>
      </w:r>
      <w:r w:rsidR="008F0A78">
        <w:rPr>
          <w:rFonts w:ascii="Tahoma" w:hAnsi="Tahoma" w:cs="Tahoma"/>
        </w:rPr>
        <w:t xml:space="preserve">ob sklenitvi okvirnega sporazuma oziroma </w:t>
      </w:r>
      <w:r w:rsidRPr="00C509F8">
        <w:rPr>
          <w:rFonts w:ascii="Tahoma" w:hAnsi="Tahoma" w:cs="Tahoma"/>
        </w:rPr>
        <w:t xml:space="preserve">najkasneje v roku </w:t>
      </w:r>
      <w:r>
        <w:rPr>
          <w:rFonts w:ascii="Tahoma" w:hAnsi="Tahoma" w:cs="Tahoma"/>
        </w:rPr>
        <w:t>petih</w:t>
      </w:r>
      <w:r w:rsidRPr="00C509F8">
        <w:rPr>
          <w:rFonts w:ascii="Tahoma" w:hAnsi="Tahoma" w:cs="Tahoma"/>
        </w:rPr>
        <w:t xml:space="preserve"> (</w:t>
      </w:r>
      <w:r>
        <w:rPr>
          <w:rFonts w:ascii="Tahoma" w:hAnsi="Tahoma" w:cs="Tahoma"/>
        </w:rPr>
        <w:t>5</w:t>
      </w:r>
      <w:r w:rsidRPr="00C509F8">
        <w:rPr>
          <w:rFonts w:ascii="Tahoma" w:hAnsi="Tahoma" w:cs="Tahoma"/>
        </w:rPr>
        <w:t xml:space="preserve">) </w:t>
      </w:r>
      <w:r w:rsidR="008F0A78">
        <w:rPr>
          <w:rFonts w:ascii="Tahoma" w:hAnsi="Tahoma" w:cs="Tahoma"/>
        </w:rPr>
        <w:t xml:space="preserve">koledarskih </w:t>
      </w:r>
      <w:r w:rsidRPr="00C509F8">
        <w:rPr>
          <w:rFonts w:ascii="Tahoma" w:hAnsi="Tahoma" w:cs="Tahoma"/>
        </w:rPr>
        <w:t>dni od sklenitve okvirnega sporazuma, predloži</w:t>
      </w:r>
      <w:r w:rsidR="008F0A78">
        <w:rPr>
          <w:rFonts w:ascii="Tahoma" w:hAnsi="Tahoma" w:cs="Tahoma"/>
        </w:rPr>
        <w:t>ti</w:t>
      </w:r>
      <w:r w:rsidRPr="00C509F8">
        <w:rPr>
          <w:rFonts w:ascii="Tahoma" w:hAnsi="Tahoma" w:cs="Tahoma"/>
        </w:rPr>
        <w:t xml:space="preserve"> naročniku</w:t>
      </w:r>
      <w:r w:rsidR="008F0A78">
        <w:rPr>
          <w:rFonts w:ascii="Tahoma" w:hAnsi="Tahoma" w:cs="Tahoma"/>
        </w:rPr>
        <w:t xml:space="preserve"> izpolnjeno in podpisano eno (1) bianko menico z izpolnjeno, podpisano in žigosano menično izjavo (skladno z vzorcem iz razpisne dokumentacije) </w:t>
      </w:r>
      <w:r>
        <w:rPr>
          <w:rFonts w:ascii="Tahoma" w:hAnsi="Tahoma" w:cs="Tahoma"/>
        </w:rPr>
        <w:t>(v nadaljevanju: finančno zavarovanje)</w:t>
      </w:r>
      <w:r w:rsidRPr="00C509F8">
        <w:rPr>
          <w:rFonts w:ascii="Tahoma" w:hAnsi="Tahoma" w:cs="Tahoma"/>
        </w:rPr>
        <w:t xml:space="preserve"> v višini</w:t>
      </w:r>
      <w:r>
        <w:rPr>
          <w:rFonts w:ascii="Tahoma" w:hAnsi="Tahoma" w:cs="Tahoma"/>
        </w:rPr>
        <w:t xml:space="preserve"> </w:t>
      </w:r>
      <w:r w:rsidR="001819DC">
        <w:rPr>
          <w:rFonts w:ascii="Tahoma" w:hAnsi="Tahoma" w:cs="Tahoma"/>
        </w:rPr>
        <w:t>10</w:t>
      </w:r>
      <w:r>
        <w:rPr>
          <w:rFonts w:ascii="Tahoma" w:hAnsi="Tahoma" w:cs="Tahoma"/>
        </w:rPr>
        <w:t xml:space="preserve"> </w:t>
      </w:r>
      <w:r w:rsidRPr="00CB7787">
        <w:rPr>
          <w:rFonts w:ascii="Tahoma" w:hAnsi="Tahoma" w:cs="Tahoma"/>
        </w:rPr>
        <w:t>% (</w:t>
      </w:r>
      <w:r w:rsidR="001819DC">
        <w:rPr>
          <w:rFonts w:ascii="Tahoma" w:hAnsi="Tahoma" w:cs="Tahoma"/>
        </w:rPr>
        <w:t>deset</w:t>
      </w:r>
      <w:r w:rsidRPr="00CB7787">
        <w:rPr>
          <w:rFonts w:ascii="Tahoma" w:hAnsi="Tahoma" w:cs="Tahoma"/>
        </w:rPr>
        <w:t xml:space="preserve"> odstotkov) </w:t>
      </w:r>
      <w:r w:rsidR="000B4A87">
        <w:rPr>
          <w:rFonts w:ascii="Tahoma" w:hAnsi="Tahoma" w:cs="Tahoma"/>
        </w:rPr>
        <w:t xml:space="preserve">od </w:t>
      </w:r>
      <w:r w:rsidR="000B4A87" w:rsidRPr="00F43D25">
        <w:rPr>
          <w:rFonts w:ascii="Tahoma" w:hAnsi="Tahoma" w:cs="Tahoma"/>
        </w:rPr>
        <w:t xml:space="preserve">skupne </w:t>
      </w:r>
      <w:r w:rsidR="008F0A78" w:rsidRPr="00F43D25">
        <w:rPr>
          <w:rFonts w:ascii="Tahoma" w:hAnsi="Tahoma" w:cs="Tahoma"/>
        </w:rPr>
        <w:t xml:space="preserve">ponudbene </w:t>
      </w:r>
      <w:r w:rsidR="00CD1A31">
        <w:rPr>
          <w:rFonts w:ascii="Tahoma" w:hAnsi="Tahoma" w:cs="Tahoma"/>
        </w:rPr>
        <w:t>vrednosti</w:t>
      </w:r>
      <w:r w:rsidR="00CD1A31" w:rsidRPr="00F43D25">
        <w:rPr>
          <w:rFonts w:ascii="Tahoma" w:hAnsi="Tahoma" w:cs="Tahoma"/>
        </w:rPr>
        <w:t xml:space="preserve"> </w:t>
      </w:r>
      <w:r w:rsidR="008F0A78" w:rsidRPr="00F43D25">
        <w:rPr>
          <w:rFonts w:ascii="Tahoma" w:hAnsi="Tahoma" w:cs="Tahoma"/>
        </w:rPr>
        <w:t>izvajalca</w:t>
      </w:r>
      <w:r w:rsidR="008F0A78">
        <w:rPr>
          <w:rFonts w:ascii="Tahoma" w:hAnsi="Tahoma" w:cs="Tahoma"/>
        </w:rPr>
        <w:t xml:space="preserve"> v EUR</w:t>
      </w:r>
      <w:r>
        <w:rPr>
          <w:rFonts w:ascii="Tahoma" w:hAnsi="Tahoma" w:cs="Tahoma"/>
        </w:rPr>
        <w:t xml:space="preserve"> brez DDV, tj.</w:t>
      </w:r>
      <w:r w:rsidR="009E3C4D">
        <w:rPr>
          <w:rFonts w:ascii="Tahoma" w:hAnsi="Tahoma" w:cs="Tahoma"/>
        </w:rPr>
        <w:t xml:space="preserve"> </w:t>
      </w:r>
      <w:r>
        <w:rPr>
          <w:rFonts w:ascii="Tahoma" w:hAnsi="Tahoma" w:cs="Tahoma"/>
          <w:snapToGrid w:val="0"/>
        </w:rPr>
        <w:t>________ EUR</w:t>
      </w:r>
      <w:r w:rsidR="000B4A87">
        <w:rPr>
          <w:rFonts w:ascii="Tahoma" w:hAnsi="Tahoma" w:cs="Tahoma"/>
        </w:rPr>
        <w:t xml:space="preserve">, </w:t>
      </w:r>
      <w:r w:rsidRPr="00F65804">
        <w:rPr>
          <w:rFonts w:ascii="Tahoma" w:hAnsi="Tahoma" w:cs="Tahoma"/>
        </w:rPr>
        <w:t xml:space="preserve">z dobo veljavnosti še </w:t>
      </w:r>
      <w:r w:rsidR="007A2E7B">
        <w:rPr>
          <w:rFonts w:ascii="Tahoma" w:hAnsi="Tahoma" w:cs="Tahoma"/>
        </w:rPr>
        <w:t>šestdeset</w:t>
      </w:r>
      <w:r w:rsidRPr="00F65804">
        <w:rPr>
          <w:rFonts w:ascii="Tahoma" w:hAnsi="Tahoma" w:cs="Tahoma"/>
        </w:rPr>
        <w:t xml:space="preserve"> (</w:t>
      </w:r>
      <w:r w:rsidR="007A2E7B">
        <w:rPr>
          <w:rFonts w:ascii="Tahoma" w:hAnsi="Tahoma" w:cs="Tahoma"/>
        </w:rPr>
        <w:t>6</w:t>
      </w:r>
      <w:r w:rsidRPr="00F65804">
        <w:rPr>
          <w:rFonts w:ascii="Tahoma" w:hAnsi="Tahoma" w:cs="Tahoma"/>
        </w:rPr>
        <w:t xml:space="preserve">0) </w:t>
      </w:r>
      <w:r w:rsidR="00881080">
        <w:rPr>
          <w:rFonts w:ascii="Tahoma" w:hAnsi="Tahoma" w:cs="Tahoma"/>
        </w:rPr>
        <w:t xml:space="preserve">koledarskih </w:t>
      </w:r>
      <w:r w:rsidRPr="00F65804">
        <w:rPr>
          <w:rFonts w:ascii="Tahoma" w:hAnsi="Tahoma" w:cs="Tahoma"/>
        </w:rPr>
        <w:t>dni po izteku veljavnosti okvirnega sporazuma.</w:t>
      </w:r>
      <w:r w:rsidR="0032355D">
        <w:rPr>
          <w:rFonts w:ascii="Tahoma" w:hAnsi="Tahoma" w:cs="Tahoma"/>
        </w:rPr>
        <w:t xml:space="preserve"> </w:t>
      </w:r>
      <w:r w:rsidR="0032355D" w:rsidRPr="007474E6">
        <w:rPr>
          <w:rFonts w:ascii="Tahoma" w:hAnsi="Tahoma" w:cs="Tahoma"/>
        </w:rPr>
        <w:t>Predložitev finančnega zavarovanja je pogoj za veljavnost tega okvirnega sporazuma.</w:t>
      </w:r>
    </w:p>
    <w:p w14:paraId="7B81BB10" w14:textId="77777777" w:rsidR="00F65804" w:rsidRDefault="00F65804" w:rsidP="002F0489">
      <w:pPr>
        <w:keepNext/>
        <w:keepLines/>
        <w:jc w:val="both"/>
        <w:rPr>
          <w:rFonts w:ascii="Tahoma" w:hAnsi="Tahoma" w:cs="Tahoma"/>
        </w:rPr>
      </w:pPr>
    </w:p>
    <w:p w14:paraId="1E446205" w14:textId="61C3D67C" w:rsidR="007A2E7B" w:rsidRPr="00494D20" w:rsidRDefault="00F65804" w:rsidP="002F0489">
      <w:pPr>
        <w:pStyle w:val="Pripombabesedilo"/>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 xml:space="preserve">v višini in z veljavnostjo iz prvega odstavka tega člena okvirnega sporazuma je lahko izdano </w:t>
      </w:r>
      <w:r w:rsidR="008F0A78">
        <w:rPr>
          <w:rFonts w:ascii="Tahoma" w:hAnsi="Tahoma" w:cs="Tahoma"/>
        </w:rPr>
        <w:t xml:space="preserve">tudi </w:t>
      </w:r>
      <w:r>
        <w:rPr>
          <w:rFonts w:ascii="Tahoma" w:hAnsi="Tahoma" w:cs="Tahoma"/>
        </w:rPr>
        <w:t>v obliki bančne garancije ali zavarovanja, izdanega s strani zavarovalnice (t.i. kavcijsko zavarovanje).</w:t>
      </w:r>
      <w:r w:rsidR="008F0A78">
        <w:rPr>
          <w:rFonts w:ascii="Tahoma" w:hAnsi="Tahoma" w:cs="Tahoma"/>
        </w:rPr>
        <w:t xml:space="preserve"> </w:t>
      </w:r>
      <w:r w:rsidR="008F0A78" w:rsidRPr="00A9001F">
        <w:rPr>
          <w:rFonts w:ascii="Tahoma" w:hAnsi="Tahoma" w:cs="Tahoma"/>
        </w:rPr>
        <w:t xml:space="preserve">V kolikor se </w:t>
      </w:r>
      <w:r w:rsidR="008F0A78">
        <w:rPr>
          <w:rFonts w:ascii="Tahoma" w:hAnsi="Tahoma" w:cs="Tahoma"/>
        </w:rPr>
        <w:t>izvajalec</w:t>
      </w:r>
      <w:r w:rsidR="008F0A78" w:rsidRPr="00A9001F">
        <w:rPr>
          <w:rFonts w:ascii="Tahoma" w:hAnsi="Tahoma" w:cs="Tahoma"/>
        </w:rPr>
        <w:t xml:space="preserve"> odlo</w:t>
      </w:r>
      <w:r w:rsidR="008F0A78">
        <w:rPr>
          <w:rFonts w:ascii="Tahoma" w:hAnsi="Tahoma" w:cs="Tahoma"/>
        </w:rPr>
        <w:t>č</w:t>
      </w:r>
      <w:r w:rsidR="008F0A78" w:rsidRPr="00A9001F">
        <w:rPr>
          <w:rFonts w:ascii="Tahoma" w:hAnsi="Tahoma" w:cs="Tahoma"/>
        </w:rPr>
        <w:t>i za predložitev finančnega zavarovanja v obliki bančne garancije ali kavcijskega zavarovanja, mora naročniku, pred izdajo zavarovanja, poslati v predogled osnutek finančnega zavarovanja v potrditev.</w:t>
      </w:r>
      <w:r w:rsidR="008F0A78">
        <w:rPr>
          <w:rFonts w:ascii="Tahoma" w:hAnsi="Tahoma" w:cs="Tahoma"/>
        </w:rPr>
        <w:t xml:space="preserve"> </w:t>
      </w:r>
      <w:r w:rsidR="007A2E7B" w:rsidRPr="00494D20">
        <w:rPr>
          <w:rFonts w:ascii="Tahoma" w:hAnsi="Tahoma" w:cs="Tahoma"/>
        </w:rPr>
        <w:t xml:space="preserve">Finančno zavarovanje </w:t>
      </w:r>
      <w:r w:rsidR="007A2E7B" w:rsidRPr="00B253C6">
        <w:rPr>
          <w:rFonts w:ascii="Tahoma" w:hAnsi="Tahoma" w:cs="Tahoma"/>
        </w:rPr>
        <w:t>v obliki bančne garancije ali kavcijskega zavarovanja mora biti izdano v slovenskem jeziku. Bančna garancija mora biti izdana pri banki, ki ima po Zakonu o bančništvu dovoljenje Banke Slovenije za opravljanje bančnih, vzajemno priznanih in dodatnih finančnih storitev</w:t>
      </w:r>
      <w:r w:rsidR="007A2E7B">
        <w:rPr>
          <w:rFonts w:ascii="Tahoma" w:hAnsi="Tahoma" w:cs="Tahoma"/>
        </w:rPr>
        <w:t>.</w:t>
      </w:r>
      <w:r w:rsidR="008F0A78">
        <w:rPr>
          <w:rFonts w:ascii="Tahoma" w:hAnsi="Tahoma" w:cs="Tahoma"/>
        </w:rPr>
        <w:t xml:space="preserve"> Za finančno zavarovanje v obliki </w:t>
      </w:r>
      <w:r w:rsidR="008F0A78" w:rsidRPr="00B253C6">
        <w:rPr>
          <w:rFonts w:ascii="Tahoma" w:hAnsi="Tahoma" w:cs="Tahoma"/>
        </w:rPr>
        <w:t>bančne garancije ali kavcijskega zavarovanja</w:t>
      </w:r>
      <w:r w:rsidR="008F0A78">
        <w:rPr>
          <w:rFonts w:ascii="Tahoma" w:hAnsi="Tahoma" w:cs="Tahoma"/>
        </w:rPr>
        <w:t xml:space="preserve"> </w:t>
      </w:r>
      <w:r w:rsidR="008F0A78" w:rsidRPr="008F0A78">
        <w:rPr>
          <w:rFonts w:ascii="Tahoma" w:hAnsi="Tahoma" w:cs="Tahoma"/>
          <w:iCs/>
        </w:rPr>
        <w:t xml:space="preserve">veljajo </w:t>
      </w:r>
      <w:bookmarkStart w:id="19" w:name="_Hlk189213926"/>
      <w:r w:rsidR="008F0A78" w:rsidRPr="008F0A78">
        <w:rPr>
          <w:rFonts w:ascii="Tahoma" w:hAnsi="Tahoma" w:cs="Tahoma"/>
          <w:iCs/>
        </w:rPr>
        <w:t>Enotna pravila za garancije na poziv (EPGP) revizija iz leta 2010, izdana pri MTZ pod št. 758</w:t>
      </w:r>
      <w:bookmarkEnd w:id="19"/>
      <w:r w:rsidR="008F0A78" w:rsidRPr="008F0A78">
        <w:rPr>
          <w:rFonts w:ascii="Tahoma" w:hAnsi="Tahoma" w:cs="Tahoma"/>
          <w:iCs/>
        </w:rPr>
        <w:t>.</w:t>
      </w:r>
      <w:r w:rsidR="00967861">
        <w:rPr>
          <w:rFonts w:ascii="Tahoma" w:hAnsi="Tahoma" w:cs="Tahoma"/>
          <w:iCs/>
        </w:rPr>
        <w:t xml:space="preserve"> </w:t>
      </w:r>
      <w:r w:rsidR="00967861">
        <w:rPr>
          <w:rFonts w:ascii="Tahoma" w:hAnsi="Tahoma" w:cs="Tahoma"/>
        </w:rPr>
        <w:t>Finančno zavarovanje mora biti nepreklicno, brezpogojno in unovčljivo na prvi poziv.</w:t>
      </w:r>
    </w:p>
    <w:p w14:paraId="40710A4C" w14:textId="77777777" w:rsidR="007A2E7B" w:rsidRPr="00256F36" w:rsidRDefault="007A2E7B" w:rsidP="002F0489">
      <w:pPr>
        <w:keepNext/>
        <w:keepLines/>
        <w:jc w:val="both"/>
        <w:rPr>
          <w:rFonts w:ascii="Tahoma" w:hAnsi="Tahoma" w:cs="Tahoma"/>
        </w:rPr>
      </w:pPr>
    </w:p>
    <w:p w14:paraId="4BA4CD17" w14:textId="15A66F81" w:rsidR="00F65804" w:rsidRPr="00C509F8" w:rsidRDefault="00F65804" w:rsidP="002F0489">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w:t>
      </w:r>
      <w:r>
        <w:rPr>
          <w:rFonts w:ascii="Tahoma" w:hAnsi="Tahoma" w:cs="Tahoma"/>
        </w:rPr>
        <w:t>n mu določil rok za izpolnitev.</w:t>
      </w:r>
    </w:p>
    <w:p w14:paraId="0C5CD023" w14:textId="77777777" w:rsidR="00F65804" w:rsidRDefault="00F65804" w:rsidP="002F0489">
      <w:pPr>
        <w:keepNext/>
        <w:keepLines/>
        <w:jc w:val="both"/>
        <w:rPr>
          <w:rFonts w:ascii="Tahoma" w:hAnsi="Tahoma" w:cs="Tahoma"/>
        </w:rPr>
      </w:pPr>
    </w:p>
    <w:p w14:paraId="5FA98DF4" w14:textId="1648B301" w:rsidR="00203B91" w:rsidRDefault="00F65804" w:rsidP="002F0489">
      <w:pPr>
        <w:keepNext/>
        <w:keepLines/>
        <w:jc w:val="both"/>
        <w:rPr>
          <w:rFonts w:ascii="Tahoma" w:hAnsi="Tahoma" w:cs="Tahoma"/>
        </w:rPr>
      </w:pPr>
      <w:r w:rsidRPr="00C509F8">
        <w:rPr>
          <w:rFonts w:ascii="Tahoma" w:hAnsi="Tahoma" w:cs="Tahoma"/>
        </w:rPr>
        <w:t xml:space="preserve">V kolikor izvajalec v roku </w:t>
      </w:r>
      <w:r w:rsidR="008F0A78">
        <w:rPr>
          <w:rFonts w:ascii="Tahoma" w:hAnsi="Tahoma" w:cs="Tahoma"/>
        </w:rPr>
        <w:t>iz prvega odstavka tega člena</w:t>
      </w:r>
      <w:r w:rsidRPr="00C509F8">
        <w:rPr>
          <w:rFonts w:ascii="Tahoma" w:hAnsi="Tahoma" w:cs="Tahoma"/>
        </w:rPr>
        <w:t xml:space="preserve"> okvirnega sporazuma</w:t>
      </w:r>
      <w:r>
        <w:rPr>
          <w:rFonts w:ascii="Tahoma" w:hAnsi="Tahoma" w:cs="Tahoma"/>
        </w:rPr>
        <w:t xml:space="preserve"> </w:t>
      </w:r>
      <w:r w:rsidRPr="00C509F8">
        <w:rPr>
          <w:rFonts w:ascii="Tahoma" w:hAnsi="Tahoma" w:cs="Tahoma"/>
        </w:rPr>
        <w:t xml:space="preserve">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xml:space="preserve">, se šteje da okvirni sporazum ni bil nikoli sklenjen. </w:t>
      </w:r>
      <w:r w:rsidRPr="008F0A78">
        <w:rPr>
          <w:rFonts w:ascii="Tahoma" w:hAnsi="Tahoma" w:cs="Tahoma"/>
        </w:rPr>
        <w:t xml:space="preserve">V tem primeru bo </w:t>
      </w:r>
      <w:r w:rsidR="008F0A78" w:rsidRPr="008F0A78">
        <w:rPr>
          <w:rFonts w:ascii="Tahoma" w:hAnsi="Tahoma" w:cs="Tahoma"/>
        </w:rPr>
        <w:t>naročnik</w:t>
      </w:r>
      <w:r w:rsidR="0032355D" w:rsidRPr="008F0A78">
        <w:rPr>
          <w:rFonts w:ascii="Tahoma" w:hAnsi="Tahoma" w:cs="Tahoma"/>
        </w:rPr>
        <w:t xml:space="preserve"> Državni revizijski komisiji predlagal, da uvede postopek o prekršku iz 4. točke 112. člena ZJN-3.</w:t>
      </w:r>
    </w:p>
    <w:p w14:paraId="4B8E6080" w14:textId="77777777" w:rsidR="00B97698" w:rsidRPr="007124F0" w:rsidRDefault="00B97698" w:rsidP="002F0489">
      <w:pPr>
        <w:keepNext/>
        <w:keepLines/>
        <w:jc w:val="both"/>
        <w:rPr>
          <w:rFonts w:ascii="Tahoma" w:hAnsi="Tahoma" w:cs="Tahoma"/>
        </w:rPr>
      </w:pPr>
    </w:p>
    <w:p w14:paraId="745D64A2"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 xml:space="preserve">POGODBENA KAZEN </w:t>
      </w:r>
    </w:p>
    <w:p w14:paraId="3DEA80AE"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6857675A" w14:textId="77777777" w:rsidR="00203B91" w:rsidRPr="007124F0" w:rsidRDefault="00203B91" w:rsidP="002F0489">
      <w:pPr>
        <w:keepNext/>
        <w:keepLines/>
        <w:tabs>
          <w:tab w:val="left" w:pos="567"/>
          <w:tab w:val="left" w:pos="1702"/>
        </w:tabs>
        <w:jc w:val="both"/>
        <w:rPr>
          <w:rFonts w:ascii="Tahoma" w:hAnsi="Tahoma" w:cs="Tahoma"/>
          <w:b/>
        </w:rPr>
      </w:pPr>
    </w:p>
    <w:p w14:paraId="7C24E738" w14:textId="71462177" w:rsidR="00C5560C" w:rsidRDefault="00C5560C" w:rsidP="002F0489">
      <w:pPr>
        <w:keepNext/>
        <w:keepLines/>
        <w:jc w:val="both"/>
        <w:rPr>
          <w:rFonts w:ascii="Tahoma" w:hAnsi="Tahoma" w:cs="Tahoma"/>
        </w:rPr>
      </w:pPr>
      <w:r w:rsidRPr="007124F0">
        <w:rPr>
          <w:rFonts w:ascii="Tahoma" w:hAnsi="Tahoma" w:cs="Tahoma"/>
        </w:rPr>
        <w:t xml:space="preserve">V primeru, da </w:t>
      </w:r>
      <w:r>
        <w:rPr>
          <w:rFonts w:ascii="Tahoma" w:hAnsi="Tahoma" w:cs="Tahoma"/>
        </w:rPr>
        <w:t xml:space="preserve">izvajalec ne opravi obveznosti v skladu s okvirnim sporazumom </w:t>
      </w:r>
      <w:r w:rsidRPr="00C5560C">
        <w:rPr>
          <w:rFonts w:ascii="Tahoma" w:hAnsi="Tahoma" w:cs="Tahoma"/>
        </w:rPr>
        <w:t>oziroma je v zamudi glede na dogovorjen</w:t>
      </w:r>
      <w:r w:rsidR="003626DC">
        <w:rPr>
          <w:rFonts w:ascii="Tahoma" w:hAnsi="Tahoma" w:cs="Tahoma"/>
        </w:rPr>
        <w:t>i</w:t>
      </w:r>
      <w:r w:rsidRPr="00C5560C">
        <w:rPr>
          <w:rFonts w:ascii="Tahoma" w:hAnsi="Tahoma" w:cs="Tahoma"/>
        </w:rPr>
        <w:t xml:space="preserve"> </w:t>
      </w:r>
      <w:r w:rsidR="008C3124">
        <w:rPr>
          <w:rFonts w:ascii="Tahoma" w:hAnsi="Tahoma" w:cs="Tahoma"/>
        </w:rPr>
        <w:t>rok</w:t>
      </w:r>
      <w:r w:rsidRPr="00C5560C">
        <w:rPr>
          <w:rFonts w:ascii="Tahoma" w:hAnsi="Tahoma" w:cs="Tahoma"/>
        </w:rPr>
        <w:t xml:space="preserve"> </w:t>
      </w:r>
      <w:r w:rsidRPr="004D0F54">
        <w:rPr>
          <w:rFonts w:ascii="Tahoma" w:hAnsi="Tahoma" w:cs="Tahoma"/>
        </w:rPr>
        <w:t xml:space="preserve">iz </w:t>
      </w:r>
      <w:r w:rsidR="008C3124" w:rsidRPr="002F0489">
        <w:rPr>
          <w:rFonts w:ascii="Tahoma" w:hAnsi="Tahoma" w:cs="Tahoma"/>
        </w:rPr>
        <w:t>11</w:t>
      </w:r>
      <w:r w:rsidRPr="002F0489">
        <w:rPr>
          <w:rFonts w:ascii="Tahoma" w:hAnsi="Tahoma" w:cs="Tahoma"/>
        </w:rPr>
        <w:t>. člena</w:t>
      </w:r>
      <w:r w:rsidRPr="00C5560C">
        <w:rPr>
          <w:rFonts w:ascii="Tahoma" w:hAnsi="Tahoma" w:cs="Tahoma"/>
        </w:rPr>
        <w:t xml:space="preserve"> okvirnega sporazuma</w:t>
      </w:r>
      <w:r>
        <w:rPr>
          <w:rFonts w:ascii="Tahoma" w:hAnsi="Tahoma" w:cs="Tahoma"/>
        </w:rPr>
        <w:t>,</w:t>
      </w:r>
      <w:r w:rsidRPr="007124F0">
        <w:rPr>
          <w:rFonts w:ascii="Tahoma" w:hAnsi="Tahoma" w:cs="Tahoma"/>
        </w:rPr>
        <w:t xml:space="preserve"> in le-t</w:t>
      </w:r>
      <w:r>
        <w:rPr>
          <w:rFonts w:ascii="Tahoma" w:hAnsi="Tahoma" w:cs="Tahoma"/>
        </w:rPr>
        <w:t>o</w:t>
      </w:r>
      <w:r w:rsidRPr="007124F0">
        <w:rPr>
          <w:rFonts w:ascii="Tahoma" w:hAnsi="Tahoma" w:cs="Tahoma"/>
        </w:rPr>
        <w:t xml:space="preserve"> ni posledica višje sile</w:t>
      </w:r>
      <w:r w:rsidR="003626DC">
        <w:rPr>
          <w:rFonts w:ascii="Tahoma" w:hAnsi="Tahoma" w:cs="Tahoma"/>
        </w:rPr>
        <w:t xml:space="preserve">, </w:t>
      </w:r>
      <w:r w:rsidRPr="00B35F35">
        <w:rPr>
          <w:rFonts w:ascii="Tahoma" w:hAnsi="Tahoma" w:cs="Tahoma"/>
        </w:rPr>
        <w:t xml:space="preserve">je dogovorjena pogodbena kazen v višini </w:t>
      </w:r>
      <w:r w:rsidR="008C3124" w:rsidRPr="001421B3">
        <w:rPr>
          <w:rFonts w:ascii="Tahoma" w:hAnsi="Tahoma" w:cs="Tahoma"/>
          <w:lang w:eastAsia="ar-SA"/>
        </w:rPr>
        <w:t>2</w:t>
      </w:r>
      <w:r w:rsidR="008C3124">
        <w:rPr>
          <w:rFonts w:ascii="Tahoma" w:hAnsi="Tahoma" w:cs="Tahoma"/>
          <w:lang w:eastAsia="ar-SA"/>
        </w:rPr>
        <w:t xml:space="preserve"> </w:t>
      </w:r>
      <w:r w:rsidR="008C3124" w:rsidRPr="001421B3">
        <w:rPr>
          <w:rFonts w:ascii="Tahoma" w:hAnsi="Tahoma" w:cs="Tahoma"/>
          <w:lang w:eastAsia="ar-SA"/>
        </w:rPr>
        <w:t>% (dveh odstotkov) vrednosti neizvršenih dobav brez DDV</w:t>
      </w:r>
      <w:r w:rsidR="008C3124">
        <w:rPr>
          <w:rFonts w:ascii="Tahoma" w:hAnsi="Tahoma" w:cs="Tahoma"/>
          <w:lang w:eastAsia="ar-SA"/>
        </w:rPr>
        <w:t xml:space="preserve"> </w:t>
      </w:r>
      <w:r w:rsidR="008C3124" w:rsidRPr="001421B3">
        <w:rPr>
          <w:rFonts w:ascii="Tahoma" w:hAnsi="Tahoma" w:cs="Tahoma"/>
          <w:lang w:eastAsia="ar-SA"/>
        </w:rPr>
        <w:t xml:space="preserve">za vsak dan zamude, pri čemer sme </w:t>
      </w:r>
      <w:r w:rsidR="008C3124">
        <w:rPr>
          <w:rFonts w:ascii="Tahoma" w:hAnsi="Tahoma" w:cs="Tahoma"/>
          <w:lang w:eastAsia="ar-SA"/>
        </w:rPr>
        <w:t xml:space="preserve">pogodbena </w:t>
      </w:r>
      <w:r w:rsidR="008C3124" w:rsidRPr="001421B3">
        <w:rPr>
          <w:rFonts w:ascii="Tahoma" w:hAnsi="Tahoma" w:cs="Tahoma"/>
          <w:lang w:eastAsia="ar-SA"/>
        </w:rPr>
        <w:t xml:space="preserve">kazen znašati največ 20 % (dvajset odstotkov) </w:t>
      </w:r>
      <w:r w:rsidR="0037575E">
        <w:rPr>
          <w:rFonts w:ascii="Tahoma" w:hAnsi="Tahoma" w:cs="Tahoma"/>
          <w:lang w:eastAsia="ar-SA"/>
        </w:rPr>
        <w:t>vrednosti naročila s katerim izvajalec zamuja</w:t>
      </w:r>
      <w:r w:rsidR="008C3124">
        <w:rPr>
          <w:rFonts w:ascii="Tahoma" w:hAnsi="Tahoma" w:cs="Tahoma"/>
          <w:lang w:eastAsia="ar-SA"/>
        </w:rPr>
        <w:t xml:space="preserve"> brez DDV</w:t>
      </w:r>
      <w:r w:rsidRPr="007124F0">
        <w:rPr>
          <w:rFonts w:ascii="Tahoma" w:hAnsi="Tahoma" w:cs="Tahoma"/>
        </w:rPr>
        <w:t>.</w:t>
      </w:r>
    </w:p>
    <w:p w14:paraId="71ED3F65" w14:textId="35A5FEA0" w:rsidR="008C3124" w:rsidRDefault="008C3124" w:rsidP="002F0489">
      <w:pPr>
        <w:keepNext/>
        <w:keepLines/>
        <w:jc w:val="both"/>
        <w:rPr>
          <w:rFonts w:ascii="Tahoma" w:hAnsi="Tahoma" w:cs="Tahoma"/>
        </w:rPr>
      </w:pPr>
    </w:p>
    <w:p w14:paraId="37B77EF9" w14:textId="6BBFCFC4" w:rsidR="008C3124" w:rsidRPr="008C3124" w:rsidRDefault="008C3124" w:rsidP="002F0489">
      <w:pPr>
        <w:keepNext/>
        <w:keepLines/>
        <w:jc w:val="both"/>
        <w:rPr>
          <w:rFonts w:ascii="Tahoma" w:hAnsi="Tahoma" w:cs="Tahoma"/>
        </w:rPr>
      </w:pPr>
      <w:r w:rsidRPr="008C3124">
        <w:rPr>
          <w:rFonts w:ascii="Tahoma" w:hAnsi="Tahoma" w:cs="Tahoma"/>
        </w:rPr>
        <w:t xml:space="preserve">V primeru, da zaradi zamude dobavnega roka, pogodbena kazen preseže višino dvajsetih odstotkov (20 %) </w:t>
      </w:r>
      <w:r w:rsidR="0037575E">
        <w:rPr>
          <w:rFonts w:ascii="Tahoma" w:hAnsi="Tahoma" w:cs="Tahoma"/>
          <w:lang w:eastAsia="ar-SA"/>
        </w:rPr>
        <w:t xml:space="preserve">vrednosti naročila s katerim izvajalec zamuja </w:t>
      </w:r>
      <w:r w:rsidRPr="008C3124">
        <w:rPr>
          <w:rFonts w:ascii="Tahoma" w:hAnsi="Tahoma" w:cs="Tahoma"/>
        </w:rPr>
        <w:t xml:space="preserve">brez DDV, lahko </w:t>
      </w:r>
      <w:r>
        <w:rPr>
          <w:rFonts w:ascii="Tahoma" w:hAnsi="Tahoma" w:cs="Tahoma"/>
        </w:rPr>
        <w:t>naročnik</w:t>
      </w:r>
      <w:r w:rsidRPr="008C3124">
        <w:rPr>
          <w:rFonts w:ascii="Tahoma" w:hAnsi="Tahoma" w:cs="Tahoma"/>
        </w:rPr>
        <w:t xml:space="preserve"> odstopi od okvirnega sporazuma brez obveznosti do </w:t>
      </w:r>
      <w:r>
        <w:rPr>
          <w:rFonts w:ascii="Tahoma" w:hAnsi="Tahoma" w:cs="Tahoma"/>
        </w:rPr>
        <w:t>izvajalca</w:t>
      </w:r>
      <w:r w:rsidRPr="008C3124">
        <w:rPr>
          <w:rFonts w:ascii="Tahoma" w:hAnsi="Tahoma" w:cs="Tahoma"/>
        </w:rPr>
        <w:t xml:space="preserve"> in unovči finančno zavarovanje.</w:t>
      </w:r>
    </w:p>
    <w:p w14:paraId="5A605BDF" w14:textId="77777777" w:rsidR="00C5560C" w:rsidRDefault="00C5560C" w:rsidP="002F0489">
      <w:pPr>
        <w:keepNext/>
        <w:keepLines/>
        <w:jc w:val="both"/>
        <w:rPr>
          <w:rFonts w:ascii="Tahoma" w:hAnsi="Tahoma" w:cs="Tahoma"/>
        </w:rPr>
      </w:pPr>
    </w:p>
    <w:p w14:paraId="3DB1580C"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578B9CA0" w14:textId="77777777" w:rsidR="00203B91" w:rsidRPr="007124F0" w:rsidRDefault="00203B91" w:rsidP="002F0489">
      <w:pPr>
        <w:keepNext/>
        <w:keepLines/>
        <w:ind w:left="360"/>
        <w:jc w:val="center"/>
        <w:rPr>
          <w:rFonts w:ascii="Tahoma" w:hAnsi="Tahoma" w:cs="Tahoma"/>
        </w:rPr>
      </w:pPr>
    </w:p>
    <w:p w14:paraId="22047EEB" w14:textId="459BB8EB" w:rsidR="00203B91" w:rsidRPr="007124F0" w:rsidRDefault="00203B91" w:rsidP="002F0489">
      <w:pPr>
        <w:keepNext/>
        <w:keepLines/>
        <w:jc w:val="both"/>
        <w:rPr>
          <w:rFonts w:ascii="Tahoma" w:hAnsi="Tahoma" w:cs="Tahoma"/>
        </w:rPr>
      </w:pPr>
      <w:r w:rsidRPr="007124F0">
        <w:rPr>
          <w:rFonts w:ascii="Tahoma" w:hAnsi="Tahoma" w:cs="Tahoma"/>
        </w:rPr>
        <w:t xml:space="preserve">Za obračun dogovorjene pogodbene kazni iz okvirnega sporazuma bo </w:t>
      </w:r>
      <w:r w:rsidR="00C5560C">
        <w:rPr>
          <w:rFonts w:ascii="Tahoma" w:hAnsi="Tahoma" w:cs="Tahoma"/>
        </w:rPr>
        <w:t>naročnik izvajalcu</w:t>
      </w:r>
      <w:r w:rsidRPr="007124F0">
        <w:rPr>
          <w:rFonts w:ascii="Tahoma" w:hAnsi="Tahoma" w:cs="Tahoma"/>
        </w:rPr>
        <w:t xml:space="preserve"> izstavil račun s plačilnim rokom osem (8) koledarskih dni od dneva izstavitve računa. V primeru zamude pri plačilu je </w:t>
      </w:r>
      <w:r w:rsidR="00C5560C">
        <w:rPr>
          <w:rFonts w:ascii="Tahoma" w:hAnsi="Tahoma" w:cs="Tahoma"/>
        </w:rPr>
        <w:t>izvajalec</w:t>
      </w:r>
      <w:r w:rsidRPr="007124F0">
        <w:rPr>
          <w:rFonts w:ascii="Tahoma" w:hAnsi="Tahoma" w:cs="Tahoma"/>
        </w:rPr>
        <w:t xml:space="preserve"> dolžan </w:t>
      </w:r>
      <w:r w:rsidR="00C5560C">
        <w:rPr>
          <w:rFonts w:ascii="Tahoma" w:hAnsi="Tahoma" w:cs="Tahoma"/>
        </w:rPr>
        <w:t>naročniku</w:t>
      </w:r>
      <w:r w:rsidRPr="007124F0">
        <w:rPr>
          <w:rFonts w:ascii="Tahoma" w:hAnsi="Tahoma" w:cs="Tahoma"/>
        </w:rPr>
        <w:t xml:space="preserve"> plačati še zakonske zamudne obresti.</w:t>
      </w:r>
    </w:p>
    <w:p w14:paraId="2185BA37" w14:textId="77777777" w:rsidR="00203B91" w:rsidRPr="007124F0" w:rsidRDefault="00203B91" w:rsidP="002F0489">
      <w:pPr>
        <w:keepNext/>
        <w:keepLines/>
        <w:tabs>
          <w:tab w:val="left" w:pos="567"/>
          <w:tab w:val="left" w:pos="1418"/>
          <w:tab w:val="left" w:pos="1702"/>
        </w:tabs>
        <w:jc w:val="both"/>
        <w:rPr>
          <w:rFonts w:ascii="Tahoma" w:hAnsi="Tahoma" w:cs="Tahoma"/>
        </w:rPr>
      </w:pPr>
    </w:p>
    <w:p w14:paraId="22459657" w14:textId="4689C2F3" w:rsidR="00203B91" w:rsidRPr="007124F0" w:rsidRDefault="00C5560C" w:rsidP="002F0489">
      <w:pPr>
        <w:keepNext/>
        <w:keepLines/>
        <w:jc w:val="both"/>
        <w:rPr>
          <w:rFonts w:ascii="Tahoma" w:hAnsi="Tahoma" w:cs="Tahoma"/>
        </w:rPr>
      </w:pPr>
      <w:r>
        <w:rPr>
          <w:rFonts w:ascii="Tahoma" w:hAnsi="Tahoma" w:cs="Tahoma"/>
        </w:rPr>
        <w:t>Naročnik in izvajalec</w:t>
      </w:r>
      <w:r w:rsidR="00203B91" w:rsidRPr="007124F0">
        <w:rPr>
          <w:rFonts w:ascii="Tahoma" w:hAnsi="Tahoma" w:cs="Tahoma"/>
        </w:rPr>
        <w:t xml:space="preserve"> sta sporazumna, da se pogodbena kazen po okvirnem sporazumu lahko obračunava kot kompenzacija medsebojnih terjatev – plačil med </w:t>
      </w:r>
      <w:r>
        <w:rPr>
          <w:rFonts w:ascii="Tahoma" w:hAnsi="Tahoma" w:cs="Tahoma"/>
        </w:rPr>
        <w:t>naročnikom in izvajalcem</w:t>
      </w:r>
      <w:r w:rsidR="00203B91" w:rsidRPr="007124F0">
        <w:rPr>
          <w:rFonts w:ascii="Tahoma" w:hAnsi="Tahoma" w:cs="Tahoma"/>
        </w:rPr>
        <w:t xml:space="preserve">, v kolikor pa višina le-teh ne zadostuje, pa mora </w:t>
      </w:r>
      <w:r>
        <w:rPr>
          <w:rFonts w:ascii="Tahoma" w:hAnsi="Tahoma" w:cs="Tahoma"/>
        </w:rPr>
        <w:t>izvajalec</w:t>
      </w:r>
      <w:r w:rsidR="00203B91" w:rsidRPr="007124F0">
        <w:rPr>
          <w:rFonts w:ascii="Tahoma" w:hAnsi="Tahoma" w:cs="Tahoma"/>
        </w:rPr>
        <w:t xml:space="preserve"> plačati razliko do polne višine pogodbene kazni v </w:t>
      </w:r>
      <w:r w:rsidR="0039458E" w:rsidRPr="00E82D92">
        <w:rPr>
          <w:rFonts w:ascii="Tahoma" w:hAnsi="Tahoma" w:cs="Tahoma"/>
        </w:rPr>
        <w:t>osmih</w:t>
      </w:r>
      <w:r w:rsidR="00203B91" w:rsidRPr="00E82D92">
        <w:rPr>
          <w:rFonts w:ascii="Tahoma" w:hAnsi="Tahoma" w:cs="Tahoma"/>
        </w:rPr>
        <w:t xml:space="preserve"> (</w:t>
      </w:r>
      <w:r w:rsidR="0039458E" w:rsidRPr="00E82D92">
        <w:rPr>
          <w:rFonts w:ascii="Tahoma" w:hAnsi="Tahoma" w:cs="Tahoma"/>
        </w:rPr>
        <w:t>8</w:t>
      </w:r>
      <w:r w:rsidR="00203B91" w:rsidRPr="00E82D92">
        <w:rPr>
          <w:rFonts w:ascii="Tahoma" w:hAnsi="Tahoma" w:cs="Tahoma"/>
        </w:rPr>
        <w:t>)</w:t>
      </w:r>
      <w:r w:rsidR="00203B91" w:rsidRPr="007124F0">
        <w:rPr>
          <w:rFonts w:ascii="Tahoma" w:hAnsi="Tahoma" w:cs="Tahoma"/>
        </w:rPr>
        <w:t xml:space="preserve"> dneh od datuma prejema </w:t>
      </w:r>
      <w:r w:rsidR="003626DC">
        <w:rPr>
          <w:rFonts w:ascii="Tahoma" w:hAnsi="Tahoma" w:cs="Tahoma"/>
        </w:rPr>
        <w:t>računa</w:t>
      </w:r>
      <w:r w:rsidR="00203B91" w:rsidRPr="007124F0">
        <w:rPr>
          <w:rFonts w:ascii="Tahoma" w:hAnsi="Tahoma" w:cs="Tahoma"/>
        </w:rPr>
        <w:t>.</w:t>
      </w:r>
    </w:p>
    <w:p w14:paraId="62A55095" w14:textId="77777777" w:rsidR="00203B91" w:rsidRPr="007124F0" w:rsidRDefault="00203B91" w:rsidP="002F0489">
      <w:pPr>
        <w:keepNext/>
        <w:keepLines/>
        <w:jc w:val="both"/>
        <w:rPr>
          <w:rFonts w:ascii="Tahoma" w:hAnsi="Tahoma" w:cs="Tahoma"/>
        </w:rPr>
      </w:pPr>
      <w:r w:rsidRPr="007124F0">
        <w:rPr>
          <w:rFonts w:ascii="Tahoma" w:hAnsi="Tahoma" w:cs="Tahoma"/>
        </w:rPr>
        <w:t xml:space="preserve"> </w:t>
      </w:r>
    </w:p>
    <w:p w14:paraId="7B11612E" w14:textId="0211D668" w:rsidR="00203B91" w:rsidRPr="007124F0" w:rsidRDefault="00C5560C" w:rsidP="002F0489">
      <w:pPr>
        <w:keepNext/>
        <w:keepLines/>
        <w:tabs>
          <w:tab w:val="left" w:pos="567"/>
          <w:tab w:val="left" w:pos="1418"/>
          <w:tab w:val="left" w:pos="1702"/>
        </w:tabs>
        <w:jc w:val="both"/>
        <w:rPr>
          <w:rFonts w:ascii="Tahoma" w:hAnsi="Tahoma" w:cs="Tahoma"/>
        </w:rPr>
      </w:pPr>
      <w:r>
        <w:rPr>
          <w:rFonts w:ascii="Tahoma" w:hAnsi="Tahoma" w:cs="Tahoma"/>
        </w:rPr>
        <w:t>Naročnik in izvajalec</w:t>
      </w:r>
      <w:r w:rsidR="00203B91" w:rsidRPr="007124F0">
        <w:rPr>
          <w:rFonts w:ascii="Tahoma" w:hAnsi="Tahoma" w:cs="Tahoma"/>
        </w:rPr>
        <w:t xml:space="preserve"> soglašata, da pravica zaračunati pogodbeno kazen iz prejšnjega člena okvirnega sporazuma ni pogojena z nastankom škode pri </w:t>
      </w:r>
      <w:r>
        <w:rPr>
          <w:rFonts w:ascii="Tahoma" w:hAnsi="Tahoma" w:cs="Tahoma"/>
        </w:rPr>
        <w:t>naročniku</w:t>
      </w:r>
      <w:r w:rsidR="00203B91" w:rsidRPr="007124F0">
        <w:rPr>
          <w:rFonts w:ascii="Tahoma" w:hAnsi="Tahoma" w:cs="Tahoma"/>
        </w:rPr>
        <w:t xml:space="preserve">. Za povračilo tako nastale škode bo </w:t>
      </w:r>
      <w:r>
        <w:rPr>
          <w:rFonts w:ascii="Tahoma" w:hAnsi="Tahoma" w:cs="Tahoma"/>
        </w:rPr>
        <w:t>naročnik</w:t>
      </w:r>
      <w:r w:rsidR="00203B91" w:rsidRPr="007124F0">
        <w:rPr>
          <w:rFonts w:ascii="Tahoma" w:hAnsi="Tahoma" w:cs="Tahoma"/>
        </w:rPr>
        <w:t xml:space="preserve"> unovčil finančno zavarovanje za dobro izvedbo pogodbenih obveznosti, neodvisno od uveljavljanja dogovorjene kazni. </w:t>
      </w:r>
    </w:p>
    <w:p w14:paraId="64CA27FB" w14:textId="77777777" w:rsidR="00203B91" w:rsidRPr="007124F0" w:rsidRDefault="00203B91" w:rsidP="002F0489">
      <w:pPr>
        <w:keepNext/>
        <w:keepLines/>
        <w:tabs>
          <w:tab w:val="left" w:pos="567"/>
          <w:tab w:val="left" w:pos="1418"/>
          <w:tab w:val="left" w:pos="1702"/>
        </w:tabs>
        <w:jc w:val="both"/>
        <w:rPr>
          <w:rFonts w:ascii="Tahoma" w:hAnsi="Tahoma" w:cs="Tahoma"/>
        </w:rPr>
      </w:pPr>
      <w:r w:rsidRPr="007124F0">
        <w:rPr>
          <w:rFonts w:ascii="Tahoma" w:hAnsi="Tahoma" w:cs="Tahoma"/>
        </w:rPr>
        <w:t xml:space="preserve"> </w:t>
      </w:r>
    </w:p>
    <w:p w14:paraId="3A6CB534" w14:textId="77777777" w:rsidR="00203B91" w:rsidRPr="007124F0" w:rsidRDefault="00203B91" w:rsidP="002F0489">
      <w:pPr>
        <w:keepNext/>
        <w:keepLines/>
        <w:tabs>
          <w:tab w:val="left" w:pos="567"/>
          <w:tab w:val="left" w:pos="1418"/>
          <w:tab w:val="left" w:pos="1702"/>
        </w:tabs>
        <w:jc w:val="both"/>
        <w:rPr>
          <w:rFonts w:ascii="Tahoma" w:hAnsi="Tahoma" w:cs="Tahoma"/>
        </w:rPr>
      </w:pPr>
      <w:r w:rsidRPr="007124F0">
        <w:rPr>
          <w:rFonts w:ascii="Tahoma" w:hAnsi="Tahoma" w:cs="Tahoma"/>
        </w:rPr>
        <w:t>Unovčenje finančnega zavarovanja</w:t>
      </w:r>
      <w:r w:rsidRPr="007124F0">
        <w:t xml:space="preserve"> </w:t>
      </w:r>
      <w:r w:rsidRPr="007124F0">
        <w:rPr>
          <w:rFonts w:ascii="Tahoma" w:hAnsi="Tahoma" w:cs="Tahoma"/>
        </w:rPr>
        <w:t xml:space="preserve">za dobro izvedbo pogodbenih obveznosti ne odvezuje </w:t>
      </w:r>
      <w:r w:rsidR="00F10689">
        <w:rPr>
          <w:rFonts w:ascii="Tahoma" w:hAnsi="Tahoma" w:cs="Tahoma"/>
        </w:rPr>
        <w:t>izvajalca</w:t>
      </w:r>
      <w:r w:rsidRPr="007124F0">
        <w:rPr>
          <w:rFonts w:ascii="Tahoma" w:hAnsi="Tahoma" w:cs="Tahoma"/>
        </w:rPr>
        <w:t xml:space="preserve"> od njegove obveznosti povrniti </w:t>
      </w:r>
      <w:r w:rsidR="00F10689">
        <w:rPr>
          <w:rFonts w:ascii="Tahoma" w:hAnsi="Tahoma" w:cs="Tahoma"/>
        </w:rPr>
        <w:t>naročniku</w:t>
      </w:r>
      <w:r w:rsidRPr="007124F0">
        <w:rPr>
          <w:rFonts w:ascii="Tahoma" w:hAnsi="Tahoma" w:cs="Tahoma"/>
        </w:rPr>
        <w:t xml:space="preserve"> znesek celotne povzročene škode, v kolikor le–ta presega znesek iz unovčenega finančnega zavarovanja, kar bo </w:t>
      </w:r>
      <w:r w:rsidR="00F10689">
        <w:rPr>
          <w:rFonts w:ascii="Tahoma" w:hAnsi="Tahoma" w:cs="Tahoma"/>
        </w:rPr>
        <w:t>naročnik</w:t>
      </w:r>
      <w:r w:rsidRPr="007124F0">
        <w:rPr>
          <w:rFonts w:ascii="Tahoma" w:hAnsi="Tahoma" w:cs="Tahoma"/>
        </w:rPr>
        <w:t xml:space="preserve"> uveljavljal po splošnih načelih odškodninske odgovornosti.</w:t>
      </w:r>
    </w:p>
    <w:p w14:paraId="777070BE" w14:textId="77777777" w:rsidR="00203B91" w:rsidRPr="007124F0" w:rsidRDefault="00203B91" w:rsidP="002F0489">
      <w:pPr>
        <w:keepNext/>
        <w:keepLines/>
        <w:tabs>
          <w:tab w:val="left" w:pos="567"/>
          <w:tab w:val="left" w:pos="1702"/>
        </w:tabs>
        <w:jc w:val="both"/>
        <w:rPr>
          <w:rFonts w:ascii="Tahoma" w:hAnsi="Tahoma" w:cs="Tahoma"/>
          <w:b/>
        </w:rPr>
      </w:pPr>
      <w:r w:rsidRPr="007124F0">
        <w:rPr>
          <w:rFonts w:ascii="Tahoma" w:hAnsi="Tahoma" w:cs="Tahoma"/>
          <w:b/>
        </w:rPr>
        <w:t xml:space="preserve"> </w:t>
      </w:r>
    </w:p>
    <w:p w14:paraId="2FA21599"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PREDSTAVNIKI STRANK OKVIRNEGA SPORAZUMA</w:t>
      </w:r>
      <w:r w:rsidR="0032355D">
        <w:rPr>
          <w:rFonts w:ascii="Tahoma" w:hAnsi="Tahoma" w:cs="Tahoma"/>
          <w:b/>
        </w:rPr>
        <w:t xml:space="preserve"> (SKRBNIKI)</w:t>
      </w:r>
    </w:p>
    <w:p w14:paraId="782349B3" w14:textId="77777777" w:rsidR="00203B91" w:rsidRPr="007124F0" w:rsidRDefault="00203B91" w:rsidP="002F0489">
      <w:pPr>
        <w:keepNext/>
        <w:keepLines/>
        <w:tabs>
          <w:tab w:val="left" w:pos="567"/>
          <w:tab w:val="left" w:pos="1702"/>
        </w:tabs>
        <w:jc w:val="both"/>
        <w:rPr>
          <w:rFonts w:ascii="Tahoma" w:hAnsi="Tahoma" w:cs="Tahoma"/>
          <w:sz w:val="18"/>
        </w:rPr>
      </w:pPr>
    </w:p>
    <w:p w14:paraId="7CCF3DED" w14:textId="77777777" w:rsidR="00203B91" w:rsidRPr="007124F0" w:rsidRDefault="00203B91" w:rsidP="002F0489">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3587AE80" w14:textId="77777777" w:rsidR="00203B91" w:rsidRPr="007124F0" w:rsidRDefault="00203B91" w:rsidP="002F0489">
      <w:pPr>
        <w:keepNext/>
        <w:keepLines/>
        <w:tabs>
          <w:tab w:val="left" w:pos="567"/>
          <w:tab w:val="left" w:pos="1702"/>
        </w:tabs>
        <w:jc w:val="both"/>
        <w:rPr>
          <w:rFonts w:ascii="Tahoma" w:hAnsi="Tahoma" w:cs="Tahoma"/>
          <w:b/>
        </w:rPr>
      </w:pPr>
    </w:p>
    <w:p w14:paraId="313E32A7" w14:textId="7C267468" w:rsidR="00083837" w:rsidRDefault="00083837" w:rsidP="002F0489">
      <w:pPr>
        <w:keepNext/>
        <w:keepLines/>
        <w:jc w:val="both"/>
        <w:rPr>
          <w:rFonts w:ascii="Tahoma" w:hAnsi="Tahoma" w:cs="Tahoma"/>
        </w:rPr>
      </w:pPr>
      <w:r>
        <w:rPr>
          <w:rFonts w:ascii="Tahoma" w:eastAsia="Calibri" w:hAnsi="Tahoma" w:cs="Tahoma"/>
        </w:rPr>
        <w:t xml:space="preserve">Skrbnik okvirnega sporazuma na strani naročnika je: </w:t>
      </w:r>
      <w:r w:rsidR="008F0A78">
        <w:rPr>
          <w:rFonts w:ascii="Tahoma" w:hAnsi="Tahoma" w:cs="Tahoma"/>
        </w:rPr>
        <w:t>________________</w:t>
      </w:r>
      <w:r w:rsidR="00535591">
        <w:rPr>
          <w:rFonts w:ascii="Tahoma" w:hAnsi="Tahoma" w:cs="Tahoma"/>
        </w:rPr>
        <w:t xml:space="preserve"> </w:t>
      </w:r>
      <w:r>
        <w:rPr>
          <w:rFonts w:ascii="Tahoma" w:hAnsi="Tahoma" w:cs="Tahoma"/>
        </w:rPr>
        <w:t>, telefon: ______________</w:t>
      </w:r>
      <w:r w:rsidR="00912E9A">
        <w:rPr>
          <w:rFonts w:ascii="Tahoma" w:hAnsi="Tahoma" w:cs="Tahoma"/>
        </w:rPr>
        <w:t xml:space="preserve"> </w:t>
      </w:r>
      <w:r>
        <w:rPr>
          <w:rFonts w:ascii="Tahoma" w:hAnsi="Tahoma" w:cs="Tahoma"/>
        </w:rPr>
        <w:t>, e-pošta: ______________________.</w:t>
      </w:r>
    </w:p>
    <w:p w14:paraId="3A29F574" w14:textId="77777777" w:rsidR="00083837" w:rsidRDefault="00083837" w:rsidP="002F0489">
      <w:pPr>
        <w:keepNext/>
        <w:keepLines/>
        <w:jc w:val="both"/>
        <w:rPr>
          <w:rFonts w:ascii="Tahoma" w:eastAsia="Calibri" w:hAnsi="Tahoma" w:cs="Tahoma"/>
        </w:rPr>
      </w:pPr>
    </w:p>
    <w:p w14:paraId="76BA333C" w14:textId="26427BFA" w:rsidR="00083837" w:rsidRDefault="00083837" w:rsidP="002F0489">
      <w:pPr>
        <w:keepNext/>
        <w:keepLines/>
        <w:jc w:val="both"/>
        <w:rPr>
          <w:rFonts w:ascii="Tahoma" w:hAnsi="Tahoma" w:cs="Tahoma"/>
        </w:rPr>
      </w:pPr>
      <w:r>
        <w:rPr>
          <w:rFonts w:ascii="Tahoma" w:eastAsia="Calibri" w:hAnsi="Tahoma" w:cs="Tahoma"/>
        </w:rPr>
        <w:t xml:space="preserve">Skrbnik okvirnega sporazuma na strani izvajalca je: </w:t>
      </w:r>
      <w:r>
        <w:rPr>
          <w:rFonts w:ascii="Tahoma" w:hAnsi="Tahoma" w:cs="Tahoma"/>
        </w:rPr>
        <w:t>________________</w:t>
      </w:r>
      <w:r w:rsidR="00912E9A">
        <w:rPr>
          <w:rFonts w:ascii="Tahoma" w:hAnsi="Tahoma" w:cs="Tahoma"/>
        </w:rPr>
        <w:t xml:space="preserve"> </w:t>
      </w:r>
      <w:r>
        <w:rPr>
          <w:rFonts w:ascii="Tahoma" w:hAnsi="Tahoma" w:cs="Tahoma"/>
        </w:rPr>
        <w:t>, telefon: ______________</w:t>
      </w:r>
      <w:r w:rsidR="00912E9A">
        <w:rPr>
          <w:rFonts w:ascii="Tahoma" w:hAnsi="Tahoma" w:cs="Tahoma"/>
        </w:rPr>
        <w:t xml:space="preserve"> </w:t>
      </w:r>
      <w:r>
        <w:rPr>
          <w:rFonts w:ascii="Tahoma" w:hAnsi="Tahoma" w:cs="Tahoma"/>
        </w:rPr>
        <w:t>, e-pošta: ______________________.</w:t>
      </w:r>
    </w:p>
    <w:p w14:paraId="0A2BFF2E" w14:textId="7A136781" w:rsidR="00083837" w:rsidRDefault="00083837" w:rsidP="002F0489">
      <w:pPr>
        <w:keepNext/>
        <w:keepLines/>
        <w:jc w:val="both"/>
        <w:rPr>
          <w:rFonts w:ascii="Tahoma" w:hAnsi="Tahoma" w:cs="Tahoma"/>
        </w:rPr>
      </w:pPr>
    </w:p>
    <w:p w14:paraId="4BEE22E0" w14:textId="6C32AF40" w:rsidR="00912E9A" w:rsidRPr="00912E9A" w:rsidRDefault="00912E9A" w:rsidP="002F0489">
      <w:pPr>
        <w:keepNext/>
        <w:keepLines/>
        <w:jc w:val="both"/>
        <w:rPr>
          <w:rFonts w:ascii="Tahoma" w:hAnsi="Tahoma" w:cs="Tahoma"/>
        </w:rPr>
      </w:pPr>
      <w:r w:rsidRPr="00912E9A">
        <w:rPr>
          <w:rFonts w:ascii="Tahoma" w:hAnsi="Tahoma" w:cs="Tahoma"/>
        </w:rPr>
        <w:t xml:space="preserve">Predstavnika strank okvirnega sporazuma (skrbnika okvirnega sporazuma) imata pravico in dolžnost urejati medsebojna razmerja ter sprejemati ukrepe in odločitve v skladu z vsebinskimi določili okvirnega sporazuma. </w:t>
      </w:r>
    </w:p>
    <w:p w14:paraId="5576AE75" w14:textId="77777777" w:rsidR="00912E9A" w:rsidRPr="00C509F8" w:rsidRDefault="00912E9A" w:rsidP="002F0489">
      <w:pPr>
        <w:keepNext/>
        <w:keepLines/>
        <w:jc w:val="both"/>
        <w:rPr>
          <w:rFonts w:ascii="Tahoma" w:hAnsi="Tahoma" w:cs="Tahoma"/>
        </w:rPr>
      </w:pPr>
    </w:p>
    <w:p w14:paraId="54E93E8F" w14:textId="57A7A90A" w:rsidR="00083837" w:rsidRDefault="00083837" w:rsidP="002F0489">
      <w:pPr>
        <w:keepNext/>
        <w:keepLines/>
        <w:jc w:val="both"/>
        <w:rPr>
          <w:rFonts w:ascii="Tahoma" w:hAnsi="Tahoma" w:cs="Tahoma"/>
          <w:sz w:val="18"/>
        </w:rPr>
      </w:pPr>
      <w:r w:rsidRPr="00C509F8">
        <w:rPr>
          <w:rFonts w:ascii="Tahoma" w:hAnsi="Tahoma" w:cs="Tahoma"/>
        </w:rPr>
        <w:t>Spremembo predstavnikov</w:t>
      </w:r>
      <w:r>
        <w:rPr>
          <w:rFonts w:ascii="Tahoma" w:hAnsi="Tahoma" w:cs="Tahoma"/>
        </w:rPr>
        <w:t>/skrbnikov</w:t>
      </w:r>
      <w:r w:rsidRPr="00C509F8">
        <w:rPr>
          <w:rFonts w:ascii="Tahoma" w:hAnsi="Tahoma" w:cs="Tahoma"/>
        </w:rPr>
        <w:t xml:space="preserve"> morata stranki okvirnega sporazuma sporočiti druga drugi v pisni obliki</w:t>
      </w:r>
      <w:r>
        <w:rPr>
          <w:rFonts w:ascii="Tahoma" w:hAnsi="Tahoma" w:cs="Tahoma"/>
        </w:rPr>
        <w:t xml:space="preserve"> (preko e-pošte)</w:t>
      </w:r>
      <w:r w:rsidRPr="00C509F8">
        <w:rPr>
          <w:rFonts w:ascii="Tahoma" w:hAnsi="Tahoma" w:cs="Tahoma"/>
        </w:rPr>
        <w:t xml:space="preserve"> najkasneje v petih (5) dneh po nastopu spremembe.</w:t>
      </w:r>
      <w:r>
        <w:rPr>
          <w:rFonts w:ascii="Tahoma" w:hAnsi="Tahoma" w:cs="Tahoma"/>
        </w:rPr>
        <w:t xml:space="preserve"> Ne glede na prvi odstavek </w:t>
      </w:r>
      <w:r w:rsidR="005931D6">
        <w:rPr>
          <w:rFonts w:ascii="Tahoma" w:hAnsi="Tahoma" w:cs="Tahoma"/>
        </w:rPr>
        <w:t>32</w:t>
      </w:r>
      <w:r w:rsidRPr="00B35F35">
        <w:rPr>
          <w:rFonts w:ascii="Tahoma" w:hAnsi="Tahoma" w:cs="Tahoma"/>
        </w:rPr>
        <w:t>. člena</w:t>
      </w:r>
      <w:r>
        <w:rPr>
          <w:rFonts w:ascii="Tahoma" w:hAnsi="Tahoma" w:cs="Tahoma"/>
        </w:rPr>
        <w:t xml:space="preserve"> okvirnega sporazuma sprememba predstavnikov/skrbnikov okvirnega sporazuma velja, če </w:t>
      </w:r>
      <w:r w:rsidRPr="00C509F8">
        <w:rPr>
          <w:rFonts w:ascii="Tahoma" w:hAnsi="Tahoma" w:cs="Tahoma"/>
        </w:rPr>
        <w:t xml:space="preserve">stranki okvirnega sporazuma </w:t>
      </w:r>
      <w:r>
        <w:rPr>
          <w:rFonts w:ascii="Tahoma" w:hAnsi="Tahoma" w:cs="Tahoma"/>
        </w:rPr>
        <w:t>o spremembi predstavnikov/skrbnikov okvirnega sporazuma obvestita</w:t>
      </w:r>
      <w:r w:rsidRPr="00C509F8">
        <w:rPr>
          <w:rFonts w:ascii="Tahoma" w:hAnsi="Tahoma" w:cs="Tahoma"/>
        </w:rPr>
        <w:t xml:space="preserve"> druga drug</w:t>
      </w:r>
      <w:r>
        <w:rPr>
          <w:rFonts w:ascii="Tahoma" w:hAnsi="Tahoma" w:cs="Tahoma"/>
        </w:rPr>
        <w:t>o na elektronske naslove, navedene v tem členu okvirnega sporazuma.</w:t>
      </w:r>
    </w:p>
    <w:p w14:paraId="1311CC4B" w14:textId="77777777" w:rsidR="00203B91" w:rsidRPr="007124F0" w:rsidRDefault="00203B91" w:rsidP="002F0489">
      <w:pPr>
        <w:keepNext/>
        <w:keepLines/>
        <w:jc w:val="both"/>
        <w:rPr>
          <w:rFonts w:ascii="Tahoma" w:hAnsi="Tahoma" w:cs="Tahoma"/>
          <w:snapToGrid w:val="0"/>
        </w:rPr>
      </w:pPr>
    </w:p>
    <w:p w14:paraId="2CD712A5"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SESTAVNI DELI OKVIRNEGA SPORAZUMA</w:t>
      </w:r>
    </w:p>
    <w:p w14:paraId="51F2FCA9" w14:textId="77777777" w:rsidR="00203B91" w:rsidRPr="007124F0" w:rsidRDefault="00203B91" w:rsidP="002F0489">
      <w:pPr>
        <w:keepNext/>
        <w:keepLines/>
        <w:tabs>
          <w:tab w:val="left" w:pos="1702"/>
        </w:tabs>
        <w:jc w:val="both"/>
        <w:rPr>
          <w:rFonts w:ascii="Tahoma" w:hAnsi="Tahoma" w:cs="Tahoma"/>
          <w:b/>
          <w:sz w:val="16"/>
        </w:rPr>
      </w:pPr>
    </w:p>
    <w:p w14:paraId="71D3CC7D" w14:textId="77777777" w:rsidR="00203B91" w:rsidRPr="007124F0" w:rsidRDefault="00203B91" w:rsidP="005931D6">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6558C33B" w14:textId="77777777" w:rsidR="00203B91" w:rsidRPr="007124F0" w:rsidRDefault="00203B91" w:rsidP="002F0489">
      <w:pPr>
        <w:keepNext/>
        <w:keepLines/>
        <w:jc w:val="both"/>
        <w:rPr>
          <w:rFonts w:ascii="Tahoma" w:hAnsi="Tahoma" w:cs="Tahoma"/>
          <w:sz w:val="18"/>
        </w:rPr>
      </w:pPr>
    </w:p>
    <w:p w14:paraId="194696F6" w14:textId="7A0E6F0B" w:rsidR="00203B91" w:rsidRPr="007124F0" w:rsidRDefault="00203B91" w:rsidP="002F0489">
      <w:pPr>
        <w:keepNext/>
        <w:keepLines/>
        <w:tabs>
          <w:tab w:val="left" w:pos="1702"/>
        </w:tabs>
        <w:jc w:val="both"/>
        <w:rPr>
          <w:rFonts w:ascii="Tahoma" w:hAnsi="Tahoma" w:cs="Tahoma"/>
        </w:rPr>
      </w:pPr>
      <w:r w:rsidRPr="007124F0">
        <w:rPr>
          <w:rFonts w:ascii="Tahoma" w:hAnsi="Tahoma" w:cs="Tahoma"/>
        </w:rPr>
        <w:t>Stranki okvirnega sporazuma sta sporazumni, da so sestavni deli okvirnega sporazuma:</w:t>
      </w:r>
    </w:p>
    <w:p w14:paraId="441A1DC1" w14:textId="508BDF01" w:rsidR="00F24D61" w:rsidRPr="00884197" w:rsidRDefault="00F24D61" w:rsidP="002F0489">
      <w:pPr>
        <w:keepNext/>
        <w:keepLines/>
        <w:numPr>
          <w:ilvl w:val="0"/>
          <w:numId w:val="3"/>
        </w:numPr>
        <w:jc w:val="both"/>
        <w:rPr>
          <w:rFonts w:ascii="Tahoma" w:hAnsi="Tahoma" w:cs="Tahoma"/>
        </w:rPr>
      </w:pPr>
      <w:r w:rsidRPr="00884197">
        <w:rPr>
          <w:rFonts w:ascii="Tahoma" w:hAnsi="Tahoma" w:cs="Tahoma"/>
        </w:rPr>
        <w:t xml:space="preserve">razpisna dokumentacija št. </w:t>
      </w:r>
      <w:r w:rsidR="00F43D25">
        <w:rPr>
          <w:rFonts w:ascii="Tahoma" w:hAnsi="Tahoma" w:cs="Tahoma"/>
        </w:rPr>
        <w:t>LPP-8/25</w:t>
      </w:r>
      <w:r w:rsidRPr="00884197">
        <w:rPr>
          <w:rFonts w:ascii="Tahoma" w:hAnsi="Tahoma" w:cs="Tahoma"/>
        </w:rPr>
        <w:t>,</w:t>
      </w:r>
    </w:p>
    <w:p w14:paraId="38F44C68" w14:textId="58DD6CB6" w:rsidR="00F24D61" w:rsidRDefault="00F24D61" w:rsidP="002F0489">
      <w:pPr>
        <w:keepNext/>
        <w:keepLines/>
        <w:numPr>
          <w:ilvl w:val="0"/>
          <w:numId w:val="3"/>
        </w:numPr>
        <w:jc w:val="both"/>
        <w:rPr>
          <w:rFonts w:ascii="Tahoma" w:hAnsi="Tahoma" w:cs="Tahoma"/>
        </w:rPr>
      </w:pPr>
      <w:r w:rsidRPr="00566F67">
        <w:rPr>
          <w:rFonts w:ascii="Tahoma" w:hAnsi="Tahoma" w:cs="Tahoma"/>
          <w:bCs/>
        </w:rPr>
        <w:t>ponudb</w:t>
      </w:r>
      <w:r>
        <w:rPr>
          <w:rFonts w:ascii="Tahoma" w:hAnsi="Tahoma" w:cs="Tahoma"/>
          <w:bCs/>
        </w:rPr>
        <w:t>a</w:t>
      </w:r>
      <w:r w:rsidRPr="00566F67">
        <w:rPr>
          <w:rFonts w:ascii="Tahoma" w:hAnsi="Tahoma" w:cs="Tahoma"/>
          <w:bCs/>
        </w:rPr>
        <w:t xml:space="preserve"> izvajalca št. </w:t>
      </w:r>
      <w:r>
        <w:rPr>
          <w:rFonts w:ascii="Tahoma" w:hAnsi="Tahoma" w:cs="Tahoma"/>
          <w:bCs/>
        </w:rPr>
        <w:t>……………………….</w:t>
      </w:r>
      <w:r w:rsidRPr="00566F67">
        <w:rPr>
          <w:rFonts w:ascii="Tahoma" w:hAnsi="Tahoma" w:cs="Tahoma"/>
          <w:bCs/>
        </w:rPr>
        <w:t xml:space="preserve"> z dne </w:t>
      </w:r>
      <w:r>
        <w:rPr>
          <w:rFonts w:ascii="Tahoma" w:hAnsi="Tahoma" w:cs="Tahoma"/>
          <w:bCs/>
        </w:rPr>
        <w:t>…………………………., ki je priloga št. 1 okvirnega sporazuma,</w:t>
      </w:r>
    </w:p>
    <w:p w14:paraId="0F23FCB6" w14:textId="41A064F3" w:rsidR="00F24D61" w:rsidRPr="00996B54" w:rsidRDefault="00F24D61" w:rsidP="002F0489">
      <w:pPr>
        <w:keepNext/>
        <w:keepLines/>
        <w:numPr>
          <w:ilvl w:val="0"/>
          <w:numId w:val="3"/>
        </w:numPr>
        <w:jc w:val="both"/>
        <w:rPr>
          <w:rFonts w:ascii="Tahoma" w:hAnsi="Tahoma" w:cs="Tahoma"/>
        </w:rPr>
      </w:pPr>
      <w:r>
        <w:rPr>
          <w:rFonts w:ascii="Tahoma" w:hAnsi="Tahoma" w:cs="Tahoma"/>
        </w:rPr>
        <w:t>ponudbeni predračun izvajalca št. …………………….. z dne …………………….,</w:t>
      </w:r>
      <w:r w:rsidRPr="00B8258C">
        <w:rPr>
          <w:rFonts w:ascii="Tahoma" w:hAnsi="Tahoma" w:cs="Tahoma"/>
          <w:bCs/>
        </w:rPr>
        <w:t xml:space="preserve"> </w:t>
      </w:r>
      <w:r>
        <w:rPr>
          <w:rFonts w:ascii="Tahoma" w:hAnsi="Tahoma" w:cs="Tahoma"/>
          <w:bCs/>
        </w:rPr>
        <w:t>ki je priloga št. 2 okvirnega sporazuma,</w:t>
      </w:r>
    </w:p>
    <w:p w14:paraId="639ABF78" w14:textId="7CB4A89E" w:rsidR="00F24D61" w:rsidRDefault="00370EEA" w:rsidP="002F0489">
      <w:pPr>
        <w:keepNext/>
        <w:keepLines/>
        <w:numPr>
          <w:ilvl w:val="0"/>
          <w:numId w:val="3"/>
        </w:numPr>
        <w:jc w:val="both"/>
        <w:rPr>
          <w:rFonts w:ascii="Tahoma" w:hAnsi="Tahoma" w:cs="Tahoma"/>
        </w:rPr>
      </w:pPr>
      <w:r w:rsidRPr="001421B3">
        <w:rPr>
          <w:rFonts w:ascii="Tahoma" w:hAnsi="Tahoma" w:cs="Tahoma"/>
          <w:lang w:val="x-none"/>
        </w:rPr>
        <w:t>Pravila ravnanja na lokaciji LPP d.o.o.</w:t>
      </w:r>
      <w:r>
        <w:rPr>
          <w:rFonts w:ascii="Tahoma" w:hAnsi="Tahoma" w:cs="Tahoma"/>
        </w:rPr>
        <w:t xml:space="preserve">, </w:t>
      </w:r>
      <w:r>
        <w:rPr>
          <w:rFonts w:ascii="Tahoma" w:hAnsi="Tahoma" w:cs="Tahoma"/>
          <w:bCs/>
        </w:rPr>
        <w:t>ki je priloga št. 3 okvirnega sporazuma</w:t>
      </w:r>
      <w:r w:rsidR="00F24D61">
        <w:rPr>
          <w:rFonts w:ascii="Tahoma" w:hAnsi="Tahoma" w:cs="Tahoma"/>
          <w:bCs/>
        </w:rPr>
        <w:t>,</w:t>
      </w:r>
    </w:p>
    <w:p w14:paraId="42B05581" w14:textId="77777777" w:rsidR="00F24D61" w:rsidRPr="001B4FF4" w:rsidRDefault="00F24D61" w:rsidP="002F0489">
      <w:pPr>
        <w:keepNext/>
        <w:keepLines/>
        <w:numPr>
          <w:ilvl w:val="0"/>
          <w:numId w:val="3"/>
        </w:numPr>
        <w:jc w:val="both"/>
        <w:rPr>
          <w:rFonts w:ascii="Tahoma" w:hAnsi="Tahoma" w:cs="Tahoma"/>
        </w:rPr>
      </w:pPr>
      <w:r>
        <w:rPr>
          <w:rFonts w:ascii="Tahoma" w:hAnsi="Tahoma" w:cs="Tahoma"/>
        </w:rPr>
        <w:t>ostala relevantna dokumentacija</w:t>
      </w:r>
      <w:r w:rsidRPr="00856F7B">
        <w:rPr>
          <w:rFonts w:ascii="Tahoma" w:hAnsi="Tahoma" w:cs="Tahoma"/>
        </w:rPr>
        <w:t>.</w:t>
      </w:r>
    </w:p>
    <w:p w14:paraId="01CD19D2" w14:textId="77777777" w:rsidR="00203B91" w:rsidRPr="007124F0" w:rsidRDefault="00203B91" w:rsidP="002F0489">
      <w:pPr>
        <w:keepNext/>
        <w:keepLines/>
        <w:ind w:left="567"/>
        <w:jc w:val="both"/>
        <w:rPr>
          <w:rFonts w:ascii="Tahoma" w:hAnsi="Tahoma" w:cs="Tahoma"/>
        </w:rPr>
      </w:pPr>
    </w:p>
    <w:p w14:paraId="34644C9B" w14:textId="5A6E30D7" w:rsidR="00203B91" w:rsidRPr="007124F0" w:rsidRDefault="00203B91" w:rsidP="002F0489">
      <w:pPr>
        <w:keepNext/>
        <w:keepLines/>
        <w:jc w:val="both"/>
        <w:rPr>
          <w:rFonts w:ascii="Tahoma" w:hAnsi="Tahoma" w:cs="Tahoma"/>
        </w:rPr>
      </w:pPr>
      <w:r w:rsidRPr="007124F0">
        <w:rPr>
          <w:rFonts w:ascii="Tahoma" w:hAnsi="Tahoma" w:cs="Tahoma"/>
        </w:rPr>
        <w:lastRenderedPageBreak/>
        <w:t xml:space="preserve">V primeru, če si vsebina zgoraj navedenih dokumentov nasprotuje in če volja strank okvirnega sporazuma ni jasno izražena, za razlago volje obeh strank okvirnega sporazuma, najprej veljajo določila okvirnega sporazuma, nato razpisna dokumentacija, na podlagi katere je </w:t>
      </w:r>
      <w:r w:rsidR="00370EEA">
        <w:rPr>
          <w:rFonts w:ascii="Tahoma" w:hAnsi="Tahoma" w:cs="Tahoma"/>
        </w:rPr>
        <w:t>izvajalec</w:t>
      </w:r>
      <w:r w:rsidRPr="007124F0">
        <w:rPr>
          <w:rFonts w:ascii="Tahoma" w:hAnsi="Tahoma" w:cs="Tahoma"/>
        </w:rPr>
        <w:t xml:space="preserve"> podal svojo ponudbo in sklenil okvirni sporazum </w:t>
      </w:r>
      <w:r w:rsidR="00370EEA">
        <w:rPr>
          <w:rFonts w:ascii="Tahoma" w:hAnsi="Tahoma" w:cs="Tahoma"/>
        </w:rPr>
        <w:t>z naročnikom</w:t>
      </w:r>
      <w:r w:rsidRPr="007124F0">
        <w:rPr>
          <w:rFonts w:ascii="Tahoma" w:hAnsi="Tahoma" w:cs="Tahoma"/>
        </w:rPr>
        <w:t>, potem pa dokumenti v vrstnem redu, kot si sledijo v tem členu.</w:t>
      </w:r>
    </w:p>
    <w:p w14:paraId="06DB9C73" w14:textId="77777777" w:rsidR="00203B91" w:rsidRPr="007124F0" w:rsidRDefault="00203B91" w:rsidP="002F0489">
      <w:pPr>
        <w:keepNext/>
        <w:keepLines/>
        <w:jc w:val="both"/>
        <w:rPr>
          <w:rFonts w:ascii="Tahoma" w:hAnsi="Tahoma" w:cs="Tahoma"/>
        </w:rPr>
      </w:pPr>
    </w:p>
    <w:p w14:paraId="320D8C7E"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rPr>
      </w:pPr>
      <w:r w:rsidRPr="007124F0">
        <w:rPr>
          <w:rFonts w:ascii="Tahoma" w:hAnsi="Tahoma" w:cs="Tahoma"/>
          <w:b/>
        </w:rPr>
        <w:t>ODSTOP OD OKVIRNEGA SPORAZUMA IN ODPOVED OKVIRNEGA SPORAZUMA</w:t>
      </w:r>
    </w:p>
    <w:p w14:paraId="4CD397C3" w14:textId="77777777" w:rsidR="00203B91" w:rsidRPr="007124F0" w:rsidRDefault="00203B91" w:rsidP="002F0489">
      <w:pPr>
        <w:keepNext/>
        <w:keepLines/>
        <w:tabs>
          <w:tab w:val="left" w:pos="567"/>
          <w:tab w:val="left" w:pos="1418"/>
          <w:tab w:val="left" w:pos="1702"/>
        </w:tabs>
        <w:jc w:val="both"/>
        <w:rPr>
          <w:rFonts w:ascii="Tahoma" w:hAnsi="Tahoma" w:cs="Tahoma"/>
          <w:sz w:val="16"/>
        </w:rPr>
      </w:pPr>
    </w:p>
    <w:p w14:paraId="6C71F372" w14:textId="77777777" w:rsidR="00203B91" w:rsidRPr="007124F0" w:rsidRDefault="00203B91" w:rsidP="005931D6">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6A9553EC" w14:textId="77777777" w:rsidR="00203B91" w:rsidRPr="007124F0" w:rsidRDefault="00203B91" w:rsidP="002F0489">
      <w:pPr>
        <w:keepNext/>
        <w:keepLines/>
        <w:jc w:val="both"/>
        <w:rPr>
          <w:rFonts w:ascii="Tahoma" w:hAnsi="Tahoma" w:cs="Tahoma"/>
          <w:sz w:val="18"/>
        </w:rPr>
      </w:pPr>
    </w:p>
    <w:p w14:paraId="5E0750F7" w14:textId="77777777" w:rsidR="00D64E32" w:rsidRPr="00CD1A31" w:rsidRDefault="00D64E32" w:rsidP="00D64E32">
      <w:pPr>
        <w:keepNext/>
        <w:keepLines/>
        <w:jc w:val="both"/>
        <w:rPr>
          <w:rFonts w:ascii="Tahoma" w:hAnsi="Tahoma" w:cs="Tahoma"/>
        </w:rPr>
      </w:pPr>
      <w:bookmarkStart w:id="20" w:name="_Hlk188604811"/>
      <w:r w:rsidRPr="00CD1A31">
        <w:rPr>
          <w:rFonts w:ascii="Tahoma" w:hAnsi="Tahoma" w:cs="Tahoma"/>
        </w:rPr>
        <w:t>Naročnik lahko odstopi od okvirnega sporazuma, če izvajalec:</w:t>
      </w:r>
    </w:p>
    <w:p w14:paraId="59B9FEF4" w14:textId="77777777" w:rsidR="00D64E32" w:rsidRPr="00CD1A31" w:rsidRDefault="00D64E32" w:rsidP="00D64E32">
      <w:pPr>
        <w:keepNext/>
        <w:keepLines/>
        <w:numPr>
          <w:ilvl w:val="0"/>
          <w:numId w:val="3"/>
        </w:numPr>
        <w:ind w:left="567" w:hanging="283"/>
        <w:jc w:val="both"/>
        <w:rPr>
          <w:rFonts w:ascii="Tahoma" w:hAnsi="Tahoma" w:cs="Tahoma"/>
        </w:rPr>
      </w:pPr>
      <w:r w:rsidRPr="00CD1A31">
        <w:rPr>
          <w:rFonts w:ascii="Tahoma" w:hAnsi="Tahoma" w:cs="Tahoma"/>
        </w:rPr>
        <w:t>ne upošteva zahtev naročnika</w:t>
      </w:r>
      <w:r w:rsidRPr="00CD1A31">
        <w:rPr>
          <w:rFonts w:ascii="Tahoma" w:eastAsia="Calibri" w:hAnsi="Tahoma" w:cs="Tahoma"/>
        </w:rPr>
        <w:t xml:space="preserve"> niti v naknadnem roku, ki mu ga v opozorilu določi naročnik,</w:t>
      </w:r>
    </w:p>
    <w:p w14:paraId="4F76ADB5" w14:textId="77777777"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ne dosega dogovorjene kvalitete dobav in te ne vzpostavi niti v naknadnem roku, ki mu ga v opozorilu določi naročnik,</w:t>
      </w:r>
    </w:p>
    <w:p w14:paraId="16F2D525" w14:textId="6F67C8C0"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ne izpolnjuje ali nepravilno izpolnjuje svoje obveznosti iz okvirnega sporazuma tudi še po naknadnem roku, ki mu ga v opozorilu določi naročnik,</w:t>
      </w:r>
    </w:p>
    <w:p w14:paraId="7CE79E7D" w14:textId="77777777"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 xml:space="preserve">ne izpolnjuje ali neredno izpolnjuje svojih obveznosti do podizvajalcev, </w:t>
      </w:r>
    </w:p>
    <w:p w14:paraId="5CB82E80" w14:textId="77777777"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ne izpolnjuje ali neredno poravnava obveznosti do svojih delavcev tudi še po poteku roka, ki mu ga v opozorilu določi naročnik,</w:t>
      </w:r>
    </w:p>
    <w:p w14:paraId="20DCBF8A" w14:textId="77777777"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poviša cene v času veljavnosti okvirnega sporazuma v nasprotju z določili okvirnega sporazuma,</w:t>
      </w:r>
    </w:p>
    <w:p w14:paraId="4FACDF35" w14:textId="77777777"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preda izvedbo obveznosti iz okvirnega sporazuma v podizvajanje tretji osebi brez predhodnega pisnega soglasja naročnika,</w:t>
      </w:r>
    </w:p>
    <w:p w14:paraId="35FBD86F" w14:textId="77777777" w:rsidR="00D64E32" w:rsidRPr="00CD1A31" w:rsidRDefault="00D64E32" w:rsidP="00D64E32">
      <w:pPr>
        <w:keepNext/>
        <w:keepLines/>
        <w:numPr>
          <w:ilvl w:val="0"/>
          <w:numId w:val="3"/>
        </w:numPr>
        <w:ind w:left="567" w:hanging="283"/>
        <w:jc w:val="both"/>
        <w:rPr>
          <w:rFonts w:ascii="Tahoma" w:eastAsia="Calibri" w:hAnsi="Tahoma" w:cs="Tahoma"/>
        </w:rPr>
      </w:pPr>
      <w:r w:rsidRPr="00CD1A31">
        <w:rPr>
          <w:rFonts w:ascii="Tahoma" w:eastAsia="Calibri" w:hAnsi="Tahoma" w:cs="Tahoma"/>
        </w:rPr>
        <w:t>prekine z izvedbo obveznosti iz okvirnega sporazuma brez predhodnega pisnega soglasja naročnika.</w:t>
      </w:r>
    </w:p>
    <w:p w14:paraId="19AAEE8C" w14:textId="77777777" w:rsidR="00D64E32" w:rsidRPr="00CD1A31" w:rsidRDefault="00D64E32" w:rsidP="00D64E32">
      <w:pPr>
        <w:keepNext/>
        <w:keepLines/>
        <w:jc w:val="both"/>
        <w:rPr>
          <w:rFonts w:ascii="Tahoma" w:hAnsi="Tahoma" w:cs="Tahoma"/>
        </w:rPr>
      </w:pPr>
    </w:p>
    <w:p w14:paraId="4D8E2AA1" w14:textId="77777777" w:rsidR="00D64E32" w:rsidRPr="00CD1A31" w:rsidRDefault="00D64E32" w:rsidP="00D64E32">
      <w:pPr>
        <w:keepNext/>
        <w:keepLines/>
        <w:jc w:val="both"/>
        <w:rPr>
          <w:rFonts w:ascii="Tahoma" w:hAnsi="Tahoma" w:cs="Tahoma"/>
        </w:rPr>
      </w:pPr>
      <w:r w:rsidRPr="00CD1A31">
        <w:rPr>
          <w:rFonts w:ascii="Tahoma" w:hAnsi="Tahoma" w:cs="Tahoma"/>
        </w:rPr>
        <w:t xml:space="preserve">V primeru, da izvajalec ne izpolnjuje zgoraj naštetih in drugih obveznosti iz okvirnega sporazuma, ga bo naročnik v primerih, kot je to navedeno v prejšnjem odstavku, na to pisno opozoril in pozval k izpolnitvi obveznosti ter mu določil primeren rok za izpolnitev. Če izvajalec ne upošteva pisnega opozorila naročnika ali če opozorilo v prejšnjem odstavku ni določeno, ima naročnik pravico odstopiti od tega okvirnega sporazuma brez odpovednega roka in brez obveznosti do izvajalca. O odstopu od okvirnega sporazuma bo naročnik izvajalca pisno obvestil s pošiljko poslano priporočeno po pošti. </w:t>
      </w:r>
    </w:p>
    <w:p w14:paraId="62063E0D" w14:textId="77777777" w:rsidR="00D64E32" w:rsidRPr="00CD1A31" w:rsidRDefault="00D64E32" w:rsidP="00D64E32">
      <w:pPr>
        <w:keepNext/>
        <w:keepLines/>
        <w:jc w:val="both"/>
        <w:rPr>
          <w:rFonts w:ascii="Tahoma" w:hAnsi="Tahoma" w:cs="Tahoma"/>
        </w:rPr>
      </w:pPr>
    </w:p>
    <w:p w14:paraId="24875137" w14:textId="77777777" w:rsidR="00D64E32" w:rsidRPr="00CD1A31" w:rsidRDefault="00D64E32" w:rsidP="00D64E32">
      <w:pPr>
        <w:keepNext/>
        <w:keepLines/>
        <w:jc w:val="both"/>
        <w:rPr>
          <w:rFonts w:ascii="Tahoma" w:hAnsi="Tahoma" w:cs="Tahoma"/>
        </w:rPr>
      </w:pPr>
      <w:r w:rsidRPr="00CD1A31">
        <w:rPr>
          <w:rFonts w:ascii="Tahoma" w:hAnsi="Tahoma" w:cs="Tahoma"/>
        </w:rPr>
        <w:t xml:space="preserve">Naročnik lahko odstopi od okvirnega sporazuma brez opozorila v primeru, kadar izvajalec svoje obveznosti iz okvirnega sporazuma izvaja v nasprotju z izrecnimi zahtevami/navodili naročnika ali v nasprotju s pravili stroke, </w:t>
      </w:r>
      <w:r w:rsidRPr="00CD1A31">
        <w:rPr>
          <w:rFonts w:ascii="Tahoma" w:hAnsi="Tahoma" w:cs="Tahoma"/>
          <w:iCs/>
        </w:rPr>
        <w:t>tehničnimi predpisi, standardi in veljavno zakonodajo</w:t>
      </w:r>
      <w:r w:rsidRPr="00CD1A31">
        <w:rPr>
          <w:rFonts w:ascii="Tahoma" w:hAnsi="Tahoma" w:cs="Tahoma"/>
        </w:rPr>
        <w:t xml:space="preserve"> ali v primeru kadar je očitno, da izvajalec ne bo izpolnil svojih obveznosti iz okvirnega sporazuma. </w:t>
      </w:r>
    </w:p>
    <w:p w14:paraId="7643724F" w14:textId="77777777" w:rsidR="00D64E32" w:rsidRPr="00CD1A31" w:rsidRDefault="00D64E32" w:rsidP="00D64E32">
      <w:pPr>
        <w:keepNext/>
        <w:keepLines/>
        <w:jc w:val="both"/>
        <w:rPr>
          <w:rFonts w:ascii="Tahoma" w:hAnsi="Tahoma" w:cs="Tahoma"/>
        </w:rPr>
      </w:pPr>
    </w:p>
    <w:p w14:paraId="14853DE8" w14:textId="77777777" w:rsidR="00D64E32" w:rsidRPr="00CD1A31" w:rsidRDefault="00D64E32" w:rsidP="00D64E32">
      <w:pPr>
        <w:keepNext/>
        <w:keepLines/>
        <w:jc w:val="both"/>
        <w:rPr>
          <w:rFonts w:ascii="Tahoma" w:hAnsi="Tahoma" w:cs="Tahoma"/>
        </w:rPr>
      </w:pPr>
      <w:r w:rsidRPr="00CD1A31">
        <w:rPr>
          <w:rFonts w:ascii="Tahoma" w:hAnsi="Tahoma" w:cs="Tahoma"/>
        </w:rPr>
        <w:t>V primeru odstopa od okvirnega sporazuma lahko naročnik unovči finančno zavarovanje za dobro izvedbo obveznosti brez dodatnega opozorila in brez obveznosti do izvajalca.</w:t>
      </w:r>
    </w:p>
    <w:p w14:paraId="56A4B4D6" w14:textId="77777777" w:rsidR="00D64E32" w:rsidRPr="00CD1A31" w:rsidRDefault="00D64E32" w:rsidP="00D64E32">
      <w:pPr>
        <w:keepNext/>
        <w:keepLines/>
        <w:jc w:val="both"/>
        <w:rPr>
          <w:rFonts w:ascii="Tahoma" w:hAnsi="Tahoma" w:cs="Tahoma"/>
        </w:rPr>
      </w:pPr>
    </w:p>
    <w:p w14:paraId="07BA617E" w14:textId="77777777" w:rsidR="00D64E32" w:rsidRPr="00CD1A31" w:rsidRDefault="00D64E32" w:rsidP="00D64E32">
      <w:pPr>
        <w:keepNext/>
        <w:keepLines/>
        <w:jc w:val="both"/>
        <w:rPr>
          <w:rFonts w:ascii="Tahoma" w:hAnsi="Tahoma" w:cs="Tahoma"/>
        </w:rPr>
      </w:pPr>
      <w:r w:rsidRPr="00CD1A31">
        <w:rPr>
          <w:rFonts w:ascii="Tahoma" w:hAnsi="Tahoma" w:cs="Tahoma"/>
        </w:rPr>
        <w:t>Izvajalec ima pravico do odstopa od okvirnega sporazuma v primeru kršenja določil okvirnega sporazuma s strani naročnika. V tem primeru okvirni sporazum preneha veljati, ko naročnik prejme pisno obvestilo o odstopu od okvirnega sporazuma, z navedbo in dokumentirano obrazložitvijo razloga za odstop, poslano priporočeno po pošti.</w:t>
      </w:r>
    </w:p>
    <w:p w14:paraId="143AD9E5" w14:textId="77777777" w:rsidR="00D64E32" w:rsidRPr="00CD1A31" w:rsidRDefault="00D64E32" w:rsidP="00D64E32">
      <w:pPr>
        <w:keepNext/>
        <w:keepLines/>
        <w:jc w:val="both"/>
        <w:rPr>
          <w:rFonts w:ascii="Tahoma" w:hAnsi="Tahoma" w:cs="Tahoma"/>
        </w:rPr>
      </w:pPr>
    </w:p>
    <w:p w14:paraId="30C5E5BB" w14:textId="77777777" w:rsidR="00D64E32" w:rsidRPr="00CD1A31" w:rsidRDefault="00D64E32" w:rsidP="00D64E32">
      <w:pPr>
        <w:keepNext/>
        <w:keepLines/>
        <w:jc w:val="both"/>
        <w:rPr>
          <w:rFonts w:ascii="Tahoma" w:hAnsi="Tahoma" w:cs="Tahoma"/>
        </w:rPr>
      </w:pPr>
      <w:r w:rsidRPr="00CD1A31">
        <w:rPr>
          <w:rFonts w:ascii="Tahoma" w:hAnsi="Tahoma" w:cs="Tahoma"/>
        </w:rPr>
        <w:t>V primeru odstopa od okvirnega sporazuma sta stranki okvirnega sporazuma dolžni do tedaj prevzete obveznosti izpolniti tako, kot je bilo to dogovorjeno pred odstopom.</w:t>
      </w:r>
    </w:p>
    <w:p w14:paraId="4ABD4B88" w14:textId="77777777" w:rsidR="00D64E32" w:rsidRPr="00CD1A31" w:rsidRDefault="00D64E32" w:rsidP="00D64E32">
      <w:pPr>
        <w:keepNext/>
        <w:keepLines/>
        <w:jc w:val="both"/>
        <w:rPr>
          <w:rFonts w:ascii="Tahoma" w:hAnsi="Tahoma" w:cs="Tahoma"/>
          <w:noProof/>
          <w:sz w:val="16"/>
          <w:lang w:eastAsia="ar-SA"/>
        </w:rPr>
      </w:pPr>
    </w:p>
    <w:p w14:paraId="5B078496" w14:textId="71E412CF" w:rsidR="00D64E32" w:rsidRPr="00CD1A31" w:rsidRDefault="00D64E32" w:rsidP="00D64E32">
      <w:pPr>
        <w:keepNext/>
        <w:keepLines/>
        <w:tabs>
          <w:tab w:val="left" w:pos="709"/>
          <w:tab w:val="left" w:pos="1702"/>
        </w:tabs>
        <w:jc w:val="both"/>
        <w:rPr>
          <w:rFonts w:ascii="Tahoma" w:hAnsi="Tahoma" w:cs="Tahoma"/>
        </w:rPr>
      </w:pPr>
      <w:r w:rsidRPr="00CD1A31">
        <w:rPr>
          <w:rFonts w:ascii="Tahoma" w:hAnsi="Tahoma" w:cs="Tahoma"/>
        </w:rPr>
        <w:t xml:space="preserve">Med veljavnostjo </w:t>
      </w:r>
      <w:r w:rsidRPr="00CD1A31">
        <w:rPr>
          <w:rFonts w:ascii="Tahoma" w:eastAsia="Calibri" w:hAnsi="Tahoma" w:cs="Tahoma"/>
        </w:rPr>
        <w:t xml:space="preserve">okvirnega sporazuma </w:t>
      </w:r>
      <w:r w:rsidRPr="00CD1A31">
        <w:rPr>
          <w:rFonts w:ascii="Tahoma" w:hAnsi="Tahoma" w:cs="Tahoma"/>
        </w:rPr>
        <w:t xml:space="preserve">lahko naročnik, ne glede na določbe zakona, ki ureja obligacijska razmerja, odstopi od </w:t>
      </w:r>
      <w:r w:rsidRPr="00CD1A31">
        <w:rPr>
          <w:rFonts w:ascii="Tahoma" w:eastAsia="Calibri" w:hAnsi="Tahoma" w:cs="Tahoma"/>
        </w:rPr>
        <w:t xml:space="preserve">okvirnega sporazuma </w:t>
      </w:r>
      <w:r w:rsidRPr="00CD1A31">
        <w:rPr>
          <w:rFonts w:ascii="Tahoma" w:hAnsi="Tahoma" w:cs="Tahoma"/>
        </w:rPr>
        <w:t>tudi v primerih iz 96. člena ZJN-3.</w:t>
      </w:r>
    </w:p>
    <w:p w14:paraId="49992EF4" w14:textId="77777777" w:rsidR="00B97698" w:rsidRDefault="00B97698" w:rsidP="00D64E32">
      <w:pPr>
        <w:keepNext/>
        <w:keepLines/>
        <w:tabs>
          <w:tab w:val="left" w:pos="709"/>
          <w:tab w:val="left" w:pos="1702"/>
        </w:tabs>
        <w:jc w:val="both"/>
        <w:rPr>
          <w:rFonts w:ascii="Tahoma" w:hAnsi="Tahoma" w:cs="Tahoma"/>
          <w:color w:val="FF0000"/>
        </w:rPr>
      </w:pPr>
    </w:p>
    <w:bookmarkEnd w:id="20"/>
    <w:p w14:paraId="17B944A2" w14:textId="77777777" w:rsidR="00203B91" w:rsidRPr="007124F0" w:rsidRDefault="00203B91" w:rsidP="005931D6">
      <w:pPr>
        <w:pStyle w:val="Odstavekseznama"/>
        <w:keepNext/>
        <w:keepLines/>
        <w:numPr>
          <w:ilvl w:val="0"/>
          <w:numId w:val="46"/>
        </w:numPr>
        <w:ind w:left="426" w:hanging="426"/>
        <w:jc w:val="center"/>
        <w:rPr>
          <w:rFonts w:ascii="Tahoma" w:hAnsi="Tahoma" w:cs="Tahoma"/>
        </w:rPr>
      </w:pPr>
      <w:r w:rsidRPr="007124F0">
        <w:rPr>
          <w:rFonts w:ascii="Tahoma" w:hAnsi="Tahoma" w:cs="Tahoma"/>
        </w:rPr>
        <w:t>člen</w:t>
      </w:r>
    </w:p>
    <w:p w14:paraId="398ABED0" w14:textId="55B2269F" w:rsidR="00203B91" w:rsidRDefault="00203B91" w:rsidP="002F0489">
      <w:pPr>
        <w:keepNext/>
        <w:keepLines/>
        <w:tabs>
          <w:tab w:val="left" w:pos="709"/>
          <w:tab w:val="left" w:pos="1702"/>
        </w:tabs>
        <w:jc w:val="both"/>
        <w:rPr>
          <w:rFonts w:ascii="Tahoma" w:hAnsi="Tahoma" w:cs="Tahoma"/>
        </w:rPr>
      </w:pPr>
    </w:p>
    <w:p w14:paraId="43ABE2D3" w14:textId="77777777" w:rsidR="00DA0EFE" w:rsidRPr="00DA0EFE" w:rsidRDefault="00DA0EFE" w:rsidP="002F0489">
      <w:pPr>
        <w:keepNext/>
        <w:keepLines/>
        <w:tabs>
          <w:tab w:val="left" w:pos="709"/>
          <w:tab w:val="left" w:pos="1702"/>
        </w:tabs>
        <w:jc w:val="both"/>
        <w:rPr>
          <w:rFonts w:ascii="Tahoma" w:hAnsi="Tahoma" w:cs="Tahoma"/>
        </w:rPr>
      </w:pPr>
      <w:r w:rsidRPr="00DA0EFE">
        <w:rPr>
          <w:rFonts w:ascii="Tahoma" w:hAnsi="Tahoma" w:cs="Tahoma"/>
        </w:rPr>
        <w:t xml:space="preserve">Vsaka stranka okvirnega sporazuma lahko odpove okvirni sporazum s 60 (šestdeset) dnevnim odpovednim rokom v primerih, ko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34298D9F" w14:textId="77777777" w:rsidR="00DA0EFE" w:rsidRPr="00DA0EFE" w:rsidRDefault="00DA0EFE" w:rsidP="002F0489">
      <w:pPr>
        <w:keepNext/>
        <w:keepLines/>
        <w:tabs>
          <w:tab w:val="left" w:pos="709"/>
          <w:tab w:val="left" w:pos="1702"/>
        </w:tabs>
        <w:jc w:val="both"/>
        <w:rPr>
          <w:rFonts w:ascii="Tahoma" w:hAnsi="Tahoma" w:cs="Tahoma"/>
        </w:rPr>
      </w:pPr>
    </w:p>
    <w:p w14:paraId="392AE5DA" w14:textId="77777777" w:rsidR="00DA0EFE" w:rsidRPr="00DA0EFE" w:rsidRDefault="00DA0EFE" w:rsidP="002F0489">
      <w:pPr>
        <w:keepNext/>
        <w:keepLines/>
        <w:tabs>
          <w:tab w:val="left" w:pos="709"/>
          <w:tab w:val="left" w:pos="1702"/>
        </w:tabs>
        <w:jc w:val="both"/>
        <w:rPr>
          <w:rFonts w:ascii="Tahoma" w:hAnsi="Tahoma" w:cs="Tahoma"/>
        </w:rPr>
      </w:pPr>
      <w:r w:rsidRPr="00DA0EFE">
        <w:rPr>
          <w:rFonts w:ascii="Tahoma" w:hAnsi="Tahoma" w:cs="Tahoma"/>
        </w:rPr>
        <w:lastRenderedPageBreak/>
        <w:t>Stranki okvirnega sporazuma se lahko s sklenitvijo dodatka k okvirnemu sporazumu, sporazumno dogovorita za daljši ali krajši odpovedni rok.</w:t>
      </w:r>
    </w:p>
    <w:p w14:paraId="34EF968F" w14:textId="77777777" w:rsidR="00203B91" w:rsidRPr="007124F0" w:rsidRDefault="00203B91" w:rsidP="002F0489">
      <w:pPr>
        <w:keepNext/>
        <w:keepLines/>
        <w:tabs>
          <w:tab w:val="left" w:pos="709"/>
          <w:tab w:val="left" w:pos="1702"/>
        </w:tabs>
        <w:jc w:val="both"/>
        <w:rPr>
          <w:rFonts w:ascii="Tahoma" w:hAnsi="Tahoma" w:cs="Tahoma"/>
        </w:rPr>
      </w:pPr>
    </w:p>
    <w:p w14:paraId="666FACC3"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color w:val="000000"/>
        </w:rPr>
      </w:pPr>
      <w:r w:rsidRPr="007124F0">
        <w:rPr>
          <w:rFonts w:ascii="Tahoma" w:hAnsi="Tahoma" w:cs="Tahoma"/>
          <w:b/>
          <w:color w:val="000000"/>
        </w:rPr>
        <w:t xml:space="preserve">PROTIKORUPCIJSKA KLAVZULA </w:t>
      </w:r>
    </w:p>
    <w:p w14:paraId="6543933F" w14:textId="77777777" w:rsidR="00203B91" w:rsidRPr="007124F0" w:rsidRDefault="00203B91" w:rsidP="002F0489">
      <w:pPr>
        <w:keepNext/>
        <w:keepLines/>
        <w:tabs>
          <w:tab w:val="left" w:pos="851"/>
          <w:tab w:val="left" w:pos="1702"/>
        </w:tabs>
        <w:jc w:val="both"/>
        <w:rPr>
          <w:rFonts w:ascii="Tahoma" w:hAnsi="Tahoma" w:cs="Tahoma"/>
          <w:b/>
          <w:color w:val="000000"/>
          <w:sz w:val="10"/>
        </w:rPr>
      </w:pPr>
    </w:p>
    <w:p w14:paraId="6C74D2FE" w14:textId="77777777" w:rsidR="00203B91" w:rsidRPr="00C5560C" w:rsidRDefault="00203B91" w:rsidP="005931D6">
      <w:pPr>
        <w:pStyle w:val="Odstavekseznama"/>
        <w:keepNext/>
        <w:keepLines/>
        <w:numPr>
          <w:ilvl w:val="0"/>
          <w:numId w:val="46"/>
        </w:numPr>
        <w:ind w:left="426" w:hanging="426"/>
        <w:jc w:val="center"/>
        <w:rPr>
          <w:rFonts w:ascii="Tahoma" w:hAnsi="Tahoma" w:cs="Tahoma"/>
        </w:rPr>
      </w:pPr>
      <w:r w:rsidRPr="007C7AFF">
        <w:rPr>
          <w:rFonts w:ascii="Tahoma" w:hAnsi="Tahoma" w:cs="Tahoma"/>
        </w:rPr>
        <w:t>člen</w:t>
      </w:r>
    </w:p>
    <w:p w14:paraId="58CF44D2" w14:textId="77777777" w:rsidR="00203B91" w:rsidRPr="007124F0" w:rsidRDefault="00203B91" w:rsidP="002F0489">
      <w:pPr>
        <w:keepNext/>
        <w:keepLines/>
        <w:jc w:val="both"/>
        <w:rPr>
          <w:rFonts w:ascii="Tahoma" w:hAnsi="Tahoma" w:cs="Tahoma"/>
        </w:rPr>
      </w:pPr>
    </w:p>
    <w:p w14:paraId="22901185" w14:textId="7280C14B" w:rsidR="00203B91" w:rsidRPr="007124F0" w:rsidRDefault="00203B91" w:rsidP="002F0489">
      <w:pPr>
        <w:keepNext/>
        <w:keepLines/>
        <w:jc w:val="both"/>
        <w:rPr>
          <w:rFonts w:ascii="Tahoma" w:hAnsi="Tahoma" w:cs="Tahoma"/>
        </w:rPr>
      </w:pPr>
      <w:r w:rsidRPr="007124F0">
        <w:rPr>
          <w:rFonts w:ascii="Tahoma" w:hAnsi="Tahoma" w:cs="Tahoma"/>
        </w:rPr>
        <w:t xml:space="preserve">V primeru, da se ugotovi, da je pri izvedbi javnega naročila, na podlagi katerega je sklenjen okvirni sporazum ali pri izvajanju okvirnega sporazuma kdo v imenu ali na račun </w:t>
      </w:r>
      <w:r w:rsidR="00A301BB">
        <w:rPr>
          <w:rFonts w:ascii="Tahoma" w:hAnsi="Tahoma" w:cs="Tahoma"/>
        </w:rPr>
        <w:t>izvajalca</w:t>
      </w:r>
      <w:r w:rsidRPr="007124F0">
        <w:rPr>
          <w:rFonts w:ascii="Tahoma" w:hAnsi="Tahoma" w:cs="Tahoma"/>
        </w:rPr>
        <w:t xml:space="preserve">, predstavniku ali posredniku </w:t>
      </w:r>
      <w:r w:rsidR="00A301BB">
        <w:rPr>
          <w:rFonts w:ascii="Tahoma" w:hAnsi="Tahoma" w:cs="Tahoma"/>
        </w:rPr>
        <w:t>naročnika</w:t>
      </w:r>
      <w:r w:rsidRPr="007124F0">
        <w:rPr>
          <w:rFonts w:ascii="Tahoma" w:hAnsi="Tahoma" w:cs="Tahoma"/>
        </w:rPr>
        <w:t xml:space="preserve">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w:t>
      </w:r>
      <w:r w:rsidR="00A301BB">
        <w:rPr>
          <w:rFonts w:ascii="Tahoma" w:hAnsi="Tahoma" w:cs="Tahoma"/>
        </w:rPr>
        <w:t>naročniku</w:t>
      </w:r>
      <w:r w:rsidRPr="007124F0">
        <w:rPr>
          <w:rFonts w:ascii="Tahoma" w:hAnsi="Tahoma" w:cs="Tahoma"/>
        </w:rPr>
        <w:t xml:space="preserve">, organu ali organizaciji iz javnega sektorja povzročena škoda ali je omogočena pridobitev nedovoljene koristi predstavniku </w:t>
      </w:r>
      <w:r w:rsidR="00A301BB">
        <w:rPr>
          <w:rFonts w:ascii="Tahoma" w:hAnsi="Tahoma" w:cs="Tahoma"/>
        </w:rPr>
        <w:t>naročnika</w:t>
      </w:r>
      <w:r w:rsidRPr="007124F0">
        <w:rPr>
          <w:rFonts w:ascii="Tahoma" w:hAnsi="Tahoma" w:cs="Tahoma"/>
        </w:rPr>
        <w:t xml:space="preserve">, organa, posredniku organa ali organizacije iz javnega sektorja, </w:t>
      </w:r>
      <w:r w:rsidR="00A301BB">
        <w:rPr>
          <w:rFonts w:ascii="Tahoma" w:hAnsi="Tahoma" w:cs="Tahoma"/>
        </w:rPr>
        <w:t>izvajalcu</w:t>
      </w:r>
      <w:r w:rsidRPr="007124F0">
        <w:rPr>
          <w:rFonts w:ascii="Tahoma" w:hAnsi="Tahoma" w:cs="Tahoma"/>
        </w:rPr>
        <w:t xml:space="preserve"> ali njegovemu predstavniku, zastopniku, posredniku, je okvirni sporazum ničen.</w:t>
      </w:r>
    </w:p>
    <w:p w14:paraId="0BFCDE02" w14:textId="77777777" w:rsidR="00203B91" w:rsidRPr="007124F0" w:rsidRDefault="00203B91" w:rsidP="002F0489">
      <w:pPr>
        <w:keepNext/>
        <w:keepLines/>
        <w:jc w:val="both"/>
        <w:rPr>
          <w:rFonts w:ascii="Tahoma" w:hAnsi="Tahoma" w:cs="Tahoma"/>
          <w:sz w:val="16"/>
          <w:szCs w:val="16"/>
        </w:rPr>
      </w:pPr>
    </w:p>
    <w:p w14:paraId="7EDD9929" w14:textId="77777777" w:rsidR="00203B91" w:rsidRPr="007124F0" w:rsidRDefault="00A301BB" w:rsidP="002F0489">
      <w:pPr>
        <w:keepNext/>
        <w:keepLines/>
        <w:jc w:val="both"/>
        <w:rPr>
          <w:rFonts w:ascii="Tahoma" w:hAnsi="Tahoma" w:cs="Tahoma"/>
        </w:rPr>
      </w:pPr>
      <w:r>
        <w:rPr>
          <w:rFonts w:ascii="Tahoma" w:hAnsi="Tahoma" w:cs="Tahoma"/>
        </w:rPr>
        <w:t>Naročnik</w:t>
      </w:r>
      <w:r w:rsidR="00203B91" w:rsidRPr="007124F0">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649C111" w14:textId="77777777" w:rsidR="00203B91" w:rsidRPr="007124F0" w:rsidRDefault="00203B91" w:rsidP="002F0489">
      <w:pPr>
        <w:keepNext/>
        <w:keepLines/>
        <w:jc w:val="both"/>
        <w:rPr>
          <w:rFonts w:ascii="Tahoma" w:hAnsi="Tahoma" w:cs="Tahoma"/>
          <w:color w:val="000000"/>
        </w:rPr>
      </w:pPr>
    </w:p>
    <w:p w14:paraId="268076BA"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color w:val="000000"/>
        </w:rPr>
      </w:pPr>
      <w:r w:rsidRPr="007124F0">
        <w:rPr>
          <w:rFonts w:ascii="Tahoma" w:hAnsi="Tahoma" w:cs="Tahoma"/>
          <w:b/>
          <w:color w:val="000000"/>
        </w:rPr>
        <w:t>RAZVEZNI POGOJ</w:t>
      </w:r>
    </w:p>
    <w:p w14:paraId="29579756" w14:textId="77777777" w:rsidR="00203B91" w:rsidRPr="00C5560C" w:rsidRDefault="00203B91" w:rsidP="005931D6">
      <w:pPr>
        <w:pStyle w:val="Odstavekseznama"/>
        <w:keepNext/>
        <w:keepLines/>
        <w:numPr>
          <w:ilvl w:val="0"/>
          <w:numId w:val="46"/>
        </w:numPr>
        <w:ind w:left="426" w:hanging="426"/>
        <w:jc w:val="center"/>
        <w:rPr>
          <w:rFonts w:ascii="Tahoma" w:hAnsi="Tahoma" w:cs="Tahoma"/>
        </w:rPr>
      </w:pPr>
      <w:r w:rsidRPr="007C7AFF">
        <w:rPr>
          <w:rFonts w:ascii="Tahoma" w:hAnsi="Tahoma" w:cs="Tahoma"/>
        </w:rPr>
        <w:t>člen</w:t>
      </w:r>
    </w:p>
    <w:p w14:paraId="205588F3" w14:textId="77777777" w:rsidR="00203B91" w:rsidRPr="007124F0" w:rsidRDefault="00203B91" w:rsidP="002F0489">
      <w:pPr>
        <w:keepNext/>
        <w:keepLines/>
        <w:overflowPunct w:val="0"/>
        <w:autoSpaceDE w:val="0"/>
        <w:autoSpaceDN w:val="0"/>
        <w:adjustRightInd w:val="0"/>
        <w:jc w:val="both"/>
        <w:textAlignment w:val="baseline"/>
        <w:rPr>
          <w:rFonts w:ascii="Tahoma" w:hAnsi="Tahoma" w:cs="Tahoma"/>
        </w:rPr>
      </w:pPr>
    </w:p>
    <w:p w14:paraId="0C73896E" w14:textId="018E93F1" w:rsidR="007038CC" w:rsidRPr="00285804" w:rsidRDefault="00DA0EFE" w:rsidP="002F0489">
      <w:pPr>
        <w:keepNext/>
        <w:keepLines/>
        <w:tabs>
          <w:tab w:val="left" w:pos="1080"/>
          <w:tab w:val="left" w:pos="1702"/>
        </w:tabs>
        <w:jc w:val="both"/>
        <w:rPr>
          <w:rFonts w:ascii="Tahoma" w:hAnsi="Tahoma" w:cs="Tahoma"/>
        </w:rPr>
      </w:pPr>
      <w:r>
        <w:rPr>
          <w:rFonts w:ascii="Tahoma" w:hAnsi="Tahoma" w:cs="Tahoma"/>
        </w:rPr>
        <w:t>O</w:t>
      </w:r>
      <w:r w:rsidR="007038CC" w:rsidRPr="00285804">
        <w:rPr>
          <w:rFonts w:ascii="Tahoma" w:hAnsi="Tahoma" w:cs="Tahoma"/>
        </w:rPr>
        <w:t>kvirni sporazum je sklenjen pod razveznim pogojem, ki se uresniči v primeru izpolnitve ene od naslednjih okoliščin:</w:t>
      </w:r>
    </w:p>
    <w:p w14:paraId="476BE873" w14:textId="77777777" w:rsidR="007038CC" w:rsidRPr="00285804" w:rsidRDefault="007038CC" w:rsidP="002F0489">
      <w:pPr>
        <w:keepNext/>
        <w:keepLines/>
        <w:numPr>
          <w:ilvl w:val="0"/>
          <w:numId w:val="23"/>
        </w:numPr>
        <w:tabs>
          <w:tab w:val="left" w:pos="1080"/>
          <w:tab w:val="left" w:pos="1702"/>
        </w:tabs>
        <w:jc w:val="both"/>
        <w:rPr>
          <w:rFonts w:ascii="Tahoma" w:hAnsi="Tahoma" w:cs="Tahoma"/>
        </w:rPr>
      </w:pPr>
      <w:r w:rsidRPr="00285804">
        <w:rPr>
          <w:rFonts w:ascii="Tahoma" w:hAnsi="Tahoma" w:cs="Tahoma"/>
        </w:rPr>
        <w:t xml:space="preserve">če je naročnik seznanjen, da je sodišče s pravnomočno odločitvijo ugotovilo kršitev obveznosti iz drugega odstavka 3. člena ZJN-3 s strani izvajalca okvirnega sporazuma o izvedbi javnega naročila ali njegovega podizvajalca ali </w:t>
      </w:r>
    </w:p>
    <w:p w14:paraId="65BDB9E4" w14:textId="77777777" w:rsidR="00DA0EFE" w:rsidRDefault="007038CC" w:rsidP="002F0489">
      <w:pPr>
        <w:keepNext/>
        <w:keepLines/>
        <w:numPr>
          <w:ilvl w:val="0"/>
          <w:numId w:val="23"/>
        </w:numPr>
        <w:tabs>
          <w:tab w:val="left" w:pos="1080"/>
          <w:tab w:val="left" w:pos="1702"/>
        </w:tabs>
        <w:jc w:val="both"/>
        <w:rPr>
          <w:rFonts w:ascii="Tahoma" w:hAnsi="Tahoma" w:cs="Tahoma"/>
        </w:rPr>
      </w:pPr>
      <w:r w:rsidRPr="00285804">
        <w:rPr>
          <w:rFonts w:ascii="Tahoma" w:hAnsi="Tahoma" w:cs="Tahoma"/>
        </w:rPr>
        <w:t xml:space="preserve">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11C1530E" w14:textId="55CE486F" w:rsidR="007038CC" w:rsidRPr="00285804" w:rsidRDefault="007038CC" w:rsidP="002F0489">
      <w:pPr>
        <w:keepNext/>
        <w:keepLines/>
        <w:tabs>
          <w:tab w:val="left" w:pos="1080"/>
          <w:tab w:val="left" w:pos="1702"/>
        </w:tabs>
        <w:jc w:val="both"/>
        <w:rPr>
          <w:rFonts w:ascii="Tahoma" w:hAnsi="Tahoma" w:cs="Tahoma"/>
        </w:rPr>
      </w:pPr>
      <w:r w:rsidRPr="00285804">
        <w:rPr>
          <w:rFonts w:ascii="Tahoma" w:hAnsi="Tahoma" w:cs="Tahoma"/>
        </w:rPr>
        <w:t xml:space="preserve">in za kateri mu je bila s pravnomočno odločitvijo ali več pravnomočnimi odločitvami izrečena globa za prekršek. </w:t>
      </w:r>
    </w:p>
    <w:p w14:paraId="409BFA4E" w14:textId="77777777" w:rsidR="007038CC" w:rsidRPr="00285804" w:rsidRDefault="007038CC" w:rsidP="002F0489">
      <w:pPr>
        <w:keepNext/>
        <w:keepLines/>
        <w:tabs>
          <w:tab w:val="left" w:pos="1080"/>
          <w:tab w:val="left" w:pos="1702"/>
        </w:tabs>
        <w:jc w:val="both"/>
        <w:rPr>
          <w:rFonts w:ascii="Tahoma" w:hAnsi="Tahoma" w:cs="Tahoma"/>
        </w:rPr>
      </w:pPr>
    </w:p>
    <w:p w14:paraId="3ADE6158" w14:textId="77777777" w:rsidR="007038CC" w:rsidRPr="00285804" w:rsidRDefault="007038CC" w:rsidP="002F0489">
      <w:pPr>
        <w:keepNext/>
        <w:keepLines/>
        <w:tabs>
          <w:tab w:val="left" w:pos="1080"/>
          <w:tab w:val="left" w:pos="1702"/>
        </w:tabs>
        <w:jc w:val="both"/>
        <w:rPr>
          <w:rFonts w:ascii="Tahoma" w:hAnsi="Tahoma" w:cs="Tahoma"/>
        </w:rPr>
      </w:pPr>
      <w:r w:rsidRPr="00285804">
        <w:rPr>
          <w:rFonts w:ascii="Tahoma" w:hAnsi="Tahoma" w:cs="Tahoma"/>
        </w:rPr>
        <w:t xml:space="preserve">V primeru seznanitve naročnika s kršitvijo mora ta o tem obvestiti izvajalca v desetih (10) dneh. </w:t>
      </w:r>
    </w:p>
    <w:p w14:paraId="0049531A" w14:textId="77777777" w:rsidR="007038CC" w:rsidRPr="00285804" w:rsidRDefault="007038CC" w:rsidP="002F0489">
      <w:pPr>
        <w:keepNext/>
        <w:keepLines/>
        <w:tabs>
          <w:tab w:val="left" w:pos="1080"/>
          <w:tab w:val="left" w:pos="1702"/>
        </w:tabs>
        <w:jc w:val="both"/>
        <w:rPr>
          <w:rFonts w:ascii="Tahoma" w:hAnsi="Tahoma" w:cs="Tahoma"/>
        </w:rPr>
      </w:pPr>
    </w:p>
    <w:p w14:paraId="1805AFAA" w14:textId="77777777" w:rsidR="007038CC" w:rsidRPr="00285804" w:rsidRDefault="007038CC" w:rsidP="002F0489">
      <w:pPr>
        <w:keepNext/>
        <w:keepLines/>
        <w:tabs>
          <w:tab w:val="left" w:pos="1080"/>
          <w:tab w:val="left" w:pos="1702"/>
        </w:tabs>
        <w:jc w:val="both"/>
        <w:rPr>
          <w:rFonts w:ascii="Tahoma" w:hAnsi="Tahoma" w:cs="Tahoma"/>
        </w:rPr>
      </w:pPr>
      <w:r w:rsidRPr="0028580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D30CE79" w14:textId="77777777" w:rsidR="007038CC" w:rsidRPr="00285804" w:rsidRDefault="007038CC" w:rsidP="002F0489">
      <w:pPr>
        <w:keepNext/>
        <w:keepLines/>
        <w:tabs>
          <w:tab w:val="left" w:pos="1080"/>
          <w:tab w:val="left" w:pos="1702"/>
        </w:tabs>
        <w:jc w:val="both"/>
        <w:rPr>
          <w:rFonts w:ascii="Tahoma" w:hAnsi="Tahoma" w:cs="Tahoma"/>
        </w:rPr>
      </w:pPr>
    </w:p>
    <w:p w14:paraId="446DC544" w14:textId="77777777" w:rsidR="007038CC" w:rsidRPr="00285804" w:rsidRDefault="007038CC" w:rsidP="002F0489">
      <w:pPr>
        <w:keepNext/>
        <w:keepLines/>
        <w:tabs>
          <w:tab w:val="left" w:pos="1080"/>
          <w:tab w:val="left" w:pos="1702"/>
        </w:tabs>
        <w:jc w:val="both"/>
        <w:rPr>
          <w:rFonts w:ascii="Tahoma" w:hAnsi="Tahoma" w:cs="Tahoma"/>
        </w:rPr>
      </w:pPr>
      <w:r w:rsidRPr="00285804">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42358E6E" w14:textId="77777777" w:rsidR="007038CC" w:rsidRPr="00285804" w:rsidRDefault="007038CC" w:rsidP="002F0489">
      <w:pPr>
        <w:keepNext/>
        <w:keepLines/>
        <w:tabs>
          <w:tab w:val="left" w:pos="1080"/>
          <w:tab w:val="left" w:pos="1702"/>
        </w:tabs>
        <w:jc w:val="both"/>
        <w:rPr>
          <w:rFonts w:ascii="Tahoma" w:hAnsi="Tahoma" w:cs="Tahoma"/>
        </w:rPr>
      </w:pPr>
    </w:p>
    <w:p w14:paraId="1BA5EBCD" w14:textId="77777777" w:rsidR="007038CC" w:rsidRPr="00285804" w:rsidRDefault="007038CC" w:rsidP="002F0489">
      <w:pPr>
        <w:keepNext/>
        <w:keepLines/>
        <w:tabs>
          <w:tab w:val="left" w:pos="1080"/>
          <w:tab w:val="left" w:pos="1702"/>
        </w:tabs>
        <w:jc w:val="both"/>
        <w:rPr>
          <w:rFonts w:ascii="Tahoma" w:hAnsi="Tahoma" w:cs="Tahoma"/>
        </w:rPr>
      </w:pPr>
      <w:r w:rsidRPr="00285804">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753E925" w14:textId="77777777" w:rsidR="007038CC" w:rsidRPr="00285804" w:rsidRDefault="007038CC" w:rsidP="002F0489">
      <w:pPr>
        <w:keepNext/>
        <w:keepLines/>
        <w:tabs>
          <w:tab w:val="left" w:pos="1080"/>
          <w:tab w:val="left" w:pos="1702"/>
        </w:tabs>
        <w:jc w:val="both"/>
        <w:rPr>
          <w:rFonts w:ascii="Tahoma" w:hAnsi="Tahoma" w:cs="Tahoma"/>
        </w:rPr>
      </w:pPr>
    </w:p>
    <w:p w14:paraId="792409D4" w14:textId="77777777" w:rsidR="00203B91" w:rsidRPr="007124F0" w:rsidRDefault="007038CC" w:rsidP="002F0489">
      <w:pPr>
        <w:keepNext/>
        <w:keepLines/>
        <w:overflowPunct w:val="0"/>
        <w:autoSpaceDE w:val="0"/>
        <w:autoSpaceDN w:val="0"/>
        <w:adjustRightInd w:val="0"/>
        <w:jc w:val="both"/>
        <w:textAlignment w:val="baseline"/>
        <w:rPr>
          <w:rFonts w:ascii="Tahoma" w:hAnsi="Tahoma" w:cs="Tahoma"/>
        </w:rPr>
      </w:pPr>
      <w:r w:rsidRPr="0028580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7699FE9A" w14:textId="77777777" w:rsidR="00203B91" w:rsidRPr="007124F0" w:rsidRDefault="00203B91" w:rsidP="002F0489">
      <w:pPr>
        <w:keepNext/>
        <w:keepLines/>
        <w:overflowPunct w:val="0"/>
        <w:autoSpaceDE w:val="0"/>
        <w:autoSpaceDN w:val="0"/>
        <w:adjustRightInd w:val="0"/>
        <w:jc w:val="both"/>
        <w:textAlignment w:val="baseline"/>
        <w:rPr>
          <w:rFonts w:ascii="Tahoma" w:hAnsi="Tahoma" w:cs="Tahoma"/>
        </w:rPr>
      </w:pPr>
    </w:p>
    <w:p w14:paraId="0CC94C11" w14:textId="77777777" w:rsidR="00203B91" w:rsidRPr="007124F0" w:rsidRDefault="00203B91" w:rsidP="002F0489">
      <w:pPr>
        <w:keepNext/>
        <w:keepLines/>
        <w:numPr>
          <w:ilvl w:val="0"/>
          <w:numId w:val="27"/>
        </w:numPr>
        <w:tabs>
          <w:tab w:val="left" w:pos="851"/>
          <w:tab w:val="left" w:pos="1702"/>
        </w:tabs>
        <w:ind w:hanging="1440"/>
        <w:jc w:val="both"/>
        <w:rPr>
          <w:rFonts w:ascii="Tahoma" w:hAnsi="Tahoma" w:cs="Tahoma"/>
          <w:b/>
          <w:color w:val="000000"/>
        </w:rPr>
      </w:pPr>
      <w:r w:rsidRPr="007124F0">
        <w:rPr>
          <w:rFonts w:ascii="Tahoma" w:hAnsi="Tahoma" w:cs="Tahoma"/>
          <w:b/>
          <w:color w:val="000000"/>
        </w:rPr>
        <w:t>KONČNE DOLOČBE</w:t>
      </w:r>
    </w:p>
    <w:p w14:paraId="2177CDDE" w14:textId="77777777" w:rsidR="00203B91" w:rsidRPr="00C5560C"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člen</w:t>
      </w:r>
    </w:p>
    <w:p w14:paraId="0C217F24" w14:textId="77777777" w:rsidR="00203B91" w:rsidRPr="007124F0" w:rsidRDefault="00203B91" w:rsidP="002F0489">
      <w:pPr>
        <w:keepNext/>
        <w:keepLines/>
        <w:jc w:val="both"/>
        <w:rPr>
          <w:rFonts w:ascii="Tahoma" w:hAnsi="Tahoma" w:cs="Tahoma"/>
        </w:rPr>
      </w:pPr>
    </w:p>
    <w:p w14:paraId="7C17321C" w14:textId="5FB470DC" w:rsidR="00203B91" w:rsidRPr="007124F0" w:rsidRDefault="00203B91" w:rsidP="002F0489">
      <w:pPr>
        <w:keepNext/>
        <w:keepLines/>
        <w:jc w:val="both"/>
        <w:rPr>
          <w:rFonts w:ascii="Tahoma" w:hAnsi="Tahoma" w:cs="Tahoma"/>
        </w:rPr>
      </w:pPr>
      <w:r w:rsidRPr="007124F0">
        <w:rPr>
          <w:rFonts w:ascii="Tahoma" w:hAnsi="Tahoma" w:cs="Tahoma"/>
        </w:rPr>
        <w:t xml:space="preserve">Stranki tega okvirnega sporazuma se obvezujeta, da bosta uredili vse, kar je potrebno za izvršitev okvirnega sporazuma in da bosta ravnali </w:t>
      </w:r>
      <w:r w:rsidR="00B44E41">
        <w:rPr>
          <w:rFonts w:ascii="Tahoma" w:hAnsi="Tahoma" w:cs="Tahoma"/>
        </w:rPr>
        <w:t>s potrebno skrbnostjo</w:t>
      </w:r>
      <w:r w:rsidRPr="007124F0">
        <w:rPr>
          <w:rFonts w:ascii="Tahoma" w:hAnsi="Tahoma" w:cs="Tahoma"/>
        </w:rPr>
        <w:t>. Za urejanje razmerij, ki niso izrecno urejena s tem okvirnim sporazumom, se uporabljajo določila zakona, ki ureja obligacijska razmerja.</w:t>
      </w:r>
    </w:p>
    <w:p w14:paraId="20EA588E" w14:textId="77777777" w:rsidR="00203B91" w:rsidRPr="007124F0" w:rsidRDefault="00203B91" w:rsidP="002F0489">
      <w:pPr>
        <w:keepNext/>
        <w:keepLines/>
        <w:jc w:val="both"/>
        <w:rPr>
          <w:rFonts w:ascii="Tahoma" w:hAnsi="Tahoma" w:cs="Tahoma"/>
        </w:rPr>
      </w:pPr>
    </w:p>
    <w:p w14:paraId="59540724" w14:textId="77777777" w:rsidR="007038CC" w:rsidRDefault="007038CC" w:rsidP="002F0489">
      <w:pPr>
        <w:keepNext/>
        <w:keepLines/>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da je seznanjen z razpisnimi zahtevami in s tehnično dokumentacijo, ter da so mu razumljivi in jasni pogoji in okoliščine za pravilno izvedbo </w:t>
      </w:r>
      <w:r>
        <w:rPr>
          <w:rFonts w:ascii="Tahoma" w:hAnsi="Tahoma" w:cs="Tahoma"/>
        </w:rPr>
        <w:t>del/dobav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07A2DBD4" w14:textId="77777777" w:rsidR="00203B91" w:rsidRPr="007124F0" w:rsidRDefault="00203B91" w:rsidP="002F0489">
      <w:pPr>
        <w:keepNext/>
        <w:keepLines/>
        <w:jc w:val="both"/>
        <w:rPr>
          <w:rFonts w:ascii="Tahoma" w:hAnsi="Tahoma" w:cs="Tahoma"/>
          <w:color w:val="000000"/>
        </w:rPr>
      </w:pPr>
    </w:p>
    <w:p w14:paraId="0DD80F23" w14:textId="77777777" w:rsidR="00203B91" w:rsidRPr="007124F0" w:rsidRDefault="00203B91" w:rsidP="002F0489">
      <w:pPr>
        <w:keepNext/>
        <w:keepLines/>
        <w:jc w:val="both"/>
        <w:rPr>
          <w:rFonts w:ascii="Tahoma" w:hAnsi="Tahoma" w:cs="Tahoma"/>
        </w:rPr>
      </w:pPr>
      <w:r w:rsidRPr="007124F0">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34C97141" w14:textId="77777777" w:rsidR="00203B91" w:rsidRPr="007124F0" w:rsidRDefault="00203B91" w:rsidP="002F0489">
      <w:pPr>
        <w:keepNext/>
        <w:keepLines/>
        <w:jc w:val="both"/>
        <w:rPr>
          <w:rFonts w:ascii="Tahoma" w:hAnsi="Tahoma" w:cs="Tahoma"/>
          <w:color w:val="000000"/>
          <w:sz w:val="18"/>
        </w:rPr>
      </w:pPr>
    </w:p>
    <w:p w14:paraId="2F0AA5A7" w14:textId="77777777" w:rsidR="00203B91" w:rsidRPr="00C5560C"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člen</w:t>
      </w:r>
    </w:p>
    <w:p w14:paraId="4681C5BE" w14:textId="77777777" w:rsidR="00203B91" w:rsidRPr="007124F0" w:rsidRDefault="00203B91" w:rsidP="002F0489">
      <w:pPr>
        <w:keepNext/>
        <w:keepLines/>
        <w:jc w:val="both"/>
        <w:rPr>
          <w:rFonts w:ascii="Tahoma" w:hAnsi="Tahoma" w:cs="Tahoma"/>
        </w:rPr>
      </w:pPr>
    </w:p>
    <w:p w14:paraId="7B8BEE33" w14:textId="0655C012" w:rsidR="00203B91" w:rsidRPr="007124F0" w:rsidRDefault="00203B91" w:rsidP="002F0489">
      <w:pPr>
        <w:keepNext/>
        <w:keepLines/>
        <w:tabs>
          <w:tab w:val="left" w:pos="567"/>
          <w:tab w:val="left" w:pos="1418"/>
          <w:tab w:val="left" w:pos="1702"/>
        </w:tabs>
        <w:jc w:val="both"/>
        <w:rPr>
          <w:rFonts w:ascii="Tahoma" w:hAnsi="Tahoma" w:cs="Tahoma"/>
        </w:rPr>
      </w:pPr>
      <w:r w:rsidRPr="007124F0">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r w:rsidR="00DA0EFE">
        <w:rPr>
          <w:rFonts w:ascii="Tahoma" w:hAnsi="Tahoma" w:cs="Tahoma"/>
        </w:rPr>
        <w:t xml:space="preserve"> po slovenskem pravu</w:t>
      </w:r>
      <w:r w:rsidRPr="007124F0">
        <w:rPr>
          <w:rFonts w:ascii="Tahoma" w:hAnsi="Tahoma" w:cs="Tahoma"/>
        </w:rPr>
        <w:t>.</w:t>
      </w:r>
    </w:p>
    <w:p w14:paraId="423E151C" w14:textId="77777777" w:rsidR="00203B91" w:rsidRDefault="00203B91" w:rsidP="002F0489">
      <w:pPr>
        <w:keepNext/>
        <w:keepLines/>
        <w:tabs>
          <w:tab w:val="left" w:pos="567"/>
          <w:tab w:val="left" w:pos="1418"/>
          <w:tab w:val="left" w:pos="1702"/>
        </w:tabs>
        <w:jc w:val="both"/>
        <w:rPr>
          <w:rFonts w:ascii="Tahoma" w:hAnsi="Tahoma" w:cs="Tahoma"/>
          <w:sz w:val="10"/>
        </w:rPr>
      </w:pPr>
    </w:p>
    <w:p w14:paraId="62BCB34E" w14:textId="77777777" w:rsidR="00843F1D" w:rsidRDefault="00843F1D" w:rsidP="002F0489">
      <w:pPr>
        <w:keepNext/>
        <w:keepLines/>
        <w:tabs>
          <w:tab w:val="left" w:pos="567"/>
          <w:tab w:val="left" w:pos="1418"/>
          <w:tab w:val="left" w:pos="1702"/>
        </w:tabs>
        <w:jc w:val="both"/>
        <w:rPr>
          <w:rFonts w:ascii="Tahoma" w:hAnsi="Tahoma" w:cs="Tahoma"/>
          <w:sz w:val="10"/>
        </w:rPr>
      </w:pPr>
    </w:p>
    <w:p w14:paraId="7C3792E5" w14:textId="77777777" w:rsidR="00203B91" w:rsidRPr="00C5560C"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 xml:space="preserve">člen </w:t>
      </w:r>
    </w:p>
    <w:p w14:paraId="7B0B5A0B" w14:textId="77777777" w:rsidR="00203B91" w:rsidRPr="007124F0" w:rsidRDefault="00203B91" w:rsidP="002F0489">
      <w:pPr>
        <w:keepNext/>
        <w:keepLines/>
        <w:jc w:val="both"/>
        <w:rPr>
          <w:rFonts w:ascii="Tahoma" w:hAnsi="Tahoma" w:cs="Tahoma"/>
        </w:rPr>
      </w:pPr>
    </w:p>
    <w:p w14:paraId="7D8A45C3" w14:textId="3F05CE56" w:rsidR="00203B91" w:rsidRPr="007124F0" w:rsidRDefault="00DA0EFE" w:rsidP="002F0489">
      <w:pPr>
        <w:keepNext/>
        <w:keepLines/>
        <w:tabs>
          <w:tab w:val="left" w:pos="567"/>
          <w:tab w:val="left" w:pos="1418"/>
          <w:tab w:val="left" w:pos="1702"/>
        </w:tabs>
        <w:jc w:val="both"/>
        <w:rPr>
          <w:rFonts w:ascii="Tahoma" w:hAnsi="Tahoma" w:cs="Tahoma"/>
        </w:rPr>
      </w:pPr>
      <w:r>
        <w:rPr>
          <w:rFonts w:ascii="Tahoma" w:hAnsi="Tahoma" w:cs="Tahoma"/>
        </w:rPr>
        <w:t>O</w:t>
      </w:r>
      <w:r w:rsidR="00203B91" w:rsidRPr="007124F0">
        <w:rPr>
          <w:rFonts w:ascii="Tahoma" w:hAnsi="Tahoma" w:cs="Tahoma"/>
        </w:rPr>
        <w:t>kvirni sporazum v celoti zavezuje tudi morebitne vsakokratne pravne naslednike vsake od strank okvirnega sporazuma, kar velja zlasti tudi v primeru organizacijsko – statusnih ter lastninskih sprememb.</w:t>
      </w:r>
    </w:p>
    <w:p w14:paraId="3CA34E17" w14:textId="77777777" w:rsidR="00203B91" w:rsidRPr="007124F0" w:rsidRDefault="00203B91" w:rsidP="002F0489">
      <w:pPr>
        <w:keepNext/>
        <w:keepLines/>
        <w:tabs>
          <w:tab w:val="left" w:pos="567"/>
          <w:tab w:val="left" w:pos="1418"/>
          <w:tab w:val="left" w:pos="1702"/>
        </w:tabs>
        <w:jc w:val="both"/>
        <w:rPr>
          <w:rFonts w:ascii="Tahoma" w:hAnsi="Tahoma" w:cs="Tahoma"/>
        </w:rPr>
      </w:pPr>
    </w:p>
    <w:p w14:paraId="5FF792C2" w14:textId="77777777" w:rsidR="00203B91" w:rsidRPr="00C5560C"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 xml:space="preserve">člen </w:t>
      </w:r>
    </w:p>
    <w:p w14:paraId="37C6047A" w14:textId="77777777" w:rsidR="00203B91" w:rsidRPr="007124F0" w:rsidRDefault="00203B91" w:rsidP="002F0489">
      <w:pPr>
        <w:keepNext/>
        <w:keepLines/>
        <w:tabs>
          <w:tab w:val="left" w:pos="567"/>
          <w:tab w:val="left" w:pos="1418"/>
          <w:tab w:val="left" w:pos="1702"/>
        </w:tabs>
        <w:jc w:val="both"/>
        <w:rPr>
          <w:rFonts w:ascii="Tahoma" w:hAnsi="Tahoma" w:cs="Tahoma"/>
          <w:sz w:val="18"/>
        </w:rPr>
      </w:pPr>
    </w:p>
    <w:p w14:paraId="42A69AA8" w14:textId="5CC983F2" w:rsidR="00203B91" w:rsidRPr="007124F0" w:rsidRDefault="00203B91" w:rsidP="002F0489">
      <w:pPr>
        <w:keepNext/>
        <w:keepLines/>
        <w:tabs>
          <w:tab w:val="left" w:pos="567"/>
          <w:tab w:val="left" w:pos="1418"/>
          <w:tab w:val="left" w:pos="1702"/>
        </w:tabs>
        <w:jc w:val="both"/>
        <w:rPr>
          <w:rFonts w:ascii="Tahoma" w:hAnsi="Tahoma" w:cs="Tahoma"/>
        </w:rPr>
      </w:pPr>
      <w:r w:rsidRPr="007124F0">
        <w:rPr>
          <w:rFonts w:ascii="Tahoma" w:hAnsi="Tahoma" w:cs="Tahoma"/>
        </w:rPr>
        <w:t>Vse morebitne spremembe ali dopolnitve okvirnega sporazuma se lahko sklenejo samo v obliki pisnega aneksa, ki ga podpišeta obe stranki okvirnega sporazuma.</w:t>
      </w:r>
    </w:p>
    <w:p w14:paraId="0C87ECCF" w14:textId="77777777" w:rsidR="00203B91" w:rsidRPr="007124F0" w:rsidRDefault="00203B91" w:rsidP="002F0489">
      <w:pPr>
        <w:keepNext/>
        <w:keepLines/>
        <w:jc w:val="both"/>
        <w:rPr>
          <w:rFonts w:ascii="Tahoma" w:hAnsi="Tahoma" w:cs="Tahoma"/>
          <w:sz w:val="18"/>
        </w:rPr>
      </w:pPr>
    </w:p>
    <w:p w14:paraId="55948981" w14:textId="23CAFB73" w:rsidR="00203B91" w:rsidRPr="007124F0" w:rsidRDefault="00203B91" w:rsidP="002F0489">
      <w:pPr>
        <w:keepNext/>
        <w:keepLines/>
        <w:jc w:val="both"/>
        <w:rPr>
          <w:rFonts w:ascii="Tahoma" w:hAnsi="Tahoma" w:cs="Tahoma"/>
        </w:rPr>
      </w:pPr>
      <w:r w:rsidRPr="007124F0">
        <w:rPr>
          <w:rFonts w:ascii="Tahoma" w:hAnsi="Tahoma" w:cs="Tahoma"/>
        </w:rPr>
        <w:t>Če katerokoli od določil okvirnega sporazuma je ali postane neveljavno, to ne vpliva na ostala določila okvirnega sporazuma. Neveljavno določilo se nadomesti z veljavnim, ki mora čim bolj ustrezati namenu, ki sta ga</w:t>
      </w:r>
      <w:r w:rsidR="00B959A9">
        <w:rPr>
          <w:rFonts w:ascii="Tahoma" w:hAnsi="Tahoma" w:cs="Tahoma"/>
        </w:rPr>
        <w:t xml:space="preserve"> </w:t>
      </w:r>
      <w:r w:rsidRPr="007124F0">
        <w:rPr>
          <w:rFonts w:ascii="Tahoma" w:hAnsi="Tahoma" w:cs="Tahoma"/>
        </w:rPr>
        <w:t>želeli doseči stranki okvirnega sporazuma z neveljavnim določilom.</w:t>
      </w:r>
    </w:p>
    <w:p w14:paraId="3E6BFE91" w14:textId="77777777" w:rsidR="00203B91" w:rsidRPr="007124F0" w:rsidRDefault="00203B91" w:rsidP="002F0489">
      <w:pPr>
        <w:keepNext/>
        <w:keepLines/>
        <w:jc w:val="both"/>
        <w:rPr>
          <w:rFonts w:ascii="Tahoma" w:hAnsi="Tahoma" w:cs="Tahoma"/>
        </w:rPr>
      </w:pPr>
    </w:p>
    <w:p w14:paraId="5011DF4F" w14:textId="77777777" w:rsidR="00203B91" w:rsidRPr="007124F0"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člen</w:t>
      </w:r>
      <w:r w:rsidRPr="007124F0">
        <w:rPr>
          <w:rFonts w:ascii="Tahoma" w:hAnsi="Tahoma" w:cs="Tahoma"/>
        </w:rPr>
        <w:t xml:space="preserve"> </w:t>
      </w:r>
    </w:p>
    <w:p w14:paraId="58B0C359" w14:textId="77777777" w:rsidR="00203B91" w:rsidRPr="007124F0" w:rsidRDefault="00203B91" w:rsidP="002F0489">
      <w:pPr>
        <w:keepNext/>
        <w:keepLines/>
        <w:jc w:val="both"/>
        <w:rPr>
          <w:rFonts w:ascii="Tahoma" w:hAnsi="Tahoma" w:cs="Tahoma"/>
        </w:rPr>
      </w:pPr>
    </w:p>
    <w:p w14:paraId="10430B85" w14:textId="3D1D3A0D" w:rsidR="00203B91" w:rsidRPr="007124F0" w:rsidRDefault="00203B91" w:rsidP="002F0489">
      <w:pPr>
        <w:keepNext/>
        <w:keepLines/>
        <w:jc w:val="both"/>
        <w:rPr>
          <w:rFonts w:ascii="Tahoma" w:hAnsi="Tahoma" w:cs="Tahoma"/>
        </w:rPr>
      </w:pPr>
      <w:r w:rsidRPr="007124F0">
        <w:rPr>
          <w:rFonts w:ascii="Tahoma" w:hAnsi="Tahoma" w:cs="Tahoma"/>
        </w:rPr>
        <w:t>Priloge so neločljivi sestavni del okvirnega sporazuma.</w:t>
      </w:r>
    </w:p>
    <w:p w14:paraId="771DAD27" w14:textId="3EA12A59" w:rsidR="00203B91" w:rsidRDefault="00203B91" w:rsidP="002F0489">
      <w:pPr>
        <w:keepNext/>
        <w:keepLines/>
        <w:jc w:val="both"/>
        <w:rPr>
          <w:rFonts w:ascii="Tahoma" w:hAnsi="Tahoma" w:cs="Tahoma"/>
        </w:rPr>
      </w:pPr>
    </w:p>
    <w:p w14:paraId="4888A814" w14:textId="77777777" w:rsidR="00203B91" w:rsidRPr="007124F0"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člen</w:t>
      </w:r>
    </w:p>
    <w:p w14:paraId="3DA4EB4C" w14:textId="77777777" w:rsidR="00203B91" w:rsidRPr="007124F0" w:rsidRDefault="00203B91" w:rsidP="002F0489">
      <w:pPr>
        <w:keepNext/>
        <w:keepLines/>
        <w:jc w:val="both"/>
        <w:rPr>
          <w:rFonts w:ascii="Tahoma" w:hAnsi="Tahoma" w:cs="Tahoma"/>
        </w:rPr>
      </w:pPr>
    </w:p>
    <w:p w14:paraId="7AE388E4" w14:textId="2548E54F" w:rsidR="00203B91" w:rsidRPr="007124F0" w:rsidRDefault="00203B91" w:rsidP="002F0489">
      <w:pPr>
        <w:keepNext/>
        <w:keepLines/>
        <w:jc w:val="both"/>
        <w:rPr>
          <w:rFonts w:ascii="Tahoma" w:hAnsi="Tahoma" w:cs="Tahoma"/>
        </w:rPr>
      </w:pPr>
      <w:r w:rsidRPr="007124F0">
        <w:rPr>
          <w:rFonts w:ascii="Tahoma" w:hAnsi="Tahoma" w:cs="Tahoma"/>
        </w:rPr>
        <w:t xml:space="preserve">Stranki okvirnega sporazuma bosta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 </w:t>
      </w:r>
    </w:p>
    <w:p w14:paraId="06077B35" w14:textId="77777777" w:rsidR="00203B91" w:rsidRPr="007124F0" w:rsidRDefault="00203B91" w:rsidP="002F0489">
      <w:pPr>
        <w:keepNext/>
        <w:keepLines/>
        <w:rPr>
          <w:rFonts w:ascii="Tahoma" w:hAnsi="Tahoma" w:cs="Tahoma"/>
        </w:rPr>
      </w:pPr>
    </w:p>
    <w:p w14:paraId="680E54C7" w14:textId="77777777" w:rsidR="00203B91" w:rsidRPr="007124F0" w:rsidRDefault="00203B91" w:rsidP="005931D6">
      <w:pPr>
        <w:pStyle w:val="Odstavekseznama"/>
        <w:keepNext/>
        <w:keepLines/>
        <w:numPr>
          <w:ilvl w:val="0"/>
          <w:numId w:val="46"/>
        </w:numPr>
        <w:ind w:left="426" w:hanging="426"/>
        <w:jc w:val="center"/>
        <w:rPr>
          <w:rFonts w:ascii="Tahoma" w:hAnsi="Tahoma" w:cs="Tahoma"/>
        </w:rPr>
      </w:pPr>
      <w:r w:rsidRPr="00C5560C">
        <w:rPr>
          <w:rFonts w:ascii="Tahoma" w:hAnsi="Tahoma" w:cs="Tahoma"/>
        </w:rPr>
        <w:t>člen</w:t>
      </w:r>
    </w:p>
    <w:p w14:paraId="08D73CCC" w14:textId="77777777" w:rsidR="00203B91" w:rsidRPr="007124F0" w:rsidRDefault="00203B91" w:rsidP="002F0489">
      <w:pPr>
        <w:keepNext/>
        <w:keepLines/>
        <w:tabs>
          <w:tab w:val="left" w:pos="4820"/>
        </w:tabs>
        <w:jc w:val="both"/>
        <w:rPr>
          <w:rFonts w:ascii="Tahoma" w:hAnsi="Tahoma" w:cs="Tahoma"/>
          <w:b/>
        </w:rPr>
      </w:pPr>
    </w:p>
    <w:p w14:paraId="170450C1" w14:textId="1C8E954D" w:rsidR="00DA0EFE" w:rsidRPr="00DA0EFE" w:rsidRDefault="00DA0EFE" w:rsidP="002F0489">
      <w:pPr>
        <w:keepNext/>
        <w:keepLines/>
        <w:jc w:val="both"/>
        <w:rPr>
          <w:rFonts w:ascii="Tahoma" w:hAnsi="Tahoma" w:cs="Tahoma"/>
        </w:rPr>
      </w:pPr>
      <w:r w:rsidRPr="00DA0EFE">
        <w:rPr>
          <w:rFonts w:ascii="Tahoma" w:hAnsi="Tahoma" w:cs="Tahoma"/>
        </w:rPr>
        <w:t xml:space="preserve">Okvirni sporazum je sklenjen in prične veljati z dnem, ko ga podpišeta obe stranki okvirnega sporazuma, pod pogojem, da </w:t>
      </w:r>
      <w:r w:rsidR="00AC0F6D">
        <w:rPr>
          <w:rFonts w:ascii="Tahoma" w:hAnsi="Tahoma" w:cs="Tahoma"/>
        </w:rPr>
        <w:t>izvajalec</w:t>
      </w:r>
      <w:r w:rsidRPr="00DA0EFE">
        <w:rPr>
          <w:rFonts w:ascii="Tahoma" w:hAnsi="Tahoma" w:cs="Tahoma"/>
        </w:rPr>
        <w:t xml:space="preserve"> predloži finančno </w:t>
      </w:r>
      <w:r w:rsidRPr="008F0A78">
        <w:rPr>
          <w:rFonts w:ascii="Tahoma" w:hAnsi="Tahoma" w:cs="Tahoma"/>
          <w:color w:val="000000" w:themeColor="text1"/>
        </w:rPr>
        <w:t xml:space="preserve">zavarovanje iz </w:t>
      </w:r>
      <w:r w:rsidR="005931D6">
        <w:rPr>
          <w:rFonts w:ascii="Tahoma" w:hAnsi="Tahoma" w:cs="Tahoma"/>
          <w:color w:val="000000" w:themeColor="text1"/>
        </w:rPr>
        <w:t>20</w:t>
      </w:r>
      <w:r w:rsidRPr="008F0A78">
        <w:rPr>
          <w:rFonts w:ascii="Tahoma" w:hAnsi="Tahoma" w:cs="Tahoma"/>
          <w:color w:val="000000" w:themeColor="text1"/>
        </w:rPr>
        <w:t xml:space="preserve">. člena okvirnega </w:t>
      </w:r>
      <w:r>
        <w:rPr>
          <w:rFonts w:ascii="Tahoma" w:hAnsi="Tahoma" w:cs="Tahoma"/>
        </w:rPr>
        <w:t>sporazuma</w:t>
      </w:r>
      <w:r w:rsidRPr="00DA0EFE">
        <w:rPr>
          <w:rFonts w:ascii="Tahoma" w:hAnsi="Tahoma" w:cs="Tahoma"/>
        </w:rPr>
        <w:t xml:space="preserve">. </w:t>
      </w:r>
    </w:p>
    <w:p w14:paraId="1B9AAD0B" w14:textId="77777777" w:rsidR="00DA0EFE" w:rsidRPr="00DA0EFE" w:rsidRDefault="00DA0EFE" w:rsidP="002F0489">
      <w:pPr>
        <w:keepNext/>
        <w:keepLines/>
        <w:jc w:val="both"/>
        <w:rPr>
          <w:rFonts w:ascii="Tahoma" w:hAnsi="Tahoma" w:cs="Tahoma"/>
        </w:rPr>
      </w:pPr>
    </w:p>
    <w:p w14:paraId="17ED49ED" w14:textId="77777777" w:rsidR="00DA0EFE" w:rsidRPr="00DA0EFE" w:rsidRDefault="00DA0EFE" w:rsidP="002F0489">
      <w:pPr>
        <w:keepNext/>
        <w:keepLines/>
        <w:jc w:val="both"/>
        <w:rPr>
          <w:rFonts w:ascii="Tahoma" w:hAnsi="Tahoma" w:cs="Tahoma"/>
        </w:rPr>
      </w:pPr>
      <w:r w:rsidRPr="00DA0EFE">
        <w:rPr>
          <w:rFonts w:ascii="Tahoma" w:hAnsi="Tahoma" w:cs="Tahoma"/>
        </w:rPr>
        <w:t>Glede garancijskih določil velja okvirni sporazum do poteka vseh garancijskih rokov.</w:t>
      </w:r>
    </w:p>
    <w:p w14:paraId="5A645E8A" w14:textId="77777777" w:rsidR="00DA0EFE" w:rsidRDefault="00DA0EFE" w:rsidP="002F0489">
      <w:pPr>
        <w:keepNext/>
        <w:keepLines/>
        <w:jc w:val="both"/>
        <w:rPr>
          <w:rFonts w:ascii="Tahoma" w:hAnsi="Tahoma" w:cs="Tahoma"/>
        </w:rPr>
      </w:pPr>
    </w:p>
    <w:p w14:paraId="4444242B" w14:textId="33338439" w:rsidR="007038CC" w:rsidRPr="007038CC" w:rsidRDefault="007038CC" w:rsidP="002F0489">
      <w:pPr>
        <w:keepNext/>
        <w:keepLines/>
        <w:jc w:val="both"/>
        <w:rPr>
          <w:rFonts w:ascii="Tahoma" w:hAnsi="Tahoma" w:cs="Tahoma"/>
        </w:rPr>
      </w:pPr>
      <w:r>
        <w:rPr>
          <w:rFonts w:ascii="Tahoma" w:hAnsi="Tahoma" w:cs="Tahoma"/>
        </w:rPr>
        <w:t>Okvirni sporazum je sestavljen in podpisan</w:t>
      </w:r>
      <w:r w:rsidRPr="007038CC">
        <w:rPr>
          <w:rFonts w:ascii="Tahoma" w:hAnsi="Tahoma" w:cs="Tahoma"/>
        </w:rPr>
        <w:t xml:space="preserve"> v </w:t>
      </w:r>
      <w:r w:rsidR="00DA0EFE">
        <w:rPr>
          <w:rFonts w:ascii="Tahoma" w:hAnsi="Tahoma" w:cs="Tahoma"/>
        </w:rPr>
        <w:t>3</w:t>
      </w:r>
      <w:r w:rsidRPr="007038CC">
        <w:rPr>
          <w:rFonts w:ascii="Tahoma" w:hAnsi="Tahoma" w:cs="Tahoma"/>
        </w:rPr>
        <w:t xml:space="preserve"> (</w:t>
      </w:r>
      <w:r w:rsidR="00DA0EFE">
        <w:rPr>
          <w:rFonts w:ascii="Tahoma" w:hAnsi="Tahoma" w:cs="Tahoma"/>
        </w:rPr>
        <w:t>treh</w:t>
      </w:r>
      <w:r w:rsidRPr="007038CC">
        <w:rPr>
          <w:rFonts w:ascii="Tahoma" w:hAnsi="Tahoma" w:cs="Tahoma"/>
        </w:rPr>
        <w:t xml:space="preserve">) enakih izvodih, od katerih naročnik prejme </w:t>
      </w:r>
      <w:r w:rsidR="00DA0EFE">
        <w:rPr>
          <w:rFonts w:ascii="Tahoma" w:hAnsi="Tahoma" w:cs="Tahoma"/>
        </w:rPr>
        <w:t>2</w:t>
      </w:r>
      <w:r w:rsidRPr="007038CC">
        <w:rPr>
          <w:rFonts w:ascii="Tahoma" w:hAnsi="Tahoma" w:cs="Tahoma"/>
        </w:rPr>
        <w:t xml:space="preserve"> (</w:t>
      </w:r>
      <w:r w:rsidR="00DA0EFE">
        <w:rPr>
          <w:rFonts w:ascii="Tahoma" w:hAnsi="Tahoma" w:cs="Tahoma"/>
        </w:rPr>
        <w:t>dva</w:t>
      </w:r>
      <w:r w:rsidRPr="007038CC">
        <w:rPr>
          <w:rFonts w:ascii="Tahoma" w:hAnsi="Tahoma" w:cs="Tahoma"/>
        </w:rPr>
        <w:t>) izvod</w:t>
      </w:r>
      <w:r w:rsidR="00DA0EFE">
        <w:rPr>
          <w:rFonts w:ascii="Tahoma" w:hAnsi="Tahoma" w:cs="Tahoma"/>
        </w:rPr>
        <w:t>a</w:t>
      </w:r>
      <w:r w:rsidRPr="007038CC">
        <w:rPr>
          <w:rFonts w:ascii="Tahoma" w:hAnsi="Tahoma" w:cs="Tahoma"/>
        </w:rPr>
        <w:t xml:space="preserve">, izvajalec pa </w:t>
      </w:r>
      <w:r w:rsidR="00DA0EFE">
        <w:rPr>
          <w:rFonts w:ascii="Tahoma" w:hAnsi="Tahoma" w:cs="Tahoma"/>
        </w:rPr>
        <w:t>1</w:t>
      </w:r>
      <w:r w:rsidRPr="007038CC">
        <w:rPr>
          <w:rFonts w:ascii="Tahoma" w:hAnsi="Tahoma" w:cs="Tahoma"/>
        </w:rPr>
        <w:t xml:space="preserve"> (</w:t>
      </w:r>
      <w:r w:rsidR="00DA0EFE">
        <w:rPr>
          <w:rFonts w:ascii="Tahoma" w:hAnsi="Tahoma" w:cs="Tahoma"/>
        </w:rPr>
        <w:t>en</w:t>
      </w:r>
      <w:r w:rsidRPr="007038CC">
        <w:rPr>
          <w:rFonts w:ascii="Tahoma" w:hAnsi="Tahoma" w:cs="Tahoma"/>
        </w:rPr>
        <w:t>) izvoda.</w:t>
      </w:r>
    </w:p>
    <w:p w14:paraId="1162AE89" w14:textId="06286B2F" w:rsidR="007038CC" w:rsidRDefault="007038CC" w:rsidP="002F0489">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A0EFE" w14:paraId="4DE6235F" w14:textId="77777777" w:rsidTr="00967861">
        <w:tc>
          <w:tcPr>
            <w:tcW w:w="4814" w:type="dxa"/>
          </w:tcPr>
          <w:p w14:paraId="5A8009CD" w14:textId="77777777" w:rsidR="00DA0EFE" w:rsidRDefault="00DA0EFE" w:rsidP="002F0489">
            <w:pPr>
              <w:keepNext/>
              <w:keepLines/>
              <w:rPr>
                <w:rFonts w:ascii="Tahoma" w:hAnsi="Tahoma" w:cs="Tahoma"/>
              </w:rPr>
            </w:pPr>
            <w:r w:rsidRPr="007038CC">
              <w:rPr>
                <w:rFonts w:ascii="Tahoma" w:hAnsi="Tahoma" w:cs="Tahoma"/>
              </w:rPr>
              <w:t>Ljubljana, dne ___________</w:t>
            </w:r>
          </w:p>
          <w:p w14:paraId="3D29B0B8" w14:textId="77777777" w:rsidR="00DA0EFE" w:rsidRDefault="00DA0EFE" w:rsidP="002F0489">
            <w:pPr>
              <w:keepNext/>
              <w:keepLines/>
              <w:rPr>
                <w:rFonts w:ascii="Tahoma" w:hAnsi="Tahoma" w:cs="Tahoma"/>
              </w:rPr>
            </w:pPr>
          </w:p>
          <w:p w14:paraId="0AF934CF" w14:textId="77777777" w:rsidR="00DA0EFE" w:rsidRPr="007038CC" w:rsidRDefault="00DA0EFE" w:rsidP="002F0489">
            <w:pPr>
              <w:keepNext/>
              <w:keepLines/>
              <w:rPr>
                <w:rFonts w:ascii="Tahoma" w:hAnsi="Tahoma" w:cs="Tahoma"/>
                <w:b/>
              </w:rPr>
            </w:pPr>
            <w:r w:rsidRPr="007038CC">
              <w:rPr>
                <w:rFonts w:ascii="Tahoma" w:hAnsi="Tahoma" w:cs="Tahoma"/>
                <w:b/>
              </w:rPr>
              <w:t>NAROČNIK:</w:t>
            </w:r>
          </w:p>
          <w:p w14:paraId="156B94CF" w14:textId="77777777" w:rsidR="00DA0EFE" w:rsidRPr="007038CC" w:rsidRDefault="00DA0EFE" w:rsidP="002F0489">
            <w:pPr>
              <w:keepNext/>
              <w:keepLines/>
              <w:rPr>
                <w:rFonts w:ascii="Tahoma" w:hAnsi="Tahoma" w:cs="Tahoma"/>
              </w:rPr>
            </w:pPr>
            <w:r w:rsidRPr="007038CC">
              <w:rPr>
                <w:rFonts w:ascii="Tahoma" w:hAnsi="Tahoma" w:cs="Tahoma"/>
              </w:rPr>
              <w:t>JAVNO PODJETJE LJUBLJANSKI POTNIŠKI PROMET, d.o.o.</w:t>
            </w:r>
          </w:p>
          <w:p w14:paraId="5B389819" w14:textId="77777777" w:rsidR="00DA0EFE" w:rsidRPr="007038CC" w:rsidRDefault="00DA0EFE" w:rsidP="002F0489">
            <w:pPr>
              <w:keepNext/>
              <w:keepLines/>
              <w:rPr>
                <w:rFonts w:ascii="Tahoma" w:hAnsi="Tahoma" w:cs="Tahoma"/>
              </w:rPr>
            </w:pPr>
          </w:p>
          <w:p w14:paraId="252FDB30" w14:textId="77777777" w:rsidR="00DA0EFE" w:rsidRPr="007038CC" w:rsidRDefault="00DA0EFE" w:rsidP="002F0489">
            <w:pPr>
              <w:keepNext/>
              <w:keepLines/>
              <w:rPr>
                <w:rFonts w:ascii="Tahoma" w:hAnsi="Tahoma" w:cs="Tahoma"/>
              </w:rPr>
            </w:pPr>
            <w:r w:rsidRPr="007038CC">
              <w:rPr>
                <w:rFonts w:ascii="Tahoma" w:hAnsi="Tahoma" w:cs="Tahoma"/>
              </w:rPr>
              <w:t xml:space="preserve">Direktor: </w:t>
            </w:r>
            <w:r w:rsidRPr="007038CC">
              <w:rPr>
                <w:rFonts w:ascii="Tahoma" w:hAnsi="Tahoma" w:cs="Tahoma"/>
                <w:b/>
              </w:rPr>
              <w:tab/>
            </w:r>
          </w:p>
          <w:p w14:paraId="37F88DB0" w14:textId="77777777" w:rsidR="00DA0EFE" w:rsidRPr="007038CC" w:rsidRDefault="00DA0EFE" w:rsidP="002F0489">
            <w:pPr>
              <w:keepNext/>
              <w:keepLines/>
              <w:rPr>
                <w:rFonts w:ascii="Tahoma" w:hAnsi="Tahoma" w:cs="Tahoma"/>
              </w:rPr>
            </w:pPr>
            <w:r w:rsidRPr="007038CC">
              <w:rPr>
                <w:rFonts w:ascii="Tahoma" w:hAnsi="Tahoma" w:cs="Tahoma"/>
                <w:b/>
              </w:rPr>
              <w:t>Peter Horvat</w:t>
            </w:r>
          </w:p>
          <w:p w14:paraId="25AB54A6" w14:textId="7D04D343" w:rsidR="00DA0EFE" w:rsidRDefault="00DA0EFE" w:rsidP="002F0489">
            <w:pPr>
              <w:keepNext/>
              <w:keepLines/>
              <w:rPr>
                <w:rFonts w:ascii="Tahoma" w:hAnsi="Tahoma" w:cs="Tahoma"/>
              </w:rPr>
            </w:pPr>
          </w:p>
        </w:tc>
        <w:tc>
          <w:tcPr>
            <w:tcW w:w="4815" w:type="dxa"/>
          </w:tcPr>
          <w:p w14:paraId="73BE9934" w14:textId="77777777" w:rsidR="00DA0EFE" w:rsidRDefault="00DA0EFE" w:rsidP="002F0489">
            <w:pPr>
              <w:keepNext/>
              <w:keepLines/>
              <w:rPr>
                <w:rFonts w:ascii="Tahoma" w:hAnsi="Tahoma" w:cs="Tahoma"/>
              </w:rPr>
            </w:pPr>
            <w:r>
              <w:rPr>
                <w:rFonts w:ascii="Tahoma" w:hAnsi="Tahoma" w:cs="Tahoma"/>
              </w:rPr>
              <w:t>_________________________ (Kraj in datum)</w:t>
            </w:r>
          </w:p>
          <w:p w14:paraId="453337B6" w14:textId="77777777" w:rsidR="00DA0EFE" w:rsidRDefault="00DA0EFE" w:rsidP="002F0489">
            <w:pPr>
              <w:keepNext/>
              <w:keepLines/>
              <w:rPr>
                <w:rFonts w:ascii="Tahoma" w:hAnsi="Tahoma" w:cs="Tahoma"/>
              </w:rPr>
            </w:pPr>
          </w:p>
          <w:p w14:paraId="38DB3DFF" w14:textId="3B37539E" w:rsidR="00DA0EFE" w:rsidRPr="00DA0EFE" w:rsidRDefault="00DA0EFE" w:rsidP="002F0489">
            <w:pPr>
              <w:keepNext/>
              <w:keepLines/>
              <w:rPr>
                <w:rFonts w:ascii="Tahoma" w:hAnsi="Tahoma" w:cs="Tahoma"/>
                <w:b/>
                <w:bCs/>
              </w:rPr>
            </w:pPr>
            <w:r w:rsidRPr="00DA0EFE">
              <w:rPr>
                <w:rFonts w:ascii="Tahoma" w:hAnsi="Tahoma" w:cs="Tahoma"/>
                <w:b/>
                <w:bCs/>
              </w:rPr>
              <w:t>IZVAJALEC:</w:t>
            </w:r>
          </w:p>
        </w:tc>
      </w:tr>
    </w:tbl>
    <w:p w14:paraId="57A491C9" w14:textId="5F79B032" w:rsidR="00DA0EFE" w:rsidRDefault="00DA0EFE" w:rsidP="002F0489">
      <w:pPr>
        <w:keepNext/>
        <w:keepLines/>
        <w:rPr>
          <w:rFonts w:ascii="Tahoma" w:hAnsi="Tahoma" w:cs="Tahoma"/>
        </w:rPr>
      </w:pPr>
    </w:p>
    <w:p w14:paraId="5AEE6ED9" w14:textId="77777777" w:rsidR="007038CC" w:rsidRPr="007038CC" w:rsidRDefault="007038CC" w:rsidP="002F0489">
      <w:pPr>
        <w:keepNext/>
        <w:keepLines/>
        <w:rPr>
          <w:rFonts w:ascii="Tahoma" w:eastAsia="Tahoma" w:hAnsi="Tahoma" w:cs="Tahoma"/>
          <w:sz w:val="19"/>
          <w:szCs w:val="19"/>
        </w:rPr>
      </w:pPr>
      <w:r>
        <w:rPr>
          <w:rFonts w:ascii="Tahoma" w:eastAsia="Tahoma" w:hAnsi="Tahoma" w:cs="Tahoma"/>
          <w:sz w:val="19"/>
          <w:szCs w:val="19"/>
        </w:rPr>
        <w:t>Priloge:</w:t>
      </w:r>
    </w:p>
    <w:p w14:paraId="081F6097" w14:textId="77777777" w:rsidR="007038CC" w:rsidRDefault="007038CC" w:rsidP="002F0489">
      <w:pPr>
        <w:keepNext/>
        <w:keepLines/>
        <w:rPr>
          <w:rFonts w:ascii="Tahoma" w:hAnsi="Tahoma" w:cs="Tahoma"/>
        </w:rPr>
      </w:pPr>
      <w:r>
        <w:rPr>
          <w:rFonts w:ascii="Tahoma" w:hAnsi="Tahoma" w:cs="Tahoma"/>
        </w:rPr>
        <w:t>- Priloga št. 1: Ponudba izvajalca št. ……………….. z dne ………………………..,</w:t>
      </w:r>
    </w:p>
    <w:p w14:paraId="36C92798" w14:textId="77777777" w:rsidR="007038CC" w:rsidRDefault="007038CC" w:rsidP="002F0489">
      <w:pPr>
        <w:keepNext/>
        <w:keepLines/>
        <w:rPr>
          <w:rFonts w:ascii="Tahoma" w:hAnsi="Tahoma" w:cs="Tahoma"/>
        </w:rPr>
      </w:pPr>
      <w:r>
        <w:rPr>
          <w:rFonts w:ascii="Tahoma" w:hAnsi="Tahoma" w:cs="Tahoma"/>
        </w:rPr>
        <w:t>- Priloga št. 2: Ponudbeni predračun izvajalca št. …………………… z dne …………………….,</w:t>
      </w:r>
    </w:p>
    <w:p w14:paraId="065F66CB" w14:textId="5FDCCA11" w:rsidR="001B660E" w:rsidRPr="007124F0" w:rsidRDefault="007038CC" w:rsidP="002F0489">
      <w:pPr>
        <w:keepNext/>
        <w:keepLines/>
        <w:jc w:val="both"/>
        <w:rPr>
          <w:rFonts w:ascii="Tahoma" w:hAnsi="Tahoma" w:cs="Tahoma"/>
          <w:sz w:val="10"/>
        </w:rPr>
      </w:pPr>
      <w:r>
        <w:rPr>
          <w:rFonts w:ascii="Tahoma" w:hAnsi="Tahoma" w:cs="Tahoma"/>
        </w:rPr>
        <w:t xml:space="preserve">- Priloga št. </w:t>
      </w:r>
      <w:r w:rsidR="000B4A87">
        <w:rPr>
          <w:rFonts w:ascii="Tahoma" w:hAnsi="Tahoma" w:cs="Tahoma"/>
        </w:rPr>
        <w:t>3</w:t>
      </w:r>
      <w:r>
        <w:rPr>
          <w:rFonts w:ascii="Tahoma" w:hAnsi="Tahoma" w:cs="Tahoma"/>
        </w:rPr>
        <w:t xml:space="preserve">: </w:t>
      </w:r>
      <w:r w:rsidR="00DA0EFE" w:rsidRPr="001421B3">
        <w:rPr>
          <w:rFonts w:ascii="Tahoma" w:hAnsi="Tahoma" w:cs="Tahoma"/>
          <w:snapToGrid w:val="0"/>
        </w:rPr>
        <w:t>Pravila ravnanja na lokaciji LPP d.o.o.</w:t>
      </w:r>
      <w:r w:rsidR="00DA0EFE">
        <w:rPr>
          <w:rFonts w:ascii="Tahoma" w:hAnsi="Tahoma" w:cs="Tahoma"/>
          <w:snapToGrid w:val="0"/>
        </w:rPr>
        <w:t>.</w:t>
      </w:r>
      <w:r w:rsidR="001B660E" w:rsidRPr="007124F0">
        <w:rPr>
          <w:rFonts w:ascii="Tahoma" w:hAnsi="Tahoma" w:cs="Tahoma"/>
          <w:sz w:val="10"/>
        </w:rPr>
        <w:br w:type="page"/>
      </w:r>
    </w:p>
    <w:p w14:paraId="14F7365E" w14:textId="77777777" w:rsidR="001B660E" w:rsidRPr="007124F0" w:rsidRDefault="001B660E" w:rsidP="002F0489">
      <w:pPr>
        <w:keepNext/>
        <w:keepLines/>
        <w:tabs>
          <w:tab w:val="left" w:pos="1134"/>
          <w:tab w:val="left" w:pos="5245"/>
        </w:tabs>
        <w:rPr>
          <w:rFonts w:ascii="Tahoma" w:hAnsi="Tahoma" w:cs="Tahoma"/>
          <w:color w:val="00B050"/>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F354EA" w:rsidRPr="0055524E" w14:paraId="784BF2CE" w14:textId="77777777" w:rsidTr="00CE066A">
        <w:tc>
          <w:tcPr>
            <w:tcW w:w="8008" w:type="dxa"/>
            <w:tcBorders>
              <w:top w:val="single" w:sz="4" w:space="0" w:color="auto"/>
              <w:bottom w:val="single" w:sz="4" w:space="0" w:color="auto"/>
            </w:tcBorders>
          </w:tcPr>
          <w:p w14:paraId="7A744AC4" w14:textId="4C93C46C" w:rsidR="00F354EA" w:rsidRPr="0055524E" w:rsidRDefault="00F354EA" w:rsidP="002F0489">
            <w:pPr>
              <w:keepNext/>
              <w:keepLines/>
              <w:jc w:val="both"/>
              <w:rPr>
                <w:rFonts w:ascii="Tahoma" w:hAnsi="Tahoma" w:cs="Tahoma"/>
              </w:rPr>
            </w:pPr>
            <w:r>
              <w:rPr>
                <w:rFonts w:ascii="Tahoma" w:hAnsi="Tahoma" w:cs="Tahoma"/>
              </w:rPr>
              <w:t xml:space="preserve">ZAVAROVANJE DOBRE IZVEDBE OBVEZNOSTI </w:t>
            </w:r>
            <w:r w:rsidRPr="00540439">
              <w:rPr>
                <w:rFonts w:ascii="Tahoma" w:hAnsi="Tahoma" w:cs="Tahoma"/>
                <w:color w:val="FF0000"/>
              </w:rPr>
              <w:t>–</w:t>
            </w:r>
            <w:r>
              <w:rPr>
                <w:rFonts w:ascii="Tahoma" w:hAnsi="Tahoma" w:cs="Tahoma"/>
                <w:color w:val="FF0000"/>
              </w:rPr>
              <w:t xml:space="preserve"> </w:t>
            </w:r>
            <w:r w:rsidR="008F0A78">
              <w:rPr>
                <w:rFonts w:ascii="Tahoma" w:hAnsi="Tahoma" w:cs="Tahoma"/>
                <w:color w:val="FF0000"/>
              </w:rPr>
              <w:t>menična izjava</w:t>
            </w:r>
            <w:r>
              <w:rPr>
                <w:rFonts w:ascii="Tahoma" w:hAnsi="Tahoma" w:cs="Tahoma"/>
                <w:color w:val="FF0000"/>
              </w:rPr>
              <w:t>;</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5A653916" w14:textId="5B807C6A" w:rsidR="00F354EA" w:rsidRPr="0055524E" w:rsidRDefault="00F354EA" w:rsidP="002F0489">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sidR="008F0A78">
              <w:rPr>
                <w:rFonts w:ascii="Tahoma" w:hAnsi="Tahoma" w:cs="Tahoma"/>
                <w:b/>
                <w:i/>
              </w:rPr>
              <w:t>8</w:t>
            </w:r>
          </w:p>
        </w:tc>
      </w:tr>
    </w:tbl>
    <w:p w14:paraId="14AEC5AB" w14:textId="77777777" w:rsidR="00F354EA" w:rsidRPr="008A3942" w:rsidRDefault="00F354EA" w:rsidP="002F0489">
      <w:pPr>
        <w:keepNext/>
        <w:keepLines/>
        <w:rPr>
          <w:rFonts w:ascii="Tahoma" w:hAnsi="Tahoma" w:cs="Tahoma"/>
          <w:sz w:val="18"/>
        </w:rPr>
      </w:pPr>
    </w:p>
    <w:p w14:paraId="6867BC25" w14:textId="476CD77B" w:rsidR="003B25FF" w:rsidRPr="0083581A" w:rsidRDefault="003B25FF" w:rsidP="002F0489">
      <w:pPr>
        <w:keepNext/>
        <w:keepLines/>
        <w:spacing w:after="120"/>
        <w:rPr>
          <w:rFonts w:ascii="Tahoma" w:hAnsi="Tahoma" w:cs="Tahoma"/>
        </w:rPr>
      </w:pPr>
      <w:r>
        <w:rPr>
          <w:rFonts w:ascii="Tahoma" w:hAnsi="Tahoma" w:cs="Tahoma"/>
        </w:rPr>
        <w:t>Izvajalec</w:t>
      </w:r>
      <w:r w:rsidRPr="0083581A">
        <w:rPr>
          <w:rFonts w:ascii="Tahoma" w:hAnsi="Tahoma" w:cs="Tahoma"/>
          <w:lang w:val="x-none"/>
        </w:rPr>
        <w:t>:</w:t>
      </w:r>
      <w:r w:rsidRPr="0083581A">
        <w:rPr>
          <w:rFonts w:ascii="Tahoma" w:hAnsi="Tahoma" w:cs="Tahoma"/>
        </w:rPr>
        <w:t xml:space="preserve">                                                                                                 </w:t>
      </w:r>
      <w:r w:rsidRPr="0083581A">
        <w:rPr>
          <w:rFonts w:ascii="Tahoma" w:hAnsi="Tahoma" w:cs="Tahoma"/>
        </w:rPr>
        <w:tab/>
      </w:r>
    </w:p>
    <w:p w14:paraId="6EA9D638" w14:textId="77777777" w:rsidR="003B25FF" w:rsidRPr="0083581A" w:rsidRDefault="003B25FF" w:rsidP="002F0489">
      <w:pPr>
        <w:keepNext/>
        <w:keepLines/>
        <w:spacing w:after="120"/>
        <w:rPr>
          <w:rFonts w:ascii="Tahoma" w:hAnsi="Tahoma" w:cs="Tahoma"/>
        </w:rPr>
      </w:pPr>
      <w:r w:rsidRPr="0083581A">
        <w:rPr>
          <w:rFonts w:ascii="Tahoma" w:hAnsi="Tahoma" w:cs="Tahoma"/>
        </w:rPr>
        <w:t>________________________</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p>
    <w:p w14:paraId="048C0913" w14:textId="77777777" w:rsidR="003B25FF" w:rsidRPr="0083581A" w:rsidRDefault="003B25FF" w:rsidP="002F0489">
      <w:pPr>
        <w:keepNext/>
        <w:keepLines/>
        <w:spacing w:after="120"/>
        <w:rPr>
          <w:rFonts w:ascii="Tahoma" w:hAnsi="Tahoma" w:cs="Tahoma"/>
        </w:rPr>
      </w:pPr>
      <w:r w:rsidRPr="0083581A">
        <w:rPr>
          <w:rFonts w:ascii="Tahoma" w:hAnsi="Tahoma" w:cs="Tahoma"/>
        </w:rPr>
        <w:t>________________________</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p>
    <w:p w14:paraId="0B44D295" w14:textId="77777777" w:rsidR="003B25FF" w:rsidRPr="0083581A" w:rsidRDefault="003B25FF" w:rsidP="002F0489">
      <w:pPr>
        <w:keepNext/>
        <w:keepLines/>
        <w:spacing w:after="120"/>
        <w:rPr>
          <w:rFonts w:ascii="Tahoma" w:hAnsi="Tahoma" w:cs="Tahoma"/>
        </w:rPr>
      </w:pPr>
      <w:r w:rsidRPr="0083581A">
        <w:rPr>
          <w:rFonts w:ascii="Tahoma" w:hAnsi="Tahoma" w:cs="Tahoma"/>
        </w:rPr>
        <w:t>________________________</w:t>
      </w:r>
    </w:p>
    <w:p w14:paraId="6A4F45D7" w14:textId="77777777" w:rsidR="003B25FF" w:rsidRPr="0083581A" w:rsidRDefault="003B25FF" w:rsidP="002F0489">
      <w:pPr>
        <w:keepNext/>
        <w:keepLines/>
        <w:jc w:val="center"/>
        <w:outlineLvl w:val="0"/>
        <w:rPr>
          <w:rFonts w:ascii="Tahoma" w:hAnsi="Tahoma" w:cs="Tahoma"/>
          <w:b/>
        </w:rPr>
      </w:pPr>
      <w:r w:rsidRPr="0083581A">
        <w:rPr>
          <w:rFonts w:ascii="Tahoma" w:hAnsi="Tahoma" w:cs="Tahoma"/>
          <w:b/>
        </w:rPr>
        <w:t>MENIČNA IZJAVA</w:t>
      </w:r>
    </w:p>
    <w:p w14:paraId="7E372D48" w14:textId="77777777" w:rsidR="003B25FF" w:rsidRPr="0083581A" w:rsidRDefault="003B25FF" w:rsidP="002F0489">
      <w:pPr>
        <w:keepNext/>
        <w:keepLines/>
        <w:jc w:val="center"/>
        <w:outlineLvl w:val="0"/>
        <w:rPr>
          <w:rFonts w:ascii="Tahoma" w:hAnsi="Tahoma" w:cs="Tahoma"/>
          <w:b/>
          <w:i/>
        </w:rPr>
      </w:pPr>
      <w:r w:rsidRPr="0083581A">
        <w:rPr>
          <w:rFonts w:ascii="Tahoma" w:hAnsi="Tahoma" w:cs="Tahoma"/>
          <w:b/>
          <w:i/>
        </w:rPr>
        <w:t>za zavarovanje dobre izvedbe obveznosti iz okvirnega sporazuma</w:t>
      </w:r>
    </w:p>
    <w:p w14:paraId="25D11DBE" w14:textId="77777777" w:rsidR="003B25FF" w:rsidRPr="0083581A" w:rsidRDefault="003B25FF" w:rsidP="002F0489">
      <w:pPr>
        <w:keepNext/>
        <w:keepLines/>
        <w:jc w:val="both"/>
        <w:outlineLvl w:val="0"/>
        <w:rPr>
          <w:rFonts w:ascii="Tahoma" w:hAnsi="Tahoma" w:cs="Tahoma"/>
          <w:b/>
        </w:rPr>
      </w:pPr>
    </w:p>
    <w:p w14:paraId="626EBBCB" w14:textId="42986D27" w:rsidR="003B25FF" w:rsidRPr="0083581A" w:rsidRDefault="003B25FF" w:rsidP="002F0489">
      <w:pPr>
        <w:keepNext/>
        <w:keepLines/>
        <w:jc w:val="both"/>
        <w:outlineLvl w:val="0"/>
        <w:rPr>
          <w:rFonts w:ascii="Tahoma" w:eastAsia="Calibri" w:hAnsi="Tahoma" w:cs="Tahoma"/>
          <w:lang w:eastAsia="en-US"/>
        </w:rPr>
      </w:pPr>
      <w:r w:rsidRPr="0083581A">
        <w:rPr>
          <w:rFonts w:ascii="Tahoma" w:eastAsia="Calibri" w:hAnsi="Tahoma" w:cs="Tahoma"/>
          <w:lang w:eastAsia="en-US"/>
        </w:rPr>
        <w:t xml:space="preserve">V skladu z okvirnim sporazumom </w:t>
      </w:r>
      <w:r w:rsidR="006A18C1">
        <w:rPr>
          <w:rFonts w:ascii="Tahoma" w:eastAsia="Calibri" w:hAnsi="Tahoma" w:cs="Tahoma"/>
          <w:lang w:eastAsia="en-US"/>
        </w:rPr>
        <w:t xml:space="preserve">št. ______________ </w:t>
      </w:r>
      <w:r w:rsidRPr="0083581A">
        <w:rPr>
          <w:rFonts w:ascii="Tahoma" w:eastAsia="Calibri" w:hAnsi="Tahoma" w:cs="Tahoma"/>
          <w:lang w:eastAsia="en-US"/>
        </w:rPr>
        <w:t xml:space="preserve">za </w:t>
      </w:r>
      <w:r w:rsidR="00F43D25">
        <w:rPr>
          <w:rFonts w:ascii="Tahoma" w:hAnsi="Tahoma" w:cs="Tahoma"/>
          <w:b/>
        </w:rPr>
        <w:t>LPP-8/25</w:t>
      </w:r>
      <w:r w:rsidR="006A18C1" w:rsidRPr="007124F0">
        <w:rPr>
          <w:rFonts w:ascii="Tahoma" w:hAnsi="Tahoma" w:cs="Tahoma"/>
          <w:b/>
        </w:rPr>
        <w:t xml:space="preserve"> – »</w:t>
      </w:r>
      <w:r w:rsidR="006A18C1">
        <w:rPr>
          <w:rFonts w:ascii="Tahoma" w:hAnsi="Tahoma" w:cs="Tahoma"/>
          <w:b/>
        </w:rPr>
        <w:t>Dobava tahografov in rezervnih delov za tahografe«</w:t>
      </w:r>
      <w:r w:rsidRPr="0083581A">
        <w:rPr>
          <w:rFonts w:ascii="Tahoma" w:hAnsi="Tahoma" w:cs="Tahoma"/>
        </w:rPr>
        <w:t>,</w:t>
      </w:r>
      <w:r w:rsidRPr="0083581A">
        <w:rPr>
          <w:rFonts w:ascii="Tahoma" w:eastAsia="Calibri" w:hAnsi="Tahoma" w:cs="Tahoma"/>
          <w:lang w:eastAsia="en-US"/>
        </w:rPr>
        <w:t xml:space="preserve"> sklenjenim dne _______, med naročnikom: ____________________________ (</w:t>
      </w:r>
      <w:r w:rsidR="006A18C1">
        <w:rPr>
          <w:rFonts w:ascii="Tahoma" w:eastAsia="Calibri" w:hAnsi="Tahoma" w:cs="Tahoma"/>
          <w:lang w:eastAsia="en-US"/>
        </w:rPr>
        <w:t xml:space="preserve">v nadaljevanju: </w:t>
      </w:r>
      <w:r w:rsidRPr="0083581A">
        <w:rPr>
          <w:rFonts w:ascii="Tahoma" w:eastAsia="Calibri" w:hAnsi="Tahoma" w:cs="Tahoma"/>
          <w:lang w:eastAsia="en-US"/>
        </w:rPr>
        <w:t xml:space="preserve">upravičenec) in </w:t>
      </w:r>
      <w:r w:rsidRPr="0083581A">
        <w:rPr>
          <w:rFonts w:ascii="Tahoma" w:hAnsi="Tahoma" w:cs="Tahoma"/>
        </w:rPr>
        <w:t>izvajalcem: ___________________________</w:t>
      </w:r>
      <w:r w:rsidR="006A18C1">
        <w:rPr>
          <w:rFonts w:ascii="Tahoma" w:hAnsi="Tahoma" w:cs="Tahoma"/>
        </w:rPr>
        <w:t xml:space="preserve"> (v nadaljevanju: zavezanec)</w:t>
      </w:r>
      <w:r w:rsidRPr="0083581A">
        <w:rPr>
          <w:rFonts w:ascii="Tahoma" w:eastAsia="Calibri" w:hAnsi="Tahoma" w:cs="Tahoma"/>
          <w:lang w:eastAsia="en-US"/>
        </w:rPr>
        <w:t xml:space="preserve">,  je izvajalec dolžan izvesti </w:t>
      </w:r>
      <w:r w:rsidR="006A18C1">
        <w:rPr>
          <w:rFonts w:ascii="Tahoma" w:eastAsia="Calibri" w:hAnsi="Tahoma" w:cs="Tahoma"/>
          <w:lang w:eastAsia="en-US"/>
        </w:rPr>
        <w:t>dobave</w:t>
      </w:r>
      <w:r w:rsidRPr="0083581A">
        <w:rPr>
          <w:rFonts w:ascii="Tahoma" w:eastAsia="Calibri" w:hAnsi="Tahoma" w:cs="Tahoma"/>
          <w:lang w:eastAsia="en-US"/>
        </w:rPr>
        <w:t xml:space="preserve"> iz zgoraj navedenega okvirnega sporazuma,  </w:t>
      </w:r>
      <w:r w:rsidRPr="0083581A">
        <w:rPr>
          <w:rFonts w:ascii="Tahoma" w:hAnsi="Tahoma" w:cs="Tahoma"/>
          <w:bCs/>
        </w:rPr>
        <w:t xml:space="preserve">v </w:t>
      </w:r>
      <w:r w:rsidRPr="0083581A">
        <w:rPr>
          <w:rFonts w:ascii="Tahoma" w:eastAsia="Calibri" w:hAnsi="Tahoma" w:cs="Tahoma"/>
          <w:lang w:eastAsia="en-US"/>
        </w:rPr>
        <w:t xml:space="preserve">vrednosti ______________ EUR brez DDV. </w:t>
      </w:r>
    </w:p>
    <w:p w14:paraId="4D27364F" w14:textId="77777777" w:rsidR="003B25FF" w:rsidRPr="0083581A" w:rsidRDefault="003B25FF" w:rsidP="002F0489">
      <w:pPr>
        <w:keepNext/>
        <w:keepLines/>
        <w:jc w:val="both"/>
        <w:outlineLvl w:val="0"/>
        <w:rPr>
          <w:rFonts w:ascii="Tahoma" w:eastAsia="Calibri" w:hAnsi="Tahoma" w:cs="Tahoma"/>
          <w:lang w:eastAsia="en-US"/>
        </w:rPr>
      </w:pPr>
    </w:p>
    <w:p w14:paraId="745B4D30" w14:textId="7FBE079B" w:rsidR="003B25FF" w:rsidRPr="0083581A" w:rsidRDefault="003B25FF" w:rsidP="002F0489">
      <w:pPr>
        <w:keepNext/>
        <w:keepLines/>
        <w:jc w:val="both"/>
        <w:outlineLvl w:val="0"/>
        <w:rPr>
          <w:rFonts w:ascii="Tahoma" w:hAnsi="Tahoma" w:cs="Tahoma"/>
        </w:rPr>
      </w:pPr>
      <w:r w:rsidRPr="0083581A">
        <w:rPr>
          <w:rFonts w:ascii="Tahoma" w:hAnsi="Tahoma" w:cs="Tahoma"/>
        </w:rPr>
        <w:t>Kot garancijo za dobro izvedbo obveznosti iz okvirnega sporazuma mi kot izvajalec izdajamo eno</w:t>
      </w:r>
      <w:r w:rsidR="006A18C1">
        <w:rPr>
          <w:rFonts w:ascii="Tahoma" w:hAnsi="Tahoma" w:cs="Tahoma"/>
        </w:rPr>
        <w:t xml:space="preserve"> (1)</w:t>
      </w:r>
      <w:r w:rsidRPr="0083581A">
        <w:rPr>
          <w:rFonts w:ascii="Tahoma" w:hAnsi="Tahoma" w:cs="Tahoma"/>
        </w:rPr>
        <w:t xml:space="preserve"> bianko menico s pooblastilom za njeno izpolnitev in unovčenje, na kateri so podpisane pooblaščene osebe za zastopanje:</w:t>
      </w:r>
    </w:p>
    <w:p w14:paraId="6DAD1821" w14:textId="77777777" w:rsidR="003B25FF" w:rsidRPr="0083581A" w:rsidRDefault="003B25FF" w:rsidP="002F0489">
      <w:pPr>
        <w:keepNext/>
        <w:keepLines/>
        <w:jc w:val="both"/>
        <w:outlineLvl w:val="0"/>
        <w:rPr>
          <w:rFonts w:ascii="Tahoma" w:hAnsi="Tahoma" w:cs="Tahoma"/>
        </w:rPr>
      </w:pPr>
    </w:p>
    <w:p w14:paraId="2483A732" w14:textId="77777777" w:rsidR="003B25FF" w:rsidRPr="0083581A" w:rsidRDefault="003B25FF" w:rsidP="002F0489">
      <w:pPr>
        <w:keepNext/>
        <w:keepLines/>
        <w:spacing w:after="120"/>
        <w:jc w:val="both"/>
        <w:outlineLvl w:val="0"/>
        <w:rPr>
          <w:rFonts w:ascii="Tahoma" w:hAnsi="Tahoma" w:cs="Tahoma"/>
        </w:rPr>
      </w:pPr>
      <w:r w:rsidRPr="0083581A">
        <w:rPr>
          <w:rFonts w:ascii="Tahoma" w:hAnsi="Tahoma" w:cs="Tahoma"/>
        </w:rPr>
        <w:t>…………………………………………………………………………………………………………………………………………</w:t>
      </w:r>
    </w:p>
    <w:p w14:paraId="69B1F0B8" w14:textId="77777777" w:rsidR="003B25FF" w:rsidRPr="0083581A" w:rsidRDefault="003B25FF" w:rsidP="002F0489">
      <w:pPr>
        <w:keepNext/>
        <w:keepLines/>
        <w:jc w:val="both"/>
        <w:outlineLvl w:val="0"/>
        <w:rPr>
          <w:rFonts w:ascii="Tahoma" w:hAnsi="Tahoma" w:cs="Tahoma"/>
        </w:rPr>
      </w:pPr>
      <w:r w:rsidRPr="0083581A">
        <w:rPr>
          <w:rFonts w:ascii="Tahoma" w:hAnsi="Tahoma" w:cs="Tahoma"/>
        </w:rPr>
        <w:t xml:space="preserve">(Ime in priimek)                        </w:t>
      </w:r>
      <w:r w:rsidRPr="0083581A">
        <w:rPr>
          <w:rFonts w:ascii="Tahoma" w:hAnsi="Tahoma" w:cs="Tahoma"/>
        </w:rPr>
        <w:tab/>
        <w:t xml:space="preserve">(Funkcija zastopnika)               </w:t>
      </w:r>
      <w:r w:rsidRPr="0083581A">
        <w:rPr>
          <w:rFonts w:ascii="Tahoma" w:hAnsi="Tahoma" w:cs="Tahoma"/>
        </w:rPr>
        <w:tab/>
      </w:r>
      <w:r w:rsidRPr="0083581A">
        <w:rPr>
          <w:rFonts w:ascii="Tahoma" w:hAnsi="Tahoma" w:cs="Tahoma"/>
        </w:rPr>
        <w:tab/>
      </w:r>
      <w:r w:rsidRPr="0083581A">
        <w:rPr>
          <w:rFonts w:ascii="Tahoma" w:hAnsi="Tahoma" w:cs="Tahoma"/>
        </w:rPr>
        <w:tab/>
        <w:t>(Podpis)</w:t>
      </w:r>
    </w:p>
    <w:p w14:paraId="6A6CAE97" w14:textId="77777777" w:rsidR="003B25FF" w:rsidRPr="0083581A" w:rsidRDefault="003B25FF" w:rsidP="002F0489">
      <w:pPr>
        <w:keepNext/>
        <w:keepLines/>
        <w:jc w:val="both"/>
        <w:outlineLvl w:val="0"/>
        <w:rPr>
          <w:rFonts w:ascii="Tahoma" w:hAnsi="Tahoma" w:cs="Tahoma"/>
        </w:rPr>
      </w:pPr>
    </w:p>
    <w:p w14:paraId="6672B856" w14:textId="50EE993D" w:rsidR="003B25FF" w:rsidRPr="0083581A" w:rsidRDefault="003B25FF" w:rsidP="002F0489">
      <w:pPr>
        <w:keepNext/>
        <w:keepLines/>
        <w:spacing w:after="120"/>
        <w:jc w:val="both"/>
        <w:outlineLvl w:val="0"/>
        <w:rPr>
          <w:rFonts w:ascii="Tahoma" w:hAnsi="Tahoma" w:cs="Tahoma"/>
        </w:rPr>
      </w:pPr>
      <w:r w:rsidRPr="0083581A">
        <w:rPr>
          <w:rFonts w:ascii="Tahoma" w:hAnsi="Tahoma" w:cs="Tahoma"/>
        </w:rPr>
        <w:t xml:space="preserve">Pooblaščamo </w:t>
      </w:r>
      <w:r w:rsidR="006A18C1">
        <w:rPr>
          <w:rFonts w:ascii="Tahoma" w:eastAsia="Calibri" w:hAnsi="Tahoma" w:cs="Tahoma"/>
          <w:lang w:eastAsia="en-US"/>
        </w:rPr>
        <w:t>JAVNO PODJETJE LJUBLJANSKI POTNIŠKI PROMET d.o.o., Celovška cesta 160, 1000 Ljubljana</w:t>
      </w:r>
      <w:r w:rsidRPr="0083581A">
        <w:rPr>
          <w:rFonts w:ascii="Tahoma" w:hAnsi="Tahoma" w:cs="Tahoma"/>
        </w:rPr>
        <w:t>, da v primeru, če mi kot izvajalec ne bomo izpolnili obveznosti po okvirnem sporazumu v dogovorjeni kvaliteti, količini in rokih, opredeljenih v zgoraj citiranem okvirnem sporazumu, da:</w:t>
      </w:r>
    </w:p>
    <w:p w14:paraId="5A16A125" w14:textId="77777777" w:rsidR="003B25FF" w:rsidRPr="0083581A" w:rsidRDefault="003B25FF" w:rsidP="002F0489">
      <w:pPr>
        <w:keepNext/>
        <w:keepLines/>
        <w:numPr>
          <w:ilvl w:val="0"/>
          <w:numId w:val="3"/>
        </w:numPr>
        <w:suppressAutoHyphens/>
        <w:ind w:left="714" w:hanging="357"/>
        <w:jc w:val="both"/>
        <w:rPr>
          <w:rFonts w:ascii="Tahoma" w:hAnsi="Tahoma" w:cs="Tahoma"/>
        </w:rPr>
      </w:pPr>
      <w:r w:rsidRPr="0083581A">
        <w:rPr>
          <w:rFonts w:ascii="Tahoma" w:hAnsi="Tahoma" w:cs="Tahoma"/>
        </w:rPr>
        <w:t>izpolni bianko menico v višini do __________ EUR,</w:t>
      </w:r>
    </w:p>
    <w:p w14:paraId="3130E37B" w14:textId="77777777" w:rsidR="003B25FF" w:rsidRPr="0083581A" w:rsidRDefault="003B25FF" w:rsidP="002F0489">
      <w:pPr>
        <w:keepNext/>
        <w:keepLines/>
        <w:numPr>
          <w:ilvl w:val="0"/>
          <w:numId w:val="3"/>
        </w:numPr>
        <w:suppressAutoHyphens/>
        <w:ind w:left="714" w:hanging="357"/>
        <w:jc w:val="both"/>
        <w:rPr>
          <w:rFonts w:ascii="Tahoma" w:hAnsi="Tahoma" w:cs="Tahoma"/>
        </w:rPr>
      </w:pPr>
      <w:r w:rsidRPr="0083581A">
        <w:rPr>
          <w:rFonts w:ascii="Tahoma" w:hAnsi="Tahoma" w:cs="Tahoma"/>
        </w:rPr>
        <w:t>da izpolni vse druge sestavne dele menic, ki niso izpolnjeni,</w:t>
      </w:r>
    </w:p>
    <w:p w14:paraId="3B93B3C2" w14:textId="77777777" w:rsidR="003B25FF" w:rsidRPr="0083581A" w:rsidRDefault="003B25FF" w:rsidP="002F0489">
      <w:pPr>
        <w:keepNext/>
        <w:keepLines/>
        <w:numPr>
          <w:ilvl w:val="0"/>
          <w:numId w:val="3"/>
        </w:numPr>
        <w:suppressAutoHyphens/>
        <w:ind w:left="714" w:hanging="357"/>
        <w:jc w:val="both"/>
        <w:rPr>
          <w:rFonts w:ascii="Tahoma" w:hAnsi="Tahoma" w:cs="Tahoma"/>
        </w:rPr>
      </w:pPr>
      <w:r w:rsidRPr="0083581A">
        <w:rPr>
          <w:rFonts w:ascii="Tahoma" w:hAnsi="Tahoma" w:cs="Tahoma"/>
        </w:rPr>
        <w:t>da po potrebi zapiše na menici tudi katerokoli menično klavzulo, ki sicer ni bistvena menična sestavina.</w:t>
      </w:r>
    </w:p>
    <w:p w14:paraId="2C63FDA8" w14:textId="77777777" w:rsidR="003B25FF" w:rsidRPr="0083581A" w:rsidRDefault="003B25FF" w:rsidP="002F0489">
      <w:pPr>
        <w:keepNext/>
        <w:keepLines/>
        <w:jc w:val="both"/>
        <w:outlineLvl w:val="0"/>
        <w:rPr>
          <w:rFonts w:ascii="Tahoma" w:hAnsi="Tahoma" w:cs="Tahoma"/>
        </w:rPr>
      </w:pPr>
    </w:p>
    <w:p w14:paraId="1306EA41" w14:textId="259C1B28" w:rsidR="003B25FF" w:rsidRPr="0083581A" w:rsidRDefault="003B25FF" w:rsidP="002F0489">
      <w:pPr>
        <w:keepNext/>
        <w:keepLines/>
        <w:jc w:val="both"/>
        <w:outlineLvl w:val="0"/>
        <w:rPr>
          <w:rFonts w:ascii="Tahoma" w:hAnsi="Tahoma" w:cs="Tahoma"/>
        </w:rPr>
      </w:pPr>
      <w:r w:rsidRPr="0083581A">
        <w:rPr>
          <w:rFonts w:ascii="Tahoma" w:hAnsi="Tahoma" w:cs="Tahoma"/>
        </w:rPr>
        <w:t xml:space="preserve">V primeru spremembe upnika predmetnih terjatev, veljajo določbe tega pooblastila tudi v korist novih upnikov. Pooblaščamo </w:t>
      </w:r>
      <w:r w:rsidR="006A18C1">
        <w:rPr>
          <w:rFonts w:ascii="Tahoma" w:eastAsia="Calibri" w:hAnsi="Tahoma" w:cs="Tahoma"/>
          <w:lang w:eastAsia="en-US"/>
        </w:rPr>
        <w:t>JAVNO PODJETJE LJUBLJANSKI POTNIŠKI PROMET d.o.o., Celovška cesta 160, 1000 Ljubljana</w:t>
      </w:r>
      <w:r w:rsidRPr="0083581A">
        <w:rPr>
          <w:rFonts w:ascii="Tahoma" w:hAnsi="Tahoma" w:cs="Tahoma"/>
        </w:rPr>
        <w:t xml:space="preserve">, da menico po potrebi domicilira pri katerikoli banki, pri kateri imamo odprt račun. </w:t>
      </w:r>
    </w:p>
    <w:p w14:paraId="0B557963" w14:textId="77777777" w:rsidR="003B25FF" w:rsidRPr="0083581A" w:rsidRDefault="003B25FF" w:rsidP="002F0489">
      <w:pPr>
        <w:keepNext/>
        <w:keepLines/>
        <w:jc w:val="both"/>
        <w:outlineLvl w:val="0"/>
        <w:rPr>
          <w:rFonts w:ascii="Tahoma" w:hAnsi="Tahoma" w:cs="Tahoma"/>
        </w:rPr>
      </w:pPr>
    </w:p>
    <w:p w14:paraId="691E8029" w14:textId="77777777" w:rsidR="003B25FF" w:rsidRPr="0083581A" w:rsidRDefault="003B25FF" w:rsidP="002F0489">
      <w:pPr>
        <w:keepNext/>
        <w:keepLines/>
        <w:jc w:val="both"/>
        <w:outlineLvl w:val="0"/>
        <w:rPr>
          <w:rFonts w:ascii="Tahoma" w:hAnsi="Tahoma" w:cs="Tahoma"/>
        </w:rPr>
      </w:pPr>
      <w:r w:rsidRPr="0083581A">
        <w:rPr>
          <w:rFonts w:ascii="Tahoma" w:hAnsi="Tahoma" w:cs="Tahoma"/>
        </w:rPr>
        <w:t xml:space="preserve">S to menično izjavo pooblaščamo ___________________ (navedba banke), da v breme našega transakcijskega računa št. SI56 __________________ unovči predloženo menico najkasneje do ___________  oziroma še najkasneje trideset dni po preteku veljavnosti okvirnega sporazuma. Pooblaščamo tudi katerokoli banko, pri kateri bi imeli odprt račun, da v breme našega transakcijskega računa unovči predloženo menico. </w:t>
      </w:r>
    </w:p>
    <w:p w14:paraId="5227A3BF" w14:textId="77777777" w:rsidR="003B25FF" w:rsidRPr="0083581A" w:rsidRDefault="003B25FF" w:rsidP="002F0489">
      <w:pPr>
        <w:keepNext/>
        <w:keepLines/>
        <w:jc w:val="both"/>
        <w:outlineLvl w:val="0"/>
        <w:rPr>
          <w:rFonts w:ascii="Tahoma" w:hAnsi="Tahoma" w:cs="Tahoma"/>
        </w:rPr>
      </w:pPr>
    </w:p>
    <w:p w14:paraId="55C1C415" w14:textId="240EB80A" w:rsidR="003B25FF" w:rsidRPr="0083581A" w:rsidRDefault="003B25FF" w:rsidP="002F0489">
      <w:pPr>
        <w:keepNext/>
        <w:keepLines/>
        <w:jc w:val="both"/>
        <w:outlineLvl w:val="0"/>
        <w:rPr>
          <w:rFonts w:ascii="Tahoma" w:hAnsi="Tahoma" w:cs="Tahoma"/>
        </w:rPr>
      </w:pPr>
      <w:r w:rsidRPr="0083581A">
        <w:rPr>
          <w:rFonts w:ascii="Tahoma" w:hAnsi="Tahoma" w:cs="Tahoma"/>
        </w:rPr>
        <w:t xml:space="preserve">S podpisom tega pooblastila soglašamo, da </w:t>
      </w:r>
      <w:r w:rsidR="006A18C1">
        <w:rPr>
          <w:rFonts w:ascii="Tahoma" w:eastAsia="Calibri" w:hAnsi="Tahoma" w:cs="Tahoma"/>
          <w:lang w:eastAsia="en-US"/>
        </w:rPr>
        <w:t>JAVNO PODJETJE LJUBLJANSKI POTNIŠKI PROMET d.o.o., Celovška cesta 160, 1000 Ljubljana</w:t>
      </w:r>
      <w:r w:rsidRPr="0083581A">
        <w:rPr>
          <w:rFonts w:ascii="Tahoma" w:hAnsi="Tahoma" w:cs="Tahoma"/>
        </w:rPr>
        <w:t>, opravi poizvedbe o številkah transakcijskih računov pri katerikoli banki, finančni organizaciji ali upravljavcu baz podatkov o računih.</w:t>
      </w:r>
    </w:p>
    <w:p w14:paraId="058C307A" w14:textId="77777777" w:rsidR="003B25FF" w:rsidRPr="0083581A" w:rsidRDefault="003B25FF" w:rsidP="002F0489">
      <w:pPr>
        <w:keepNext/>
        <w:keepLines/>
        <w:jc w:val="both"/>
        <w:outlineLvl w:val="0"/>
        <w:rPr>
          <w:rFonts w:ascii="Tahoma" w:hAnsi="Tahoma" w:cs="Tahoma"/>
        </w:rPr>
      </w:pPr>
    </w:p>
    <w:p w14:paraId="6E2C5970" w14:textId="77777777" w:rsidR="003B25FF" w:rsidRPr="0083581A" w:rsidRDefault="003B25FF" w:rsidP="002F0489">
      <w:pPr>
        <w:keepNext/>
        <w:keepLines/>
        <w:jc w:val="both"/>
        <w:outlineLvl w:val="0"/>
        <w:rPr>
          <w:rFonts w:ascii="Tahoma" w:hAnsi="Tahoma" w:cs="Tahoma"/>
        </w:rPr>
      </w:pPr>
      <w:r w:rsidRPr="0083581A">
        <w:rPr>
          <w:rFonts w:ascii="Tahoma" w:hAnsi="Tahoma" w:cs="Tahoma"/>
        </w:rPr>
        <w:t>Zavezujemo se, da tega pooblastila ne bomo preklicali.</w:t>
      </w:r>
    </w:p>
    <w:p w14:paraId="36700278" w14:textId="77777777" w:rsidR="003B25FF" w:rsidRPr="0083581A" w:rsidRDefault="003B25FF" w:rsidP="002F0489">
      <w:pPr>
        <w:keepNext/>
        <w:keepLines/>
        <w:jc w:val="both"/>
        <w:outlineLvl w:val="0"/>
        <w:rPr>
          <w:rFonts w:ascii="Tahoma" w:hAnsi="Tahoma" w:cs="Tahoma"/>
        </w:rPr>
      </w:pPr>
    </w:p>
    <w:p w14:paraId="021B74EA" w14:textId="77777777" w:rsidR="003B25FF" w:rsidRPr="0083581A" w:rsidRDefault="003B25FF" w:rsidP="002F0489">
      <w:pPr>
        <w:keepNext/>
        <w:keepLines/>
        <w:jc w:val="both"/>
        <w:outlineLvl w:val="0"/>
        <w:rPr>
          <w:rFonts w:ascii="Tahoma" w:hAnsi="Tahoma" w:cs="Tahoma"/>
        </w:rPr>
      </w:pPr>
    </w:p>
    <w:p w14:paraId="7260D4C6" w14:textId="77777777" w:rsidR="003B25FF" w:rsidRPr="0083581A" w:rsidRDefault="003B25FF" w:rsidP="002F0489">
      <w:pPr>
        <w:keepNext/>
        <w:keepLines/>
        <w:jc w:val="both"/>
        <w:outlineLvl w:val="0"/>
        <w:rPr>
          <w:rFonts w:ascii="Tahoma" w:hAnsi="Tahoma" w:cs="Tahoma"/>
          <w:u w:val="single"/>
        </w:rPr>
      </w:pPr>
      <w:r w:rsidRPr="0083581A">
        <w:rPr>
          <w:rFonts w:ascii="Tahoma" w:hAnsi="Tahoma" w:cs="Tahoma"/>
        </w:rPr>
        <w:t>Kraj, datum</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t>Žig</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u w:val="single"/>
        </w:rPr>
        <w:t xml:space="preserve">Izdajatelj menice: </w:t>
      </w:r>
    </w:p>
    <w:p w14:paraId="07CFB0BD" w14:textId="77777777" w:rsidR="003B25FF" w:rsidRPr="0083581A" w:rsidRDefault="003B25FF" w:rsidP="002F0489">
      <w:pPr>
        <w:keepNext/>
        <w:keepLines/>
        <w:jc w:val="both"/>
        <w:outlineLvl w:val="0"/>
        <w:rPr>
          <w:rFonts w:ascii="Tahoma" w:hAnsi="Tahoma" w:cs="Tahoma"/>
        </w:rPr>
      </w:pPr>
    </w:p>
    <w:p w14:paraId="45BBEFFE" w14:textId="77777777" w:rsidR="003B25FF" w:rsidRPr="0083581A" w:rsidRDefault="003B25FF" w:rsidP="002F0489">
      <w:pPr>
        <w:keepNext/>
        <w:keepLines/>
        <w:jc w:val="both"/>
        <w:outlineLvl w:val="0"/>
        <w:rPr>
          <w:rFonts w:ascii="Tahoma" w:hAnsi="Tahoma" w:cs="Tahoma"/>
        </w:rPr>
      </w:pPr>
    </w:p>
    <w:p w14:paraId="3E9AAE39" w14:textId="065756AD" w:rsidR="00F354EA" w:rsidRPr="007775E8" w:rsidRDefault="003B25FF" w:rsidP="002F0489">
      <w:pPr>
        <w:keepNext/>
        <w:keepLines/>
        <w:spacing w:after="200" w:line="276" w:lineRule="auto"/>
        <w:rPr>
          <w:rFonts w:ascii="Tahoma" w:hAnsi="Tahoma" w:cs="Tahoma"/>
          <w:u w:val="single"/>
        </w:rPr>
        <w:sectPr w:rsidR="00F354EA" w:rsidRPr="007775E8" w:rsidSect="00902C1A">
          <w:headerReference w:type="default" r:id="rId20"/>
          <w:footerReference w:type="default" r:id="rId21"/>
          <w:headerReference w:type="first" r:id="rId22"/>
          <w:footerReference w:type="first" r:id="rId23"/>
          <w:type w:val="continuous"/>
          <w:pgSz w:w="11906" w:h="16838" w:code="9"/>
          <w:pgMar w:top="709" w:right="991" w:bottom="1134" w:left="1276" w:header="284" w:footer="567" w:gutter="0"/>
          <w:cols w:space="708"/>
          <w:docGrid w:linePitch="272"/>
        </w:sectPr>
      </w:pPr>
      <w:r w:rsidRPr="0083581A">
        <w:rPr>
          <w:rFonts w:ascii="Tahoma" w:hAnsi="Tahoma" w:cs="Tahoma"/>
        </w:rPr>
        <w:t>Priloga: 1 bianko menica</w:t>
      </w:r>
      <w:r w:rsidR="00F354EA" w:rsidRPr="008A3942">
        <w:rPr>
          <w:rFonts w:ascii="Tahoma" w:hAnsi="Tahoma" w:cs="Tahoma"/>
          <w:sz w:val="18"/>
        </w:rPr>
        <w:tab/>
      </w:r>
      <w:r w:rsidR="00F354EA" w:rsidRPr="008A3942">
        <w:rPr>
          <w:rFonts w:ascii="Tahoma" w:hAnsi="Tahoma" w:cs="Tahoma"/>
          <w:sz w:val="18"/>
        </w:rPr>
        <w:tab/>
      </w:r>
      <w:r w:rsidR="00F354EA" w:rsidRPr="008A3942">
        <w:rPr>
          <w:rFonts w:ascii="Tahoma" w:hAnsi="Tahoma" w:cs="Tahoma"/>
          <w:sz w:val="18"/>
        </w:rPr>
        <w:tab/>
      </w:r>
      <w:r w:rsidR="00F354EA" w:rsidRPr="008A3942">
        <w:rPr>
          <w:rFonts w:ascii="Tahoma" w:hAnsi="Tahoma" w:cs="Tahoma"/>
          <w:sz w:val="18"/>
        </w:rPr>
        <w:tab/>
      </w:r>
    </w:p>
    <w:p w14:paraId="7D5C6309" w14:textId="77777777" w:rsidR="00861D0A" w:rsidRDefault="00861D0A" w:rsidP="002F0489">
      <w:pPr>
        <w:keepNext/>
        <w:keepLines/>
      </w:pPr>
    </w:p>
    <w:sectPr w:rsidR="00861D0A" w:rsidSect="00C2102F">
      <w:headerReference w:type="default" r:id="rId24"/>
      <w:headerReference w:type="first" r:id="rId25"/>
      <w:footerReference w:type="first" r:id="rId2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CEC2" w14:textId="77777777" w:rsidR="00737004" w:rsidRDefault="00737004">
      <w:r>
        <w:separator/>
      </w:r>
    </w:p>
  </w:endnote>
  <w:endnote w:type="continuationSeparator" w:id="0">
    <w:p w14:paraId="2EB1C62D" w14:textId="77777777" w:rsidR="00737004" w:rsidRDefault="0073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DF29" w14:textId="77777777" w:rsidR="0039458E" w:rsidRPr="00CF4AE1" w:rsidRDefault="0039458E"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312DE4BE" wp14:editId="48AD285C">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2032" w14:textId="77777777" w:rsidR="0039458E" w:rsidRPr="00DE0D08" w:rsidRDefault="0039458E"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2E08E9F9" wp14:editId="2704C781">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4AC013A7" w14:textId="77777777" w:rsidR="0039458E" w:rsidRDefault="003945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C9DAD" w14:textId="77777777" w:rsidR="0039458E" w:rsidRDefault="0039458E" w:rsidP="00A43EED">
    <w:pPr>
      <w:pStyle w:val="Noga"/>
      <w:ind w:right="-1276"/>
      <w:jc w:val="right"/>
      <w:rPr>
        <w:rFonts w:ascii="Tahoma" w:hAnsi="Tahoma" w:cs="Tahoma"/>
        <w:snapToGrid w:val="0"/>
        <w:sz w:val="16"/>
        <w:szCs w:val="16"/>
      </w:rPr>
    </w:pPr>
  </w:p>
  <w:p w14:paraId="3849BA68" w14:textId="77777777" w:rsidR="0039458E" w:rsidRPr="0013720E" w:rsidRDefault="0039458E" w:rsidP="00A43EED">
    <w:pPr>
      <w:pStyle w:val="Noga"/>
      <w:ind w:right="-1276"/>
      <w:jc w:val="right"/>
    </w:pPr>
    <w:r>
      <w:rPr>
        <w:rFonts w:ascii="Tahoma" w:hAnsi="Tahoma" w:cs="Tahoma"/>
        <w:snapToGrid w:val="0"/>
        <w:sz w:val="16"/>
        <w:szCs w:val="16"/>
      </w:rPr>
      <w:tab/>
    </w:r>
    <w:r w:rsidRPr="0013720E">
      <w:rPr>
        <w:noProof/>
      </w:rPr>
      <w:drawing>
        <wp:inline distT="0" distB="0" distL="0" distR="0" wp14:anchorId="6FDC1312" wp14:editId="68D4813D">
          <wp:extent cx="3790315" cy="33020"/>
          <wp:effectExtent l="0" t="0" r="0" b="0"/>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7F810956" w14:textId="77777777" w:rsidR="0039458E" w:rsidRPr="0013720E" w:rsidRDefault="0039458E" w:rsidP="00A43EED">
    <w:pPr>
      <w:pStyle w:val="Noga"/>
      <w:tabs>
        <w:tab w:val="clear" w:pos="4536"/>
        <w:tab w:val="clear" w:pos="9072"/>
      </w:tabs>
      <w:ind w:right="-2"/>
      <w:jc w:val="right"/>
    </w:pPr>
  </w:p>
  <w:p w14:paraId="1450151E" w14:textId="02790CE5" w:rsidR="0039458E" w:rsidRDefault="0039458E"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0D41D7">
      <w:rPr>
        <w:noProof/>
        <w:sz w:val="16"/>
        <w:szCs w:val="16"/>
      </w:rPr>
      <w:t>72</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26C1" w14:textId="77777777" w:rsidR="0039458E" w:rsidRPr="0059792E" w:rsidRDefault="0039458E">
    <w:pPr>
      <w:pStyle w:val="Noga"/>
      <w:rPr>
        <w:sz w:val="20"/>
      </w:rPr>
    </w:pPr>
  </w:p>
  <w:p w14:paraId="71A67933" w14:textId="77777777" w:rsidR="0039458E" w:rsidRDefault="0039458E"/>
  <w:p w14:paraId="1A84977C" w14:textId="77777777" w:rsidR="0039458E" w:rsidRDefault="0039458E"/>
  <w:p w14:paraId="6BB4308F" w14:textId="77777777" w:rsidR="0039458E" w:rsidRDefault="003945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E1241" w14:textId="77777777" w:rsidR="0039458E" w:rsidRDefault="0039458E" w:rsidP="002E6DA4">
    <w:pPr>
      <w:pStyle w:val="Noga"/>
      <w:jc w:val="right"/>
      <w:rPr>
        <w:rFonts w:ascii="Tahoma" w:hAnsi="Tahoma" w:cs="Tahoma"/>
        <w:snapToGrid w:val="0"/>
        <w:sz w:val="18"/>
        <w:szCs w:val="18"/>
      </w:rPr>
    </w:pPr>
  </w:p>
  <w:p w14:paraId="1C3F3DDA" w14:textId="77777777" w:rsidR="0039458E" w:rsidRDefault="0039458E">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41349FCC" w14:textId="77777777" w:rsidR="0039458E" w:rsidRPr="00407848" w:rsidRDefault="0039458E"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1AE33984" w14:textId="77777777" w:rsidR="0039458E" w:rsidRPr="00407848" w:rsidRDefault="0039458E" w:rsidP="002E6DA4">
    <w:pPr>
      <w:pStyle w:val="Noga"/>
      <w:jc w:val="center"/>
      <w:rPr>
        <w:rStyle w:val="tevilkastrani"/>
        <w:rFonts w:ascii="Tahoma" w:hAnsi="Tahoma" w:cs="Tahoma"/>
        <w:sz w:val="16"/>
        <w:szCs w:val="16"/>
      </w:rPr>
    </w:pPr>
  </w:p>
  <w:p w14:paraId="1A223FB8" w14:textId="77777777" w:rsidR="0039458E" w:rsidRPr="00407848" w:rsidRDefault="0039458E" w:rsidP="002E6DA4">
    <w:pPr>
      <w:jc w:val="center"/>
      <w:rPr>
        <w:rFonts w:ascii="Tahoma" w:hAnsi="Tahoma" w:cs="Tahoma"/>
        <w:snapToGrid w:val="0"/>
        <w:sz w:val="16"/>
        <w:szCs w:val="16"/>
      </w:rPr>
    </w:pPr>
  </w:p>
  <w:p w14:paraId="2EF32340" w14:textId="77777777" w:rsidR="0039458E" w:rsidRPr="00102BE1" w:rsidRDefault="0039458E">
    <w:pPr>
      <w:pStyle w:val="Noga"/>
      <w:rPr>
        <w:sz w:val="18"/>
        <w:szCs w:val="18"/>
      </w:rPr>
    </w:pPr>
  </w:p>
  <w:p w14:paraId="409C2AF0" w14:textId="77777777" w:rsidR="0039458E" w:rsidRDefault="003945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0C645" w14:textId="77777777" w:rsidR="00737004" w:rsidRDefault="00737004"/>
  </w:footnote>
  <w:footnote w:type="continuationSeparator" w:id="0">
    <w:p w14:paraId="7FE55257" w14:textId="77777777" w:rsidR="00737004" w:rsidRDefault="00737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E439" w14:textId="77777777" w:rsidR="0039458E" w:rsidRPr="00A9387B" w:rsidRDefault="0039458E" w:rsidP="00576B06">
    <w:pPr>
      <w:spacing w:after="120"/>
      <w:ind w:right="-991"/>
      <w:jc w:val="right"/>
      <w:rPr>
        <w:rFonts w:ascii="Tahoma" w:hAnsi="Tahoma" w:cs="Tahoma"/>
        <w:b/>
        <w:iCs/>
      </w:rPr>
    </w:pPr>
    <w:r>
      <w:rPr>
        <w:noProof/>
      </w:rPr>
      <w:drawing>
        <wp:inline distT="0" distB="0" distL="0" distR="0" wp14:anchorId="34D4E3C1" wp14:editId="6632427F">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798225E" w14:textId="77777777" w:rsidR="0039458E" w:rsidRDefault="0039458E">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C7C6" w14:textId="77777777" w:rsidR="0039458E" w:rsidRPr="00001A3E" w:rsidRDefault="0039458E" w:rsidP="00CD1524">
    <w:pPr>
      <w:pStyle w:val="Glava"/>
      <w:tabs>
        <w:tab w:val="clear" w:pos="4536"/>
        <w:tab w:val="clear" w:pos="9072"/>
      </w:tabs>
      <w:spacing w:after="120"/>
      <w:jc w:val="right"/>
      <w:rPr>
        <w:sz w:val="20"/>
      </w:rPr>
    </w:pPr>
    <w:r>
      <w:rPr>
        <w:noProof/>
      </w:rPr>
      <w:drawing>
        <wp:inline distT="0" distB="0" distL="0" distR="0" wp14:anchorId="35F23B5F" wp14:editId="28DC7F35">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A450" w14:textId="77777777" w:rsidR="0039458E" w:rsidRDefault="0039458E" w:rsidP="002D5C5A">
    <w:pPr>
      <w:spacing w:after="120"/>
      <w:ind w:right="-2"/>
      <w:jc w:val="center"/>
    </w:pPr>
    <w:r>
      <w:rPr>
        <w:noProof/>
      </w:rPr>
      <w:drawing>
        <wp:inline distT="0" distB="0" distL="0" distR="0" wp14:anchorId="7D6675BA" wp14:editId="5EBF66EA">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A076" w14:textId="77777777" w:rsidR="0039458E" w:rsidRPr="00001A3E" w:rsidRDefault="0039458E" w:rsidP="00267A10">
    <w:pPr>
      <w:pStyle w:val="Glava"/>
      <w:tabs>
        <w:tab w:val="clear" w:pos="4536"/>
        <w:tab w:val="clear" w:pos="9072"/>
      </w:tabs>
      <w:spacing w:after="120"/>
      <w:jc w:val="center"/>
      <w:rPr>
        <w:sz w:val="20"/>
      </w:rPr>
    </w:pPr>
    <w:r>
      <w:rPr>
        <w:noProof/>
      </w:rPr>
      <w:drawing>
        <wp:inline distT="0" distB="0" distL="0" distR="0" wp14:anchorId="3B6EE9FC" wp14:editId="291346CF">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24AAAB68" w14:textId="77777777" w:rsidR="0039458E" w:rsidRDefault="0039458E"/>
  <w:p w14:paraId="427E74C5" w14:textId="77777777" w:rsidR="0039458E" w:rsidRDefault="0039458E"/>
  <w:p w14:paraId="0852880E" w14:textId="77777777" w:rsidR="0039458E" w:rsidRDefault="0039458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580F" w14:textId="77777777" w:rsidR="0039458E" w:rsidRDefault="0039458E" w:rsidP="00CE01D8">
    <w:pPr>
      <w:spacing w:after="120"/>
      <w:jc w:val="center"/>
    </w:pPr>
    <w:r>
      <w:rPr>
        <w:noProof/>
      </w:rPr>
      <w:drawing>
        <wp:inline distT="0" distB="0" distL="0" distR="0" wp14:anchorId="63903A01" wp14:editId="2F0E2B28">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9C32092" w14:textId="77777777" w:rsidR="0039458E" w:rsidRPr="00CE01D8" w:rsidRDefault="0039458E" w:rsidP="00CE01D8">
    <w:pPr>
      <w:spacing w:after="120"/>
      <w:jc w:val="center"/>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6039E" w14:textId="77777777" w:rsidR="0039458E" w:rsidRDefault="0039458E" w:rsidP="00CD1524">
    <w:pPr>
      <w:pStyle w:val="Glava"/>
      <w:spacing w:after="120"/>
      <w:jc w:val="center"/>
    </w:pPr>
    <w:r>
      <w:rPr>
        <w:noProof/>
      </w:rPr>
      <w:drawing>
        <wp:inline distT="0" distB="0" distL="0" distR="0" wp14:anchorId="4D9A5B7F" wp14:editId="35B4F94B">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6395952B" w14:textId="77777777" w:rsidR="0039458E" w:rsidRPr="00001A3E" w:rsidRDefault="0039458E" w:rsidP="00CD1524">
    <w:pPr>
      <w:pStyle w:val="Glava"/>
      <w:spacing w:after="120"/>
      <w:jc w:val="center"/>
      <w:rPr>
        <w:sz w:val="20"/>
      </w:rPr>
    </w:pPr>
  </w:p>
  <w:p w14:paraId="7C888B7A" w14:textId="77777777" w:rsidR="0039458E" w:rsidRDefault="003945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005AF1"/>
    <w:multiLevelType w:val="hybridMultilevel"/>
    <w:tmpl w:val="5E12323A"/>
    <w:lvl w:ilvl="0" w:tplc="D9402A30">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3B1E78"/>
    <w:multiLevelType w:val="hybridMultilevel"/>
    <w:tmpl w:val="030C5728"/>
    <w:lvl w:ilvl="0" w:tplc="504A9672">
      <w:start w:val="20"/>
      <w:numFmt w:val="bullet"/>
      <w:lvlText w:val="-"/>
      <w:lvlJc w:val="left"/>
      <w:pPr>
        <w:ind w:left="50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A61C0F"/>
    <w:multiLevelType w:val="hybridMultilevel"/>
    <w:tmpl w:val="4702959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05857441"/>
    <w:multiLevelType w:val="hybridMultilevel"/>
    <w:tmpl w:val="143EE02A"/>
    <w:lvl w:ilvl="0" w:tplc="6D84E00A">
      <w:start w:val="1"/>
      <w:numFmt w:val="decimal"/>
      <w:lvlText w:val="%1."/>
      <w:lvlJc w:val="left"/>
      <w:pPr>
        <w:ind w:left="360" w:hanging="360"/>
      </w:pPr>
      <w:rPr>
        <w:rFonts w:hint="default"/>
        <w:b w:val="0"/>
        <w:sz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5A77793"/>
    <w:multiLevelType w:val="multilevel"/>
    <w:tmpl w:val="8BAE0688"/>
    <w:lvl w:ilvl="0">
      <w:start w:val="1"/>
      <w:numFmt w:val="decimal"/>
      <w:lvlText w:val="%1."/>
      <w:lvlJc w:val="left"/>
      <w:pPr>
        <w:tabs>
          <w:tab w:val="num" w:pos="0"/>
        </w:tabs>
        <w:ind w:left="720" w:hanging="360"/>
      </w:pPr>
      <w:rPr>
        <w:rFonts w:ascii="Tahoma" w:eastAsia="Times New Roman" w:hAnsi="Tahoma" w:cs="Tahoma"/>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6C43348"/>
    <w:multiLevelType w:val="hybridMultilevel"/>
    <w:tmpl w:val="680AA912"/>
    <w:lvl w:ilvl="0" w:tplc="3296F4E4">
      <w:start w:val="20"/>
      <w:numFmt w:val="bullet"/>
      <w:lvlText w:val="-"/>
      <w:lvlJc w:val="left"/>
      <w:pPr>
        <w:tabs>
          <w:tab w:val="num" w:pos="502"/>
        </w:tabs>
        <w:ind w:left="502" w:hanging="360"/>
      </w:pPr>
      <w:rPr>
        <w:rFonts w:ascii="Arial" w:eastAsia="Times New Roman" w:hAnsi="Arial" w:cs="Arial" w:hint="default"/>
      </w:rPr>
    </w:lvl>
    <w:lvl w:ilvl="1" w:tplc="611CC8DC">
      <w:start w:val="1"/>
      <w:numFmt w:val="bullet"/>
      <w:lvlText w:val="o"/>
      <w:lvlJc w:val="left"/>
      <w:pPr>
        <w:tabs>
          <w:tab w:val="num" w:pos="1222"/>
        </w:tabs>
        <w:ind w:left="1222" w:hanging="360"/>
      </w:pPr>
      <w:rPr>
        <w:rFonts w:ascii="Courier New" w:hAnsi="Courier New" w:cs="Courier New" w:hint="default"/>
      </w:rPr>
    </w:lvl>
    <w:lvl w:ilvl="2" w:tplc="4C749734">
      <w:start w:val="1"/>
      <w:numFmt w:val="bullet"/>
      <w:lvlText w:val=""/>
      <w:lvlJc w:val="left"/>
      <w:pPr>
        <w:tabs>
          <w:tab w:val="num" w:pos="1942"/>
        </w:tabs>
        <w:ind w:left="1942" w:hanging="360"/>
      </w:pPr>
      <w:rPr>
        <w:rFonts w:ascii="Wingdings" w:hAnsi="Wingdings" w:hint="default"/>
      </w:rPr>
    </w:lvl>
    <w:lvl w:ilvl="3" w:tplc="20EEC404">
      <w:start w:val="1"/>
      <w:numFmt w:val="bullet"/>
      <w:lvlText w:val=""/>
      <w:lvlJc w:val="left"/>
      <w:pPr>
        <w:tabs>
          <w:tab w:val="num" w:pos="2662"/>
        </w:tabs>
        <w:ind w:left="2662" w:hanging="360"/>
      </w:pPr>
      <w:rPr>
        <w:rFonts w:ascii="Symbol" w:hAnsi="Symbol" w:hint="default"/>
      </w:rPr>
    </w:lvl>
    <w:lvl w:ilvl="4" w:tplc="7984637E">
      <w:start w:val="1"/>
      <w:numFmt w:val="bullet"/>
      <w:lvlText w:val="o"/>
      <w:lvlJc w:val="left"/>
      <w:pPr>
        <w:tabs>
          <w:tab w:val="num" w:pos="3382"/>
        </w:tabs>
        <w:ind w:left="3382" w:hanging="360"/>
      </w:pPr>
      <w:rPr>
        <w:rFonts w:ascii="Courier New" w:hAnsi="Courier New" w:cs="Courier New" w:hint="default"/>
      </w:rPr>
    </w:lvl>
    <w:lvl w:ilvl="5" w:tplc="41245B46">
      <w:start w:val="1"/>
      <w:numFmt w:val="bullet"/>
      <w:lvlText w:val=""/>
      <w:lvlJc w:val="left"/>
      <w:pPr>
        <w:tabs>
          <w:tab w:val="num" w:pos="4102"/>
        </w:tabs>
        <w:ind w:left="4102" w:hanging="360"/>
      </w:pPr>
      <w:rPr>
        <w:rFonts w:ascii="Wingdings" w:hAnsi="Wingdings" w:hint="default"/>
      </w:rPr>
    </w:lvl>
    <w:lvl w:ilvl="6" w:tplc="0728CAFE">
      <w:start w:val="1"/>
      <w:numFmt w:val="bullet"/>
      <w:lvlText w:val=""/>
      <w:lvlJc w:val="left"/>
      <w:pPr>
        <w:tabs>
          <w:tab w:val="num" w:pos="4822"/>
        </w:tabs>
        <w:ind w:left="4822" w:hanging="360"/>
      </w:pPr>
      <w:rPr>
        <w:rFonts w:ascii="Symbol" w:hAnsi="Symbol" w:hint="default"/>
      </w:rPr>
    </w:lvl>
    <w:lvl w:ilvl="7" w:tplc="FBF20024">
      <w:start w:val="1"/>
      <w:numFmt w:val="bullet"/>
      <w:lvlText w:val="o"/>
      <w:lvlJc w:val="left"/>
      <w:pPr>
        <w:tabs>
          <w:tab w:val="num" w:pos="5542"/>
        </w:tabs>
        <w:ind w:left="5542" w:hanging="360"/>
      </w:pPr>
      <w:rPr>
        <w:rFonts w:ascii="Courier New" w:hAnsi="Courier New" w:cs="Courier New" w:hint="default"/>
      </w:rPr>
    </w:lvl>
    <w:lvl w:ilvl="8" w:tplc="B2A63632">
      <w:start w:val="1"/>
      <w:numFmt w:val="bullet"/>
      <w:lvlText w:val=""/>
      <w:lvlJc w:val="left"/>
      <w:pPr>
        <w:tabs>
          <w:tab w:val="num" w:pos="6262"/>
        </w:tabs>
        <w:ind w:left="6262" w:hanging="360"/>
      </w:pPr>
      <w:rPr>
        <w:rFonts w:ascii="Wingdings" w:hAnsi="Wingdings" w:hint="default"/>
      </w:rPr>
    </w:lvl>
  </w:abstractNum>
  <w:abstractNum w:abstractNumId="18"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1F1086A"/>
    <w:multiLevelType w:val="hybridMultilevel"/>
    <w:tmpl w:val="10724A2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487FFD"/>
    <w:multiLevelType w:val="hybridMultilevel"/>
    <w:tmpl w:val="B060C714"/>
    <w:lvl w:ilvl="0" w:tplc="3296F4E4">
      <w:start w:val="20"/>
      <w:numFmt w:val="bullet"/>
      <w:lvlText w:val="-"/>
      <w:lvlJc w:val="left"/>
      <w:pPr>
        <w:tabs>
          <w:tab w:val="num" w:pos="862"/>
        </w:tabs>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7"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A101F61"/>
    <w:multiLevelType w:val="hybridMultilevel"/>
    <w:tmpl w:val="EEF4A1C4"/>
    <w:lvl w:ilvl="0" w:tplc="1D2EC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C3E4011"/>
    <w:multiLevelType w:val="hybridMultilevel"/>
    <w:tmpl w:val="009847BA"/>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3" w15:restartNumberingAfterBreak="0">
    <w:nsid w:val="1FA65DD1"/>
    <w:multiLevelType w:val="hybridMultilevel"/>
    <w:tmpl w:val="BF780CF8"/>
    <w:lvl w:ilvl="0" w:tplc="61929BFA">
      <w:start w:val="16"/>
      <w:numFmt w:val="upperRoman"/>
      <w:lvlText w:val="%1."/>
      <w:lvlJc w:val="left"/>
      <w:pPr>
        <w:tabs>
          <w:tab w:val="num" w:pos="1080"/>
        </w:tabs>
        <w:ind w:left="1080" w:hanging="1080"/>
      </w:pPr>
      <w:rPr>
        <w:rFonts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5"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24731BB"/>
    <w:multiLevelType w:val="hybridMultilevel"/>
    <w:tmpl w:val="DBCEE748"/>
    <w:lvl w:ilvl="0" w:tplc="3A1A5F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347092A"/>
    <w:multiLevelType w:val="hybridMultilevel"/>
    <w:tmpl w:val="93BE7CEA"/>
    <w:lvl w:ilvl="0" w:tplc="D0BEB61E">
      <w:start w:val="24"/>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2567271A"/>
    <w:multiLevelType w:val="hybridMultilevel"/>
    <w:tmpl w:val="672EAB98"/>
    <w:lvl w:ilvl="0" w:tplc="C37E6B1A">
      <w:start w:val="2"/>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DF5E24"/>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2C531591"/>
    <w:multiLevelType w:val="hybridMultilevel"/>
    <w:tmpl w:val="3A461DC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CB0177A"/>
    <w:multiLevelType w:val="hybridMultilevel"/>
    <w:tmpl w:val="6D3634EE"/>
    <w:lvl w:ilvl="0" w:tplc="0424000F">
      <w:start w:val="1"/>
      <w:numFmt w:val="decimal"/>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16C3900"/>
    <w:multiLevelType w:val="hybridMultilevel"/>
    <w:tmpl w:val="D368DD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08E5C23"/>
    <w:multiLevelType w:val="hybridMultilevel"/>
    <w:tmpl w:val="E8E8C792"/>
    <w:lvl w:ilvl="0" w:tplc="3FD66FFC">
      <w:start w:val="28"/>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39272F6"/>
    <w:multiLevelType w:val="hybridMultilevel"/>
    <w:tmpl w:val="147EAC6E"/>
    <w:lvl w:ilvl="0" w:tplc="E6E68AF0">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3FB2DA4"/>
    <w:multiLevelType w:val="hybridMultilevel"/>
    <w:tmpl w:val="8F38BDDE"/>
    <w:lvl w:ilvl="0" w:tplc="D1AC3F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48A1583"/>
    <w:multiLevelType w:val="hybridMultilevel"/>
    <w:tmpl w:val="DDFE1714"/>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64" w15:restartNumberingAfterBreak="0">
    <w:nsid w:val="48425CF4"/>
    <w:multiLevelType w:val="hybridMultilevel"/>
    <w:tmpl w:val="0BBEEA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AF24C24"/>
    <w:multiLevelType w:val="hybridMultilevel"/>
    <w:tmpl w:val="94BA342A"/>
    <w:lvl w:ilvl="0" w:tplc="A678BE0E">
      <w:start w:val="1"/>
      <w:numFmt w:val="upperRoman"/>
      <w:lvlText w:val="%1."/>
      <w:lvlJc w:val="left"/>
      <w:pPr>
        <w:tabs>
          <w:tab w:val="num" w:pos="1080"/>
        </w:tabs>
        <w:ind w:left="1080" w:hanging="108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FCD09D2"/>
    <w:multiLevelType w:val="hybridMultilevel"/>
    <w:tmpl w:val="DDA0E8F0"/>
    <w:lvl w:ilvl="0" w:tplc="000026E9">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9D445ED"/>
    <w:multiLevelType w:val="hybridMultilevel"/>
    <w:tmpl w:val="B0F67FE6"/>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BB5124"/>
    <w:multiLevelType w:val="hybridMultilevel"/>
    <w:tmpl w:val="252C4DD0"/>
    <w:lvl w:ilvl="0" w:tplc="A02644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C46131D"/>
    <w:multiLevelType w:val="hybridMultilevel"/>
    <w:tmpl w:val="0172E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D9A6B36"/>
    <w:multiLevelType w:val="hybridMultilevel"/>
    <w:tmpl w:val="6A1411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1E351C7"/>
    <w:multiLevelType w:val="hybridMultilevel"/>
    <w:tmpl w:val="63541EA8"/>
    <w:lvl w:ilvl="0" w:tplc="FFFFFFFF">
      <w:start w:val="3"/>
      <w:numFmt w:val="bullet"/>
      <w:lvlText w:val="-"/>
      <w:lvlJc w:val="left"/>
      <w:pPr>
        <w:tabs>
          <w:tab w:val="num" w:pos="720"/>
        </w:tabs>
        <w:ind w:left="720" w:hanging="360"/>
      </w:pPr>
      <w:rPr>
        <w:rFonts w:ascii="Arial" w:eastAsia="Times New Roman" w:hAnsi="Arial" w:cs="Arial" w:hint="default"/>
      </w:rPr>
    </w:lvl>
    <w:lvl w:ilvl="1" w:tplc="354AE96C">
      <w:start w:val="17"/>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15:restartNumberingAfterBreak="0">
    <w:nsid w:val="73670438"/>
    <w:multiLevelType w:val="hybridMultilevel"/>
    <w:tmpl w:val="7D70C62C"/>
    <w:lvl w:ilvl="0" w:tplc="BC9C2EE2">
      <w:start w:val="26"/>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E94CA9"/>
    <w:multiLevelType w:val="multilevel"/>
    <w:tmpl w:val="0C068DD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b/>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95E563E"/>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50"/>
  </w:num>
  <w:num w:numId="4">
    <w:abstractNumId w:val="48"/>
  </w:num>
  <w:num w:numId="5">
    <w:abstractNumId w:val="78"/>
  </w:num>
  <w:num w:numId="6">
    <w:abstractNumId w:val="88"/>
  </w:num>
  <w:num w:numId="7">
    <w:abstractNumId w:val="42"/>
  </w:num>
  <w:num w:numId="8">
    <w:abstractNumId w:val="37"/>
  </w:num>
  <w:num w:numId="9">
    <w:abstractNumId w:val="55"/>
  </w:num>
  <w:num w:numId="10">
    <w:abstractNumId w:val="18"/>
  </w:num>
  <w:num w:numId="11">
    <w:abstractNumId w:val="28"/>
  </w:num>
  <w:num w:numId="12">
    <w:abstractNumId w:val="56"/>
  </w:num>
  <w:num w:numId="13">
    <w:abstractNumId w:val="59"/>
  </w:num>
  <w:num w:numId="14">
    <w:abstractNumId w:val="30"/>
  </w:num>
  <w:num w:numId="15">
    <w:abstractNumId w:val="65"/>
  </w:num>
  <w:num w:numId="16">
    <w:abstractNumId w:val="85"/>
  </w:num>
  <w:num w:numId="17">
    <w:abstractNumId w:val="76"/>
  </w:num>
  <w:num w:numId="18">
    <w:abstractNumId w:val="35"/>
  </w:num>
  <w:num w:numId="19">
    <w:abstractNumId w:val="20"/>
  </w:num>
  <w:num w:numId="20">
    <w:abstractNumId w:val="39"/>
  </w:num>
  <w:num w:numId="21">
    <w:abstractNumId w:val="46"/>
  </w:num>
  <w:num w:numId="22">
    <w:abstractNumId w:val="25"/>
  </w:num>
  <w:num w:numId="23">
    <w:abstractNumId w:val="73"/>
  </w:num>
  <w:num w:numId="24">
    <w:abstractNumId w:val="23"/>
  </w:num>
  <w:num w:numId="25">
    <w:abstractNumId w:val="15"/>
  </w:num>
  <w:num w:numId="26">
    <w:abstractNumId w:val="83"/>
  </w:num>
  <w:num w:numId="27">
    <w:abstractNumId w:val="62"/>
  </w:num>
  <w:num w:numId="28">
    <w:abstractNumId w:val="82"/>
  </w:num>
  <w:num w:numId="29">
    <w:abstractNumId w:val="29"/>
  </w:num>
  <w:num w:numId="30">
    <w:abstractNumId w:val="80"/>
  </w:num>
  <w:num w:numId="31">
    <w:abstractNumId w:val="57"/>
  </w:num>
  <w:num w:numId="32">
    <w:abstractNumId w:val="66"/>
  </w:num>
  <w:num w:numId="33">
    <w:abstractNumId w:val="69"/>
  </w:num>
  <w:num w:numId="34">
    <w:abstractNumId w:val="40"/>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9"/>
  </w:num>
  <w:num w:numId="38">
    <w:abstractNumId w:val="86"/>
  </w:num>
  <w:num w:numId="39">
    <w:abstractNumId w:val="68"/>
  </w:num>
  <w:num w:numId="40">
    <w:abstractNumId w:val="63"/>
  </w:num>
  <w:num w:numId="41">
    <w:abstractNumId w:val="75"/>
  </w:num>
  <w:num w:numId="42">
    <w:abstractNumId w:val="72"/>
  </w:num>
  <w:num w:numId="43">
    <w:abstractNumId w:val="9"/>
  </w:num>
  <w:num w:numId="44">
    <w:abstractNumId w:val="19"/>
  </w:num>
  <w:num w:numId="45">
    <w:abstractNumId w:val="17"/>
  </w:num>
  <w:num w:numId="46">
    <w:abstractNumId w:val="61"/>
  </w:num>
  <w:num w:numId="47">
    <w:abstractNumId w:val="31"/>
  </w:num>
  <w:num w:numId="48">
    <w:abstractNumId w:val="71"/>
  </w:num>
  <w:num w:numId="49">
    <w:abstractNumId w:val="8"/>
  </w:num>
  <w:num w:numId="50">
    <w:abstractNumId w:val="87"/>
  </w:num>
  <w:num w:numId="51">
    <w:abstractNumId w:val="26"/>
  </w:num>
  <w:num w:numId="52">
    <w:abstractNumId w:val="45"/>
  </w:num>
  <w:num w:numId="53">
    <w:abstractNumId w:val="33"/>
  </w:num>
  <w:num w:numId="54">
    <w:abstractNumId w:val="38"/>
  </w:num>
  <w:num w:numId="55">
    <w:abstractNumId w:val="84"/>
  </w:num>
  <w:num w:numId="56">
    <w:abstractNumId w:val="58"/>
  </w:num>
  <w:num w:numId="57">
    <w:abstractNumId w:val="60"/>
  </w:num>
  <w:num w:numId="58">
    <w:abstractNumId w:val="81"/>
  </w:num>
  <w:num w:numId="59">
    <w:abstractNumId w:val="70"/>
  </w:num>
  <w:num w:numId="60">
    <w:abstractNumId w:val="44"/>
  </w:num>
  <w:num w:numId="61">
    <w:abstractNumId w:val="13"/>
  </w:num>
  <w:num w:numId="62">
    <w:abstractNumId w:val="47"/>
  </w:num>
  <w:num w:numId="63">
    <w:abstractNumId w:val="24"/>
  </w:num>
  <w:num w:numId="64">
    <w:abstractNumId w:val="52"/>
  </w:num>
  <w:num w:numId="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num>
  <w:num w:numId="67">
    <w:abstractNumId w:val="41"/>
  </w:num>
  <w:num w:numId="68">
    <w:abstractNumId w:val="10"/>
  </w:num>
  <w:num w:numId="69">
    <w:abstractNumId w:val="74"/>
  </w:num>
  <w:num w:numId="70">
    <w:abstractNumId w:val="79"/>
  </w:num>
  <w:num w:numId="71">
    <w:abstractNumId w:val="12"/>
  </w:num>
  <w:num w:numId="72">
    <w:abstractNumId w:val="64"/>
  </w:num>
  <w:num w:numId="73">
    <w:abstractNumId w:val="77"/>
  </w:num>
  <w:num w:numId="74">
    <w:abstractNumId w:val="36"/>
  </w:num>
  <w:num w:numId="75">
    <w:abstractNumId w:val="22"/>
  </w:num>
  <w:num w:numId="76">
    <w:abstractNumId w:val="43"/>
  </w:num>
  <w:num w:numId="77">
    <w:abstractNumId w:val="16"/>
  </w:num>
  <w:num w:numId="78">
    <w:abstractNumId w:val="32"/>
  </w:num>
  <w:num w:numId="79">
    <w:abstractNumId w:val="67"/>
  </w:num>
  <w:num w:numId="80">
    <w:abstractNumId w:val="11"/>
  </w:num>
  <w:num w:numId="81">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FB6"/>
    <w:rsid w:val="000025F2"/>
    <w:rsid w:val="00002BAA"/>
    <w:rsid w:val="00002EFB"/>
    <w:rsid w:val="00003E01"/>
    <w:rsid w:val="0000409D"/>
    <w:rsid w:val="00004294"/>
    <w:rsid w:val="00004FD3"/>
    <w:rsid w:val="00006D06"/>
    <w:rsid w:val="00007190"/>
    <w:rsid w:val="0000779E"/>
    <w:rsid w:val="00007C20"/>
    <w:rsid w:val="000105DF"/>
    <w:rsid w:val="00010DAD"/>
    <w:rsid w:val="0001153E"/>
    <w:rsid w:val="00011E98"/>
    <w:rsid w:val="000129E9"/>
    <w:rsid w:val="000131F5"/>
    <w:rsid w:val="00014249"/>
    <w:rsid w:val="000145A5"/>
    <w:rsid w:val="000154B1"/>
    <w:rsid w:val="00015EC9"/>
    <w:rsid w:val="000165B3"/>
    <w:rsid w:val="0001712F"/>
    <w:rsid w:val="000173D8"/>
    <w:rsid w:val="00017595"/>
    <w:rsid w:val="00020848"/>
    <w:rsid w:val="0002142C"/>
    <w:rsid w:val="00021608"/>
    <w:rsid w:val="000216FB"/>
    <w:rsid w:val="000224E7"/>
    <w:rsid w:val="0002269B"/>
    <w:rsid w:val="0002284B"/>
    <w:rsid w:val="00023758"/>
    <w:rsid w:val="00025F23"/>
    <w:rsid w:val="0002654B"/>
    <w:rsid w:val="00027A1D"/>
    <w:rsid w:val="00027A9C"/>
    <w:rsid w:val="00030866"/>
    <w:rsid w:val="0003242B"/>
    <w:rsid w:val="00032DDB"/>
    <w:rsid w:val="000349DD"/>
    <w:rsid w:val="000352A1"/>
    <w:rsid w:val="00037259"/>
    <w:rsid w:val="000377D1"/>
    <w:rsid w:val="00037AB0"/>
    <w:rsid w:val="00037EDC"/>
    <w:rsid w:val="00040F61"/>
    <w:rsid w:val="00042051"/>
    <w:rsid w:val="00043940"/>
    <w:rsid w:val="00044523"/>
    <w:rsid w:val="000457D6"/>
    <w:rsid w:val="0004599E"/>
    <w:rsid w:val="00045E2C"/>
    <w:rsid w:val="0004600C"/>
    <w:rsid w:val="00046126"/>
    <w:rsid w:val="000478FE"/>
    <w:rsid w:val="00047D5A"/>
    <w:rsid w:val="00050715"/>
    <w:rsid w:val="0005108A"/>
    <w:rsid w:val="000514D8"/>
    <w:rsid w:val="00051E9C"/>
    <w:rsid w:val="00052092"/>
    <w:rsid w:val="00052145"/>
    <w:rsid w:val="000521F5"/>
    <w:rsid w:val="0005276B"/>
    <w:rsid w:val="00052CD8"/>
    <w:rsid w:val="00052E9F"/>
    <w:rsid w:val="00053AC1"/>
    <w:rsid w:val="00054A38"/>
    <w:rsid w:val="00055B38"/>
    <w:rsid w:val="00056374"/>
    <w:rsid w:val="00056CCD"/>
    <w:rsid w:val="00056E07"/>
    <w:rsid w:val="0005794B"/>
    <w:rsid w:val="00060288"/>
    <w:rsid w:val="000611F7"/>
    <w:rsid w:val="00061399"/>
    <w:rsid w:val="000614DC"/>
    <w:rsid w:val="00061DD2"/>
    <w:rsid w:val="0006224C"/>
    <w:rsid w:val="000627F5"/>
    <w:rsid w:val="00063115"/>
    <w:rsid w:val="000639B9"/>
    <w:rsid w:val="00064525"/>
    <w:rsid w:val="0006460E"/>
    <w:rsid w:val="000651AA"/>
    <w:rsid w:val="00065A16"/>
    <w:rsid w:val="00065E5B"/>
    <w:rsid w:val="00066CBF"/>
    <w:rsid w:val="00067163"/>
    <w:rsid w:val="00067C41"/>
    <w:rsid w:val="00070ACA"/>
    <w:rsid w:val="00070D77"/>
    <w:rsid w:val="000718B1"/>
    <w:rsid w:val="000718C7"/>
    <w:rsid w:val="00071F91"/>
    <w:rsid w:val="00072712"/>
    <w:rsid w:val="00072EB8"/>
    <w:rsid w:val="0007392D"/>
    <w:rsid w:val="00074B25"/>
    <w:rsid w:val="00075A5E"/>
    <w:rsid w:val="00076419"/>
    <w:rsid w:val="00076A57"/>
    <w:rsid w:val="00076A62"/>
    <w:rsid w:val="00077C17"/>
    <w:rsid w:val="0008135B"/>
    <w:rsid w:val="00081CAC"/>
    <w:rsid w:val="000822AE"/>
    <w:rsid w:val="00082460"/>
    <w:rsid w:val="00082786"/>
    <w:rsid w:val="00082C37"/>
    <w:rsid w:val="00083837"/>
    <w:rsid w:val="00083BE8"/>
    <w:rsid w:val="00083FD8"/>
    <w:rsid w:val="00084431"/>
    <w:rsid w:val="0008533C"/>
    <w:rsid w:val="00085633"/>
    <w:rsid w:val="000859B8"/>
    <w:rsid w:val="00086947"/>
    <w:rsid w:val="00087836"/>
    <w:rsid w:val="00087D1D"/>
    <w:rsid w:val="00090B62"/>
    <w:rsid w:val="00091206"/>
    <w:rsid w:val="00091F0E"/>
    <w:rsid w:val="00092EA6"/>
    <w:rsid w:val="0009313B"/>
    <w:rsid w:val="00094E7D"/>
    <w:rsid w:val="00095340"/>
    <w:rsid w:val="00095D04"/>
    <w:rsid w:val="000974DA"/>
    <w:rsid w:val="00097A0B"/>
    <w:rsid w:val="000A076D"/>
    <w:rsid w:val="000A3EF5"/>
    <w:rsid w:val="000A511B"/>
    <w:rsid w:val="000A5614"/>
    <w:rsid w:val="000A6E22"/>
    <w:rsid w:val="000A77E6"/>
    <w:rsid w:val="000A790A"/>
    <w:rsid w:val="000A7B70"/>
    <w:rsid w:val="000A7CA1"/>
    <w:rsid w:val="000B0B4C"/>
    <w:rsid w:val="000B0DB6"/>
    <w:rsid w:val="000B123F"/>
    <w:rsid w:val="000B124C"/>
    <w:rsid w:val="000B1581"/>
    <w:rsid w:val="000B1A56"/>
    <w:rsid w:val="000B2B5E"/>
    <w:rsid w:val="000B3849"/>
    <w:rsid w:val="000B4A87"/>
    <w:rsid w:val="000B59CE"/>
    <w:rsid w:val="000B5C6E"/>
    <w:rsid w:val="000B6BB1"/>
    <w:rsid w:val="000B712D"/>
    <w:rsid w:val="000B7A6F"/>
    <w:rsid w:val="000C0EBE"/>
    <w:rsid w:val="000C0FD2"/>
    <w:rsid w:val="000C13D0"/>
    <w:rsid w:val="000C1F50"/>
    <w:rsid w:val="000C2ED9"/>
    <w:rsid w:val="000C3BB9"/>
    <w:rsid w:val="000C3CC6"/>
    <w:rsid w:val="000C4236"/>
    <w:rsid w:val="000C4374"/>
    <w:rsid w:val="000C4A9E"/>
    <w:rsid w:val="000C4B27"/>
    <w:rsid w:val="000C51A7"/>
    <w:rsid w:val="000C66AC"/>
    <w:rsid w:val="000C6BC3"/>
    <w:rsid w:val="000C723E"/>
    <w:rsid w:val="000C7ABE"/>
    <w:rsid w:val="000D024C"/>
    <w:rsid w:val="000D081B"/>
    <w:rsid w:val="000D0D1F"/>
    <w:rsid w:val="000D1988"/>
    <w:rsid w:val="000D2299"/>
    <w:rsid w:val="000D41D7"/>
    <w:rsid w:val="000D52AC"/>
    <w:rsid w:val="000D5520"/>
    <w:rsid w:val="000D55CA"/>
    <w:rsid w:val="000D5B40"/>
    <w:rsid w:val="000D5DF5"/>
    <w:rsid w:val="000D7C76"/>
    <w:rsid w:val="000D7E09"/>
    <w:rsid w:val="000E0371"/>
    <w:rsid w:val="000E1066"/>
    <w:rsid w:val="000E1C4B"/>
    <w:rsid w:val="000E2191"/>
    <w:rsid w:val="000E25C8"/>
    <w:rsid w:val="000E2A4F"/>
    <w:rsid w:val="000E2CE9"/>
    <w:rsid w:val="000E30C0"/>
    <w:rsid w:val="000E39CE"/>
    <w:rsid w:val="000E40E8"/>
    <w:rsid w:val="000E4141"/>
    <w:rsid w:val="000E4361"/>
    <w:rsid w:val="000E4A63"/>
    <w:rsid w:val="000E4EDD"/>
    <w:rsid w:val="000E553E"/>
    <w:rsid w:val="000E67D1"/>
    <w:rsid w:val="000E6FDA"/>
    <w:rsid w:val="000E70F8"/>
    <w:rsid w:val="000E72AB"/>
    <w:rsid w:val="000E7388"/>
    <w:rsid w:val="000F0259"/>
    <w:rsid w:val="000F02A7"/>
    <w:rsid w:val="000F0438"/>
    <w:rsid w:val="000F06BF"/>
    <w:rsid w:val="000F0D50"/>
    <w:rsid w:val="000F0D5A"/>
    <w:rsid w:val="000F0FF6"/>
    <w:rsid w:val="000F16C8"/>
    <w:rsid w:val="000F23F7"/>
    <w:rsid w:val="000F3CA0"/>
    <w:rsid w:val="000F522B"/>
    <w:rsid w:val="000F52D1"/>
    <w:rsid w:val="000F5AE8"/>
    <w:rsid w:val="000F5BF6"/>
    <w:rsid w:val="000F5EC6"/>
    <w:rsid w:val="000F6570"/>
    <w:rsid w:val="000F6BD3"/>
    <w:rsid w:val="001002BA"/>
    <w:rsid w:val="00100D6D"/>
    <w:rsid w:val="00101BBD"/>
    <w:rsid w:val="00102602"/>
    <w:rsid w:val="00102BE1"/>
    <w:rsid w:val="00102C5F"/>
    <w:rsid w:val="00102E3A"/>
    <w:rsid w:val="0010307D"/>
    <w:rsid w:val="0010312E"/>
    <w:rsid w:val="00103F6A"/>
    <w:rsid w:val="0010469D"/>
    <w:rsid w:val="00104E2A"/>
    <w:rsid w:val="001056A8"/>
    <w:rsid w:val="001060E9"/>
    <w:rsid w:val="0010616B"/>
    <w:rsid w:val="0010683B"/>
    <w:rsid w:val="00106D61"/>
    <w:rsid w:val="00106FB8"/>
    <w:rsid w:val="001103AA"/>
    <w:rsid w:val="00110BE2"/>
    <w:rsid w:val="0011169A"/>
    <w:rsid w:val="00111DEB"/>
    <w:rsid w:val="00112CD5"/>
    <w:rsid w:val="00112D15"/>
    <w:rsid w:val="0011388A"/>
    <w:rsid w:val="00113F65"/>
    <w:rsid w:val="00113FA5"/>
    <w:rsid w:val="0011453B"/>
    <w:rsid w:val="001147C1"/>
    <w:rsid w:val="0011510C"/>
    <w:rsid w:val="00115167"/>
    <w:rsid w:val="00115472"/>
    <w:rsid w:val="00115CF1"/>
    <w:rsid w:val="00116520"/>
    <w:rsid w:val="00122595"/>
    <w:rsid w:val="00122CD3"/>
    <w:rsid w:val="00122FA0"/>
    <w:rsid w:val="00123A3A"/>
    <w:rsid w:val="00123B12"/>
    <w:rsid w:val="00123CE3"/>
    <w:rsid w:val="00125955"/>
    <w:rsid w:val="001260E4"/>
    <w:rsid w:val="001262C3"/>
    <w:rsid w:val="0012665E"/>
    <w:rsid w:val="00127B6B"/>
    <w:rsid w:val="00127B82"/>
    <w:rsid w:val="00130A26"/>
    <w:rsid w:val="00131522"/>
    <w:rsid w:val="00131545"/>
    <w:rsid w:val="00132761"/>
    <w:rsid w:val="00135157"/>
    <w:rsid w:val="001367A7"/>
    <w:rsid w:val="00136DA0"/>
    <w:rsid w:val="0013720E"/>
    <w:rsid w:val="001372AD"/>
    <w:rsid w:val="00137BF1"/>
    <w:rsid w:val="00141D57"/>
    <w:rsid w:val="00142DF4"/>
    <w:rsid w:val="001431FA"/>
    <w:rsid w:val="001432CF"/>
    <w:rsid w:val="001435EB"/>
    <w:rsid w:val="00143764"/>
    <w:rsid w:val="00143A31"/>
    <w:rsid w:val="00143AEF"/>
    <w:rsid w:val="00143E9C"/>
    <w:rsid w:val="0014456D"/>
    <w:rsid w:val="00145AB9"/>
    <w:rsid w:val="00146889"/>
    <w:rsid w:val="001469AF"/>
    <w:rsid w:val="00146B00"/>
    <w:rsid w:val="00146BBB"/>
    <w:rsid w:val="00146E76"/>
    <w:rsid w:val="00147718"/>
    <w:rsid w:val="00147C1E"/>
    <w:rsid w:val="00150489"/>
    <w:rsid w:val="0015078D"/>
    <w:rsid w:val="00151673"/>
    <w:rsid w:val="0015213D"/>
    <w:rsid w:val="00152154"/>
    <w:rsid w:val="00152346"/>
    <w:rsid w:val="00152643"/>
    <w:rsid w:val="00152E99"/>
    <w:rsid w:val="00154049"/>
    <w:rsid w:val="001551CB"/>
    <w:rsid w:val="001559A4"/>
    <w:rsid w:val="00156AC3"/>
    <w:rsid w:val="00156E91"/>
    <w:rsid w:val="00157002"/>
    <w:rsid w:val="0015756F"/>
    <w:rsid w:val="0015778A"/>
    <w:rsid w:val="00157FD8"/>
    <w:rsid w:val="0016041E"/>
    <w:rsid w:val="00160530"/>
    <w:rsid w:val="00160987"/>
    <w:rsid w:val="001609DB"/>
    <w:rsid w:val="0016154A"/>
    <w:rsid w:val="001623A1"/>
    <w:rsid w:val="00162BC5"/>
    <w:rsid w:val="00163534"/>
    <w:rsid w:val="00164099"/>
    <w:rsid w:val="00164EFE"/>
    <w:rsid w:val="00165BD5"/>
    <w:rsid w:val="00165C5E"/>
    <w:rsid w:val="00166E7E"/>
    <w:rsid w:val="0017110F"/>
    <w:rsid w:val="001711EA"/>
    <w:rsid w:val="0017124B"/>
    <w:rsid w:val="00171998"/>
    <w:rsid w:val="00171CA3"/>
    <w:rsid w:val="0017221E"/>
    <w:rsid w:val="00172BC0"/>
    <w:rsid w:val="00172D28"/>
    <w:rsid w:val="00172D51"/>
    <w:rsid w:val="00173909"/>
    <w:rsid w:val="00174499"/>
    <w:rsid w:val="00175395"/>
    <w:rsid w:val="001766F8"/>
    <w:rsid w:val="00176BCE"/>
    <w:rsid w:val="00176E8D"/>
    <w:rsid w:val="00177340"/>
    <w:rsid w:val="001775D4"/>
    <w:rsid w:val="00177FF0"/>
    <w:rsid w:val="00180C5C"/>
    <w:rsid w:val="001819DC"/>
    <w:rsid w:val="00182268"/>
    <w:rsid w:val="00182663"/>
    <w:rsid w:val="00182975"/>
    <w:rsid w:val="00183392"/>
    <w:rsid w:val="001833B6"/>
    <w:rsid w:val="00184183"/>
    <w:rsid w:val="00185105"/>
    <w:rsid w:val="00185BEA"/>
    <w:rsid w:val="00185F30"/>
    <w:rsid w:val="00186088"/>
    <w:rsid w:val="001863A5"/>
    <w:rsid w:val="001872DC"/>
    <w:rsid w:val="00191A01"/>
    <w:rsid w:val="00191D71"/>
    <w:rsid w:val="00191DBE"/>
    <w:rsid w:val="00192E21"/>
    <w:rsid w:val="001933ED"/>
    <w:rsid w:val="001934C5"/>
    <w:rsid w:val="00193548"/>
    <w:rsid w:val="00193A1E"/>
    <w:rsid w:val="00193DCE"/>
    <w:rsid w:val="00193F40"/>
    <w:rsid w:val="00193FFB"/>
    <w:rsid w:val="00194133"/>
    <w:rsid w:val="0019466F"/>
    <w:rsid w:val="00194F64"/>
    <w:rsid w:val="00195627"/>
    <w:rsid w:val="00196AB6"/>
    <w:rsid w:val="00196FBB"/>
    <w:rsid w:val="00197D1A"/>
    <w:rsid w:val="00197DF7"/>
    <w:rsid w:val="001A0701"/>
    <w:rsid w:val="001A2584"/>
    <w:rsid w:val="001A2EB4"/>
    <w:rsid w:val="001A3967"/>
    <w:rsid w:val="001A4258"/>
    <w:rsid w:val="001A4B04"/>
    <w:rsid w:val="001A4EDD"/>
    <w:rsid w:val="001A58AB"/>
    <w:rsid w:val="001A5C69"/>
    <w:rsid w:val="001A722E"/>
    <w:rsid w:val="001A7558"/>
    <w:rsid w:val="001B0125"/>
    <w:rsid w:val="001B0207"/>
    <w:rsid w:val="001B10C8"/>
    <w:rsid w:val="001B13F2"/>
    <w:rsid w:val="001B1F0E"/>
    <w:rsid w:val="001B2785"/>
    <w:rsid w:val="001B2D3E"/>
    <w:rsid w:val="001B379B"/>
    <w:rsid w:val="001B3B0F"/>
    <w:rsid w:val="001B420D"/>
    <w:rsid w:val="001B5C83"/>
    <w:rsid w:val="001B5FDE"/>
    <w:rsid w:val="001B660E"/>
    <w:rsid w:val="001B78FB"/>
    <w:rsid w:val="001B7961"/>
    <w:rsid w:val="001B7E06"/>
    <w:rsid w:val="001C0505"/>
    <w:rsid w:val="001C1A31"/>
    <w:rsid w:val="001C24AB"/>
    <w:rsid w:val="001C2CC6"/>
    <w:rsid w:val="001C42A3"/>
    <w:rsid w:val="001C58E1"/>
    <w:rsid w:val="001C6509"/>
    <w:rsid w:val="001C7160"/>
    <w:rsid w:val="001C7235"/>
    <w:rsid w:val="001C7C6B"/>
    <w:rsid w:val="001D00C9"/>
    <w:rsid w:val="001D0107"/>
    <w:rsid w:val="001D0A5B"/>
    <w:rsid w:val="001D17C9"/>
    <w:rsid w:val="001D205E"/>
    <w:rsid w:val="001D21F8"/>
    <w:rsid w:val="001D288E"/>
    <w:rsid w:val="001D3915"/>
    <w:rsid w:val="001D3C5E"/>
    <w:rsid w:val="001D4065"/>
    <w:rsid w:val="001D4B89"/>
    <w:rsid w:val="001D4B8F"/>
    <w:rsid w:val="001D4BF8"/>
    <w:rsid w:val="001D567C"/>
    <w:rsid w:val="001D5712"/>
    <w:rsid w:val="001D5BD7"/>
    <w:rsid w:val="001D5D2A"/>
    <w:rsid w:val="001D675E"/>
    <w:rsid w:val="001D67EB"/>
    <w:rsid w:val="001E0012"/>
    <w:rsid w:val="001E003B"/>
    <w:rsid w:val="001E02D1"/>
    <w:rsid w:val="001E12FA"/>
    <w:rsid w:val="001E163B"/>
    <w:rsid w:val="001E2AB3"/>
    <w:rsid w:val="001E2B42"/>
    <w:rsid w:val="001E2CB6"/>
    <w:rsid w:val="001E3D58"/>
    <w:rsid w:val="001E44C5"/>
    <w:rsid w:val="001E5931"/>
    <w:rsid w:val="001E6327"/>
    <w:rsid w:val="001E7641"/>
    <w:rsid w:val="001E7A3F"/>
    <w:rsid w:val="001E7C13"/>
    <w:rsid w:val="001F073E"/>
    <w:rsid w:val="001F1157"/>
    <w:rsid w:val="001F12AA"/>
    <w:rsid w:val="001F13AD"/>
    <w:rsid w:val="001F1589"/>
    <w:rsid w:val="001F1DD9"/>
    <w:rsid w:val="001F3845"/>
    <w:rsid w:val="001F3ADB"/>
    <w:rsid w:val="001F6CEA"/>
    <w:rsid w:val="001F6EA2"/>
    <w:rsid w:val="001F7D65"/>
    <w:rsid w:val="001F7EAF"/>
    <w:rsid w:val="0020043F"/>
    <w:rsid w:val="00200B2E"/>
    <w:rsid w:val="0020103A"/>
    <w:rsid w:val="0020152B"/>
    <w:rsid w:val="002019A9"/>
    <w:rsid w:val="00201C6F"/>
    <w:rsid w:val="00202E82"/>
    <w:rsid w:val="00203567"/>
    <w:rsid w:val="00203863"/>
    <w:rsid w:val="00203B91"/>
    <w:rsid w:val="00203C40"/>
    <w:rsid w:val="00204750"/>
    <w:rsid w:val="002048E6"/>
    <w:rsid w:val="0020520B"/>
    <w:rsid w:val="00206071"/>
    <w:rsid w:val="002069C6"/>
    <w:rsid w:val="00206A96"/>
    <w:rsid w:val="00206E8D"/>
    <w:rsid w:val="00210686"/>
    <w:rsid w:val="00210757"/>
    <w:rsid w:val="00211345"/>
    <w:rsid w:val="00211751"/>
    <w:rsid w:val="00211CA1"/>
    <w:rsid w:val="00213A48"/>
    <w:rsid w:val="00213E93"/>
    <w:rsid w:val="002145A0"/>
    <w:rsid w:val="00214B08"/>
    <w:rsid w:val="002156EE"/>
    <w:rsid w:val="002165E7"/>
    <w:rsid w:val="0021668E"/>
    <w:rsid w:val="002166B9"/>
    <w:rsid w:val="00216FD3"/>
    <w:rsid w:val="002205A9"/>
    <w:rsid w:val="00220AA8"/>
    <w:rsid w:val="002218F5"/>
    <w:rsid w:val="00223473"/>
    <w:rsid w:val="00224252"/>
    <w:rsid w:val="002249BC"/>
    <w:rsid w:val="00224CD9"/>
    <w:rsid w:val="00224E7E"/>
    <w:rsid w:val="00227A0B"/>
    <w:rsid w:val="00230C90"/>
    <w:rsid w:val="00230D93"/>
    <w:rsid w:val="002312B9"/>
    <w:rsid w:val="00232BD4"/>
    <w:rsid w:val="00233723"/>
    <w:rsid w:val="00233963"/>
    <w:rsid w:val="00233C56"/>
    <w:rsid w:val="00233F82"/>
    <w:rsid w:val="00236770"/>
    <w:rsid w:val="00236E38"/>
    <w:rsid w:val="002376F1"/>
    <w:rsid w:val="00237730"/>
    <w:rsid w:val="0023782F"/>
    <w:rsid w:val="00237975"/>
    <w:rsid w:val="002405D2"/>
    <w:rsid w:val="00240925"/>
    <w:rsid w:val="00241082"/>
    <w:rsid w:val="0024125C"/>
    <w:rsid w:val="00241846"/>
    <w:rsid w:val="00241EA6"/>
    <w:rsid w:val="00242264"/>
    <w:rsid w:val="00242D73"/>
    <w:rsid w:val="00244456"/>
    <w:rsid w:val="002446C4"/>
    <w:rsid w:val="00244F8D"/>
    <w:rsid w:val="002458D7"/>
    <w:rsid w:val="00245AA7"/>
    <w:rsid w:val="00245B59"/>
    <w:rsid w:val="00245CB8"/>
    <w:rsid w:val="002463BF"/>
    <w:rsid w:val="00246433"/>
    <w:rsid w:val="002465E8"/>
    <w:rsid w:val="0024670B"/>
    <w:rsid w:val="00246BBF"/>
    <w:rsid w:val="002470E1"/>
    <w:rsid w:val="00247759"/>
    <w:rsid w:val="00247E58"/>
    <w:rsid w:val="0025013C"/>
    <w:rsid w:val="00250249"/>
    <w:rsid w:val="002505DE"/>
    <w:rsid w:val="00251386"/>
    <w:rsid w:val="00251BD1"/>
    <w:rsid w:val="002532B0"/>
    <w:rsid w:val="00253AD0"/>
    <w:rsid w:val="00253C31"/>
    <w:rsid w:val="00253DF8"/>
    <w:rsid w:val="00255586"/>
    <w:rsid w:val="002556C5"/>
    <w:rsid w:val="00256280"/>
    <w:rsid w:val="002563B4"/>
    <w:rsid w:val="002563BC"/>
    <w:rsid w:val="002602EA"/>
    <w:rsid w:val="002607F6"/>
    <w:rsid w:val="00260B21"/>
    <w:rsid w:val="00260E4B"/>
    <w:rsid w:val="00261B16"/>
    <w:rsid w:val="00261BAE"/>
    <w:rsid w:val="00262F5E"/>
    <w:rsid w:val="00264130"/>
    <w:rsid w:val="002649DA"/>
    <w:rsid w:val="002657B7"/>
    <w:rsid w:val="00266214"/>
    <w:rsid w:val="00266EAA"/>
    <w:rsid w:val="00267A10"/>
    <w:rsid w:val="00267F19"/>
    <w:rsid w:val="0027040F"/>
    <w:rsid w:val="0027124E"/>
    <w:rsid w:val="002712C2"/>
    <w:rsid w:val="00274091"/>
    <w:rsid w:val="00275626"/>
    <w:rsid w:val="002767F1"/>
    <w:rsid w:val="002768C9"/>
    <w:rsid w:val="002768E4"/>
    <w:rsid w:val="0027692E"/>
    <w:rsid w:val="002770AD"/>
    <w:rsid w:val="002802A5"/>
    <w:rsid w:val="002813C9"/>
    <w:rsid w:val="002813CB"/>
    <w:rsid w:val="00281870"/>
    <w:rsid w:val="0028217E"/>
    <w:rsid w:val="00282773"/>
    <w:rsid w:val="002827FE"/>
    <w:rsid w:val="00282E6D"/>
    <w:rsid w:val="00283191"/>
    <w:rsid w:val="0028392D"/>
    <w:rsid w:val="00283A7D"/>
    <w:rsid w:val="00283C70"/>
    <w:rsid w:val="002845B5"/>
    <w:rsid w:val="0028487A"/>
    <w:rsid w:val="00284D2B"/>
    <w:rsid w:val="002854BE"/>
    <w:rsid w:val="0028602A"/>
    <w:rsid w:val="00286C9E"/>
    <w:rsid w:val="0028738E"/>
    <w:rsid w:val="002900C4"/>
    <w:rsid w:val="0029076C"/>
    <w:rsid w:val="00291BCA"/>
    <w:rsid w:val="00291E18"/>
    <w:rsid w:val="00291E2C"/>
    <w:rsid w:val="002935C7"/>
    <w:rsid w:val="0029407B"/>
    <w:rsid w:val="00295037"/>
    <w:rsid w:val="00295D3C"/>
    <w:rsid w:val="002960CA"/>
    <w:rsid w:val="0029692E"/>
    <w:rsid w:val="00296B3C"/>
    <w:rsid w:val="00296D77"/>
    <w:rsid w:val="002974FF"/>
    <w:rsid w:val="00297815"/>
    <w:rsid w:val="002978E3"/>
    <w:rsid w:val="002A0BD6"/>
    <w:rsid w:val="002A0CD5"/>
    <w:rsid w:val="002A0E37"/>
    <w:rsid w:val="002A2762"/>
    <w:rsid w:val="002A2825"/>
    <w:rsid w:val="002A295F"/>
    <w:rsid w:val="002A3077"/>
    <w:rsid w:val="002A40D3"/>
    <w:rsid w:val="002A4DF3"/>
    <w:rsid w:val="002A515D"/>
    <w:rsid w:val="002A589E"/>
    <w:rsid w:val="002A5B09"/>
    <w:rsid w:val="002A68A0"/>
    <w:rsid w:val="002A6D78"/>
    <w:rsid w:val="002A7A07"/>
    <w:rsid w:val="002A7F83"/>
    <w:rsid w:val="002B0AA0"/>
    <w:rsid w:val="002B0B8A"/>
    <w:rsid w:val="002B1A86"/>
    <w:rsid w:val="002B1C5B"/>
    <w:rsid w:val="002B1EFE"/>
    <w:rsid w:val="002B1FCE"/>
    <w:rsid w:val="002B212F"/>
    <w:rsid w:val="002B2B25"/>
    <w:rsid w:val="002B2CE3"/>
    <w:rsid w:val="002B3383"/>
    <w:rsid w:val="002B3693"/>
    <w:rsid w:val="002B407F"/>
    <w:rsid w:val="002B4554"/>
    <w:rsid w:val="002B4C55"/>
    <w:rsid w:val="002B4CB2"/>
    <w:rsid w:val="002B5AA1"/>
    <w:rsid w:val="002B60C8"/>
    <w:rsid w:val="002B61EA"/>
    <w:rsid w:val="002B688D"/>
    <w:rsid w:val="002B7648"/>
    <w:rsid w:val="002C08B5"/>
    <w:rsid w:val="002C093A"/>
    <w:rsid w:val="002C13CE"/>
    <w:rsid w:val="002C21F5"/>
    <w:rsid w:val="002C38C0"/>
    <w:rsid w:val="002C43E9"/>
    <w:rsid w:val="002C484E"/>
    <w:rsid w:val="002C4E05"/>
    <w:rsid w:val="002C5F4F"/>
    <w:rsid w:val="002C5F95"/>
    <w:rsid w:val="002C6872"/>
    <w:rsid w:val="002C6FEF"/>
    <w:rsid w:val="002C716B"/>
    <w:rsid w:val="002C78AF"/>
    <w:rsid w:val="002C79EF"/>
    <w:rsid w:val="002D03F0"/>
    <w:rsid w:val="002D1B94"/>
    <w:rsid w:val="002D2681"/>
    <w:rsid w:val="002D26AB"/>
    <w:rsid w:val="002D3D7D"/>
    <w:rsid w:val="002D405C"/>
    <w:rsid w:val="002D47BB"/>
    <w:rsid w:val="002D507B"/>
    <w:rsid w:val="002D5487"/>
    <w:rsid w:val="002D5C5A"/>
    <w:rsid w:val="002D5D6D"/>
    <w:rsid w:val="002D69BC"/>
    <w:rsid w:val="002D7460"/>
    <w:rsid w:val="002D7FA2"/>
    <w:rsid w:val="002E0785"/>
    <w:rsid w:val="002E07C4"/>
    <w:rsid w:val="002E0908"/>
    <w:rsid w:val="002E132A"/>
    <w:rsid w:val="002E2CB7"/>
    <w:rsid w:val="002E2E0A"/>
    <w:rsid w:val="002E2E75"/>
    <w:rsid w:val="002E38AB"/>
    <w:rsid w:val="002E45B3"/>
    <w:rsid w:val="002E49C6"/>
    <w:rsid w:val="002E5268"/>
    <w:rsid w:val="002E69DE"/>
    <w:rsid w:val="002E6B4A"/>
    <w:rsid w:val="002E6DA4"/>
    <w:rsid w:val="002E72B7"/>
    <w:rsid w:val="002E757A"/>
    <w:rsid w:val="002F0489"/>
    <w:rsid w:val="002F248B"/>
    <w:rsid w:val="002F26AA"/>
    <w:rsid w:val="002F2785"/>
    <w:rsid w:val="002F2A46"/>
    <w:rsid w:val="002F30FA"/>
    <w:rsid w:val="002F3875"/>
    <w:rsid w:val="002F39BF"/>
    <w:rsid w:val="002F45A6"/>
    <w:rsid w:val="002F4980"/>
    <w:rsid w:val="002F509F"/>
    <w:rsid w:val="002F5C09"/>
    <w:rsid w:val="002F6350"/>
    <w:rsid w:val="002F6E5F"/>
    <w:rsid w:val="002F7195"/>
    <w:rsid w:val="002F78A5"/>
    <w:rsid w:val="00300984"/>
    <w:rsid w:val="003017C5"/>
    <w:rsid w:val="00301B64"/>
    <w:rsid w:val="00302094"/>
    <w:rsid w:val="003023BE"/>
    <w:rsid w:val="00302CAD"/>
    <w:rsid w:val="00303269"/>
    <w:rsid w:val="00303930"/>
    <w:rsid w:val="003042D4"/>
    <w:rsid w:val="003046DC"/>
    <w:rsid w:val="00304ABD"/>
    <w:rsid w:val="003066F1"/>
    <w:rsid w:val="003068B2"/>
    <w:rsid w:val="00307435"/>
    <w:rsid w:val="003079AB"/>
    <w:rsid w:val="00307B78"/>
    <w:rsid w:val="003104DC"/>
    <w:rsid w:val="003109E4"/>
    <w:rsid w:val="00311AF6"/>
    <w:rsid w:val="00312079"/>
    <w:rsid w:val="00312FFE"/>
    <w:rsid w:val="003130ED"/>
    <w:rsid w:val="00313EDA"/>
    <w:rsid w:val="00314E2F"/>
    <w:rsid w:val="003154A2"/>
    <w:rsid w:val="00316474"/>
    <w:rsid w:val="00316787"/>
    <w:rsid w:val="0031772A"/>
    <w:rsid w:val="00317C42"/>
    <w:rsid w:val="00317F3E"/>
    <w:rsid w:val="0032091F"/>
    <w:rsid w:val="00320A1B"/>
    <w:rsid w:val="00320E86"/>
    <w:rsid w:val="003214AE"/>
    <w:rsid w:val="0032256F"/>
    <w:rsid w:val="0032280E"/>
    <w:rsid w:val="00322BBD"/>
    <w:rsid w:val="00323343"/>
    <w:rsid w:val="0032355D"/>
    <w:rsid w:val="0032377C"/>
    <w:rsid w:val="00324313"/>
    <w:rsid w:val="00324A99"/>
    <w:rsid w:val="00324BDA"/>
    <w:rsid w:val="00325128"/>
    <w:rsid w:val="00325548"/>
    <w:rsid w:val="00325ED9"/>
    <w:rsid w:val="00326382"/>
    <w:rsid w:val="003275C6"/>
    <w:rsid w:val="00327FC7"/>
    <w:rsid w:val="003310C9"/>
    <w:rsid w:val="00331112"/>
    <w:rsid w:val="0033141A"/>
    <w:rsid w:val="00331DF6"/>
    <w:rsid w:val="0033243A"/>
    <w:rsid w:val="003341FB"/>
    <w:rsid w:val="00335949"/>
    <w:rsid w:val="003369BA"/>
    <w:rsid w:val="00336E98"/>
    <w:rsid w:val="00337464"/>
    <w:rsid w:val="0034044D"/>
    <w:rsid w:val="00340787"/>
    <w:rsid w:val="00342141"/>
    <w:rsid w:val="003429BB"/>
    <w:rsid w:val="003433DF"/>
    <w:rsid w:val="00343A92"/>
    <w:rsid w:val="00343B42"/>
    <w:rsid w:val="00343DCF"/>
    <w:rsid w:val="003447D8"/>
    <w:rsid w:val="00344CE0"/>
    <w:rsid w:val="0034521A"/>
    <w:rsid w:val="00345843"/>
    <w:rsid w:val="003461DD"/>
    <w:rsid w:val="003470A3"/>
    <w:rsid w:val="003477AB"/>
    <w:rsid w:val="003478BC"/>
    <w:rsid w:val="0035006D"/>
    <w:rsid w:val="0035061C"/>
    <w:rsid w:val="003506D6"/>
    <w:rsid w:val="00352074"/>
    <w:rsid w:val="003522C2"/>
    <w:rsid w:val="003526B4"/>
    <w:rsid w:val="00352782"/>
    <w:rsid w:val="00352EA1"/>
    <w:rsid w:val="003538CC"/>
    <w:rsid w:val="00354E6C"/>
    <w:rsid w:val="003552D6"/>
    <w:rsid w:val="00355386"/>
    <w:rsid w:val="00355745"/>
    <w:rsid w:val="003561F0"/>
    <w:rsid w:val="0035655E"/>
    <w:rsid w:val="00357BC9"/>
    <w:rsid w:val="003608A2"/>
    <w:rsid w:val="00360982"/>
    <w:rsid w:val="00361B36"/>
    <w:rsid w:val="00361C09"/>
    <w:rsid w:val="003626DC"/>
    <w:rsid w:val="00362905"/>
    <w:rsid w:val="00363745"/>
    <w:rsid w:val="003642DA"/>
    <w:rsid w:val="00364942"/>
    <w:rsid w:val="00367433"/>
    <w:rsid w:val="0037044D"/>
    <w:rsid w:val="003705CC"/>
    <w:rsid w:val="003709A0"/>
    <w:rsid w:val="00370EEA"/>
    <w:rsid w:val="00370F41"/>
    <w:rsid w:val="003719E5"/>
    <w:rsid w:val="00372531"/>
    <w:rsid w:val="003727E4"/>
    <w:rsid w:val="00373040"/>
    <w:rsid w:val="003734F0"/>
    <w:rsid w:val="00373535"/>
    <w:rsid w:val="00373550"/>
    <w:rsid w:val="00373556"/>
    <w:rsid w:val="00373D83"/>
    <w:rsid w:val="0037575E"/>
    <w:rsid w:val="00376837"/>
    <w:rsid w:val="0037702C"/>
    <w:rsid w:val="003772AA"/>
    <w:rsid w:val="00377375"/>
    <w:rsid w:val="00380912"/>
    <w:rsid w:val="00380E96"/>
    <w:rsid w:val="0038147D"/>
    <w:rsid w:val="00381539"/>
    <w:rsid w:val="00381695"/>
    <w:rsid w:val="00382035"/>
    <w:rsid w:val="0038396E"/>
    <w:rsid w:val="00383EA4"/>
    <w:rsid w:val="00384220"/>
    <w:rsid w:val="0038498F"/>
    <w:rsid w:val="00384AE8"/>
    <w:rsid w:val="0038513D"/>
    <w:rsid w:val="00385649"/>
    <w:rsid w:val="00386385"/>
    <w:rsid w:val="00386A85"/>
    <w:rsid w:val="00386EE2"/>
    <w:rsid w:val="0038717B"/>
    <w:rsid w:val="0038773D"/>
    <w:rsid w:val="0038776E"/>
    <w:rsid w:val="00387B04"/>
    <w:rsid w:val="00390332"/>
    <w:rsid w:val="00390A4C"/>
    <w:rsid w:val="00391627"/>
    <w:rsid w:val="00392098"/>
    <w:rsid w:val="003920DD"/>
    <w:rsid w:val="0039239F"/>
    <w:rsid w:val="00392BB1"/>
    <w:rsid w:val="00392CD1"/>
    <w:rsid w:val="0039334F"/>
    <w:rsid w:val="003940EE"/>
    <w:rsid w:val="0039458E"/>
    <w:rsid w:val="00394B30"/>
    <w:rsid w:val="00394E2A"/>
    <w:rsid w:val="003950ED"/>
    <w:rsid w:val="00395702"/>
    <w:rsid w:val="00395842"/>
    <w:rsid w:val="00395A03"/>
    <w:rsid w:val="00395BE7"/>
    <w:rsid w:val="0039618F"/>
    <w:rsid w:val="003961D0"/>
    <w:rsid w:val="00396291"/>
    <w:rsid w:val="00396CDD"/>
    <w:rsid w:val="00397CC1"/>
    <w:rsid w:val="003A0E43"/>
    <w:rsid w:val="003A2822"/>
    <w:rsid w:val="003A2E38"/>
    <w:rsid w:val="003A3A49"/>
    <w:rsid w:val="003A3B08"/>
    <w:rsid w:val="003A3CA4"/>
    <w:rsid w:val="003A458C"/>
    <w:rsid w:val="003A48E1"/>
    <w:rsid w:val="003A4D5C"/>
    <w:rsid w:val="003A4DF2"/>
    <w:rsid w:val="003A54D6"/>
    <w:rsid w:val="003A573E"/>
    <w:rsid w:val="003A6535"/>
    <w:rsid w:val="003A6E33"/>
    <w:rsid w:val="003A706B"/>
    <w:rsid w:val="003A7275"/>
    <w:rsid w:val="003B02B3"/>
    <w:rsid w:val="003B0A46"/>
    <w:rsid w:val="003B111A"/>
    <w:rsid w:val="003B176A"/>
    <w:rsid w:val="003B1ED8"/>
    <w:rsid w:val="003B25A3"/>
    <w:rsid w:val="003B25FF"/>
    <w:rsid w:val="003B36DC"/>
    <w:rsid w:val="003B3774"/>
    <w:rsid w:val="003B38A4"/>
    <w:rsid w:val="003B56DF"/>
    <w:rsid w:val="003B6810"/>
    <w:rsid w:val="003B68EC"/>
    <w:rsid w:val="003B71F5"/>
    <w:rsid w:val="003B7644"/>
    <w:rsid w:val="003B772F"/>
    <w:rsid w:val="003B7F89"/>
    <w:rsid w:val="003C06CE"/>
    <w:rsid w:val="003C07D6"/>
    <w:rsid w:val="003C0A21"/>
    <w:rsid w:val="003C1E11"/>
    <w:rsid w:val="003C2FE6"/>
    <w:rsid w:val="003C31A3"/>
    <w:rsid w:val="003C33D8"/>
    <w:rsid w:val="003C4BA3"/>
    <w:rsid w:val="003C4CD0"/>
    <w:rsid w:val="003C4F3B"/>
    <w:rsid w:val="003C5341"/>
    <w:rsid w:val="003C68CA"/>
    <w:rsid w:val="003D1610"/>
    <w:rsid w:val="003D3E73"/>
    <w:rsid w:val="003D4D96"/>
    <w:rsid w:val="003D5117"/>
    <w:rsid w:val="003E06B4"/>
    <w:rsid w:val="003E07B7"/>
    <w:rsid w:val="003E1040"/>
    <w:rsid w:val="003E1A14"/>
    <w:rsid w:val="003E2910"/>
    <w:rsid w:val="003E29CB"/>
    <w:rsid w:val="003E3489"/>
    <w:rsid w:val="003E36B8"/>
    <w:rsid w:val="003E3B57"/>
    <w:rsid w:val="003E475E"/>
    <w:rsid w:val="003E48AC"/>
    <w:rsid w:val="003E514D"/>
    <w:rsid w:val="003E5CE6"/>
    <w:rsid w:val="003E5EAF"/>
    <w:rsid w:val="003E66FA"/>
    <w:rsid w:val="003E73F0"/>
    <w:rsid w:val="003E76AE"/>
    <w:rsid w:val="003F010D"/>
    <w:rsid w:val="003F0281"/>
    <w:rsid w:val="003F0757"/>
    <w:rsid w:val="003F08F5"/>
    <w:rsid w:val="003F10A9"/>
    <w:rsid w:val="003F2417"/>
    <w:rsid w:val="003F2ADC"/>
    <w:rsid w:val="003F2BC5"/>
    <w:rsid w:val="003F3466"/>
    <w:rsid w:val="003F38C2"/>
    <w:rsid w:val="003F480B"/>
    <w:rsid w:val="003F4F7F"/>
    <w:rsid w:val="003F5E5C"/>
    <w:rsid w:val="003F6578"/>
    <w:rsid w:val="003F7683"/>
    <w:rsid w:val="003F7B79"/>
    <w:rsid w:val="003F7BBF"/>
    <w:rsid w:val="003F7DEC"/>
    <w:rsid w:val="004002D1"/>
    <w:rsid w:val="00400584"/>
    <w:rsid w:val="00400676"/>
    <w:rsid w:val="00400A10"/>
    <w:rsid w:val="00400A6C"/>
    <w:rsid w:val="00401CEB"/>
    <w:rsid w:val="00402150"/>
    <w:rsid w:val="004024B1"/>
    <w:rsid w:val="00402E6E"/>
    <w:rsid w:val="004031B9"/>
    <w:rsid w:val="004031D0"/>
    <w:rsid w:val="00403337"/>
    <w:rsid w:val="004043A2"/>
    <w:rsid w:val="00404661"/>
    <w:rsid w:val="00404E08"/>
    <w:rsid w:val="0040526A"/>
    <w:rsid w:val="00405576"/>
    <w:rsid w:val="004055E7"/>
    <w:rsid w:val="00405AEA"/>
    <w:rsid w:val="00405CFC"/>
    <w:rsid w:val="00405EE5"/>
    <w:rsid w:val="0040711D"/>
    <w:rsid w:val="00407140"/>
    <w:rsid w:val="00407848"/>
    <w:rsid w:val="00407B90"/>
    <w:rsid w:val="0041027D"/>
    <w:rsid w:val="00410345"/>
    <w:rsid w:val="00411688"/>
    <w:rsid w:val="004118F5"/>
    <w:rsid w:val="00411EE9"/>
    <w:rsid w:val="00413199"/>
    <w:rsid w:val="00413341"/>
    <w:rsid w:val="00413E74"/>
    <w:rsid w:val="0041451D"/>
    <w:rsid w:val="0041536A"/>
    <w:rsid w:val="00416214"/>
    <w:rsid w:val="004163AF"/>
    <w:rsid w:val="00417078"/>
    <w:rsid w:val="004172A5"/>
    <w:rsid w:val="00417CD5"/>
    <w:rsid w:val="00417E04"/>
    <w:rsid w:val="00417E0C"/>
    <w:rsid w:val="00420641"/>
    <w:rsid w:val="00420CA7"/>
    <w:rsid w:val="004215A5"/>
    <w:rsid w:val="004219C8"/>
    <w:rsid w:val="00421B41"/>
    <w:rsid w:val="00421BD0"/>
    <w:rsid w:val="0042223E"/>
    <w:rsid w:val="00422290"/>
    <w:rsid w:val="00422341"/>
    <w:rsid w:val="0042264A"/>
    <w:rsid w:val="00422F56"/>
    <w:rsid w:val="00423F02"/>
    <w:rsid w:val="004244F8"/>
    <w:rsid w:val="00425018"/>
    <w:rsid w:val="00425857"/>
    <w:rsid w:val="00426ADD"/>
    <w:rsid w:val="00426D1B"/>
    <w:rsid w:val="00426E3D"/>
    <w:rsid w:val="00427D3C"/>
    <w:rsid w:val="00430F49"/>
    <w:rsid w:val="00431101"/>
    <w:rsid w:val="004320E0"/>
    <w:rsid w:val="0043293C"/>
    <w:rsid w:val="00432E2E"/>
    <w:rsid w:val="00433B3A"/>
    <w:rsid w:val="00433D26"/>
    <w:rsid w:val="00436E2E"/>
    <w:rsid w:val="00437037"/>
    <w:rsid w:val="00437672"/>
    <w:rsid w:val="0043778B"/>
    <w:rsid w:val="00437F9A"/>
    <w:rsid w:val="00440010"/>
    <w:rsid w:val="0044012B"/>
    <w:rsid w:val="00440598"/>
    <w:rsid w:val="004406D2"/>
    <w:rsid w:val="004414DE"/>
    <w:rsid w:val="00441782"/>
    <w:rsid w:val="004418AD"/>
    <w:rsid w:val="00442CD5"/>
    <w:rsid w:val="00442DD1"/>
    <w:rsid w:val="00443251"/>
    <w:rsid w:val="00443729"/>
    <w:rsid w:val="0044526C"/>
    <w:rsid w:val="004457AA"/>
    <w:rsid w:val="0044597D"/>
    <w:rsid w:val="00445A9A"/>
    <w:rsid w:val="00445C3D"/>
    <w:rsid w:val="00445FFF"/>
    <w:rsid w:val="004466E2"/>
    <w:rsid w:val="00446AD2"/>
    <w:rsid w:val="00447349"/>
    <w:rsid w:val="0044772D"/>
    <w:rsid w:val="004502BD"/>
    <w:rsid w:val="00450446"/>
    <w:rsid w:val="004510E3"/>
    <w:rsid w:val="0045217E"/>
    <w:rsid w:val="00452415"/>
    <w:rsid w:val="0045341C"/>
    <w:rsid w:val="004544CF"/>
    <w:rsid w:val="0045453F"/>
    <w:rsid w:val="004554AE"/>
    <w:rsid w:val="004567CD"/>
    <w:rsid w:val="00456B65"/>
    <w:rsid w:val="00457354"/>
    <w:rsid w:val="00457DE9"/>
    <w:rsid w:val="00460FE8"/>
    <w:rsid w:val="0046129D"/>
    <w:rsid w:val="00461414"/>
    <w:rsid w:val="0046149D"/>
    <w:rsid w:val="00461C76"/>
    <w:rsid w:val="004627F5"/>
    <w:rsid w:val="0046282C"/>
    <w:rsid w:val="00462AAE"/>
    <w:rsid w:val="00463637"/>
    <w:rsid w:val="00463BEB"/>
    <w:rsid w:val="004640CF"/>
    <w:rsid w:val="0046509B"/>
    <w:rsid w:val="0046576E"/>
    <w:rsid w:val="00465E09"/>
    <w:rsid w:val="0046615B"/>
    <w:rsid w:val="004669B1"/>
    <w:rsid w:val="00467B48"/>
    <w:rsid w:val="004706BD"/>
    <w:rsid w:val="00470913"/>
    <w:rsid w:val="00470CDD"/>
    <w:rsid w:val="00470E2E"/>
    <w:rsid w:val="00470F81"/>
    <w:rsid w:val="004710C1"/>
    <w:rsid w:val="00471652"/>
    <w:rsid w:val="00472177"/>
    <w:rsid w:val="004723AE"/>
    <w:rsid w:val="004728BA"/>
    <w:rsid w:val="004729E8"/>
    <w:rsid w:val="00472AC9"/>
    <w:rsid w:val="00472EA5"/>
    <w:rsid w:val="00472F00"/>
    <w:rsid w:val="00474527"/>
    <w:rsid w:val="00475828"/>
    <w:rsid w:val="0047610A"/>
    <w:rsid w:val="00476307"/>
    <w:rsid w:val="0047723E"/>
    <w:rsid w:val="004804AE"/>
    <w:rsid w:val="0048085B"/>
    <w:rsid w:val="00480E70"/>
    <w:rsid w:val="004819D5"/>
    <w:rsid w:val="00482B6B"/>
    <w:rsid w:val="004844E7"/>
    <w:rsid w:val="0048450B"/>
    <w:rsid w:val="00484BB9"/>
    <w:rsid w:val="00485030"/>
    <w:rsid w:val="00485625"/>
    <w:rsid w:val="00485A4A"/>
    <w:rsid w:val="00485DCC"/>
    <w:rsid w:val="0048738F"/>
    <w:rsid w:val="0049040B"/>
    <w:rsid w:val="004912A0"/>
    <w:rsid w:val="00491C7C"/>
    <w:rsid w:val="00492C95"/>
    <w:rsid w:val="004944A7"/>
    <w:rsid w:val="00494A2F"/>
    <w:rsid w:val="00494BE5"/>
    <w:rsid w:val="00495496"/>
    <w:rsid w:val="004959DE"/>
    <w:rsid w:val="004960BE"/>
    <w:rsid w:val="00496691"/>
    <w:rsid w:val="00496C6C"/>
    <w:rsid w:val="00496C74"/>
    <w:rsid w:val="00497638"/>
    <w:rsid w:val="004978F0"/>
    <w:rsid w:val="00497DD1"/>
    <w:rsid w:val="004A03FC"/>
    <w:rsid w:val="004A1311"/>
    <w:rsid w:val="004A1405"/>
    <w:rsid w:val="004A16BE"/>
    <w:rsid w:val="004A1868"/>
    <w:rsid w:val="004A2656"/>
    <w:rsid w:val="004A3A57"/>
    <w:rsid w:val="004A4212"/>
    <w:rsid w:val="004A4A50"/>
    <w:rsid w:val="004A595E"/>
    <w:rsid w:val="004A600B"/>
    <w:rsid w:val="004A6023"/>
    <w:rsid w:val="004A6048"/>
    <w:rsid w:val="004A6600"/>
    <w:rsid w:val="004A7004"/>
    <w:rsid w:val="004A72BE"/>
    <w:rsid w:val="004A73CE"/>
    <w:rsid w:val="004A767C"/>
    <w:rsid w:val="004B0184"/>
    <w:rsid w:val="004B02C3"/>
    <w:rsid w:val="004B0687"/>
    <w:rsid w:val="004B0C79"/>
    <w:rsid w:val="004B20E1"/>
    <w:rsid w:val="004B2A90"/>
    <w:rsid w:val="004B4B96"/>
    <w:rsid w:val="004B53F1"/>
    <w:rsid w:val="004B5CE9"/>
    <w:rsid w:val="004B780B"/>
    <w:rsid w:val="004B7FFA"/>
    <w:rsid w:val="004C08E6"/>
    <w:rsid w:val="004C09C9"/>
    <w:rsid w:val="004C0D72"/>
    <w:rsid w:val="004C1133"/>
    <w:rsid w:val="004C11B3"/>
    <w:rsid w:val="004C1721"/>
    <w:rsid w:val="004C1C7D"/>
    <w:rsid w:val="004C22FF"/>
    <w:rsid w:val="004C345A"/>
    <w:rsid w:val="004C4D7E"/>
    <w:rsid w:val="004C5C6E"/>
    <w:rsid w:val="004C6210"/>
    <w:rsid w:val="004C6E2B"/>
    <w:rsid w:val="004C72E9"/>
    <w:rsid w:val="004D0482"/>
    <w:rsid w:val="004D0E5B"/>
    <w:rsid w:val="004D0F26"/>
    <w:rsid w:val="004D0F54"/>
    <w:rsid w:val="004D191E"/>
    <w:rsid w:val="004D2B25"/>
    <w:rsid w:val="004D31A3"/>
    <w:rsid w:val="004D3377"/>
    <w:rsid w:val="004D3F45"/>
    <w:rsid w:val="004D48A4"/>
    <w:rsid w:val="004D5201"/>
    <w:rsid w:val="004D541F"/>
    <w:rsid w:val="004D565F"/>
    <w:rsid w:val="004D6253"/>
    <w:rsid w:val="004D625D"/>
    <w:rsid w:val="004E0373"/>
    <w:rsid w:val="004E04A5"/>
    <w:rsid w:val="004E1D54"/>
    <w:rsid w:val="004E2604"/>
    <w:rsid w:val="004E340B"/>
    <w:rsid w:val="004E3490"/>
    <w:rsid w:val="004E3709"/>
    <w:rsid w:val="004E40F6"/>
    <w:rsid w:val="004E42CC"/>
    <w:rsid w:val="004E46BC"/>
    <w:rsid w:val="004E4AF4"/>
    <w:rsid w:val="004E4BEC"/>
    <w:rsid w:val="004E4C1B"/>
    <w:rsid w:val="004E4CD9"/>
    <w:rsid w:val="004E5844"/>
    <w:rsid w:val="004E6399"/>
    <w:rsid w:val="004E65C4"/>
    <w:rsid w:val="004E6B5E"/>
    <w:rsid w:val="004F0C09"/>
    <w:rsid w:val="004F0E34"/>
    <w:rsid w:val="004F0F91"/>
    <w:rsid w:val="004F12DE"/>
    <w:rsid w:val="004F161D"/>
    <w:rsid w:val="004F17A5"/>
    <w:rsid w:val="004F2307"/>
    <w:rsid w:val="004F272A"/>
    <w:rsid w:val="004F2E47"/>
    <w:rsid w:val="004F31B2"/>
    <w:rsid w:val="004F4038"/>
    <w:rsid w:val="004F4DE8"/>
    <w:rsid w:val="004F596C"/>
    <w:rsid w:val="004F6098"/>
    <w:rsid w:val="004F667C"/>
    <w:rsid w:val="004F6A73"/>
    <w:rsid w:val="004F7C9D"/>
    <w:rsid w:val="00502219"/>
    <w:rsid w:val="0050287F"/>
    <w:rsid w:val="00502A4A"/>
    <w:rsid w:val="00502BA8"/>
    <w:rsid w:val="00502E8E"/>
    <w:rsid w:val="00503903"/>
    <w:rsid w:val="00503EAA"/>
    <w:rsid w:val="00503FFA"/>
    <w:rsid w:val="00504187"/>
    <w:rsid w:val="00504AA6"/>
    <w:rsid w:val="00505A33"/>
    <w:rsid w:val="00507316"/>
    <w:rsid w:val="005073DB"/>
    <w:rsid w:val="005075E6"/>
    <w:rsid w:val="00507E89"/>
    <w:rsid w:val="005102AA"/>
    <w:rsid w:val="005107A4"/>
    <w:rsid w:val="0051274A"/>
    <w:rsid w:val="005127D3"/>
    <w:rsid w:val="00512FB0"/>
    <w:rsid w:val="0051334D"/>
    <w:rsid w:val="005135D4"/>
    <w:rsid w:val="00513CC4"/>
    <w:rsid w:val="005141C5"/>
    <w:rsid w:val="0051443B"/>
    <w:rsid w:val="0051464E"/>
    <w:rsid w:val="005157E8"/>
    <w:rsid w:val="0051642C"/>
    <w:rsid w:val="00517AD7"/>
    <w:rsid w:val="00520D19"/>
    <w:rsid w:val="005215DF"/>
    <w:rsid w:val="00521608"/>
    <w:rsid w:val="00521640"/>
    <w:rsid w:val="005216F5"/>
    <w:rsid w:val="00521738"/>
    <w:rsid w:val="005217B9"/>
    <w:rsid w:val="00521A19"/>
    <w:rsid w:val="005220BF"/>
    <w:rsid w:val="005238D2"/>
    <w:rsid w:val="00523A71"/>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5591"/>
    <w:rsid w:val="00535D23"/>
    <w:rsid w:val="00536746"/>
    <w:rsid w:val="005369DC"/>
    <w:rsid w:val="00536BEA"/>
    <w:rsid w:val="00536C58"/>
    <w:rsid w:val="005401EB"/>
    <w:rsid w:val="00540973"/>
    <w:rsid w:val="00540B44"/>
    <w:rsid w:val="00540D40"/>
    <w:rsid w:val="00541B55"/>
    <w:rsid w:val="00542014"/>
    <w:rsid w:val="00542462"/>
    <w:rsid w:val="0054355D"/>
    <w:rsid w:val="00544171"/>
    <w:rsid w:val="005462AB"/>
    <w:rsid w:val="00550143"/>
    <w:rsid w:val="00550B05"/>
    <w:rsid w:val="005510DA"/>
    <w:rsid w:val="00551CF2"/>
    <w:rsid w:val="00551E6E"/>
    <w:rsid w:val="00552B9B"/>
    <w:rsid w:val="0055321F"/>
    <w:rsid w:val="00553D78"/>
    <w:rsid w:val="00554169"/>
    <w:rsid w:val="00554A38"/>
    <w:rsid w:val="00554B87"/>
    <w:rsid w:val="00555417"/>
    <w:rsid w:val="00556FE5"/>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ADF"/>
    <w:rsid w:val="00564949"/>
    <w:rsid w:val="005649BD"/>
    <w:rsid w:val="00564EBA"/>
    <w:rsid w:val="00565C89"/>
    <w:rsid w:val="0057086B"/>
    <w:rsid w:val="005708DD"/>
    <w:rsid w:val="00570FE0"/>
    <w:rsid w:val="005710AB"/>
    <w:rsid w:val="005727D6"/>
    <w:rsid w:val="00573D90"/>
    <w:rsid w:val="005742C1"/>
    <w:rsid w:val="00574457"/>
    <w:rsid w:val="00575351"/>
    <w:rsid w:val="00575CF9"/>
    <w:rsid w:val="00576B06"/>
    <w:rsid w:val="005774F7"/>
    <w:rsid w:val="00577590"/>
    <w:rsid w:val="00577802"/>
    <w:rsid w:val="00580194"/>
    <w:rsid w:val="00580B98"/>
    <w:rsid w:val="00580EAD"/>
    <w:rsid w:val="00581ECB"/>
    <w:rsid w:val="00581F2E"/>
    <w:rsid w:val="00581FA8"/>
    <w:rsid w:val="005825A8"/>
    <w:rsid w:val="005831D3"/>
    <w:rsid w:val="0058320B"/>
    <w:rsid w:val="00583365"/>
    <w:rsid w:val="0058397F"/>
    <w:rsid w:val="00583FAB"/>
    <w:rsid w:val="00585A6B"/>
    <w:rsid w:val="005876A7"/>
    <w:rsid w:val="00587930"/>
    <w:rsid w:val="00590274"/>
    <w:rsid w:val="00590E67"/>
    <w:rsid w:val="0059117B"/>
    <w:rsid w:val="00591B07"/>
    <w:rsid w:val="00591BEB"/>
    <w:rsid w:val="0059221D"/>
    <w:rsid w:val="0059245B"/>
    <w:rsid w:val="005928CE"/>
    <w:rsid w:val="00592E2E"/>
    <w:rsid w:val="005931D6"/>
    <w:rsid w:val="00593632"/>
    <w:rsid w:val="00593CE0"/>
    <w:rsid w:val="00594276"/>
    <w:rsid w:val="005949FC"/>
    <w:rsid w:val="00594A4C"/>
    <w:rsid w:val="00594C29"/>
    <w:rsid w:val="00594D98"/>
    <w:rsid w:val="00596433"/>
    <w:rsid w:val="005A041F"/>
    <w:rsid w:val="005A0B2E"/>
    <w:rsid w:val="005A13E4"/>
    <w:rsid w:val="005A1824"/>
    <w:rsid w:val="005A2086"/>
    <w:rsid w:val="005A23AA"/>
    <w:rsid w:val="005A3001"/>
    <w:rsid w:val="005A393C"/>
    <w:rsid w:val="005A41C3"/>
    <w:rsid w:val="005A44E7"/>
    <w:rsid w:val="005A525F"/>
    <w:rsid w:val="005A6D86"/>
    <w:rsid w:val="005A6DFB"/>
    <w:rsid w:val="005A7C74"/>
    <w:rsid w:val="005A7E41"/>
    <w:rsid w:val="005B0149"/>
    <w:rsid w:val="005B090D"/>
    <w:rsid w:val="005B1523"/>
    <w:rsid w:val="005B1DF3"/>
    <w:rsid w:val="005B2894"/>
    <w:rsid w:val="005B2E09"/>
    <w:rsid w:val="005B3541"/>
    <w:rsid w:val="005B3738"/>
    <w:rsid w:val="005B3FFD"/>
    <w:rsid w:val="005B4286"/>
    <w:rsid w:val="005B42F0"/>
    <w:rsid w:val="005B438E"/>
    <w:rsid w:val="005B43D5"/>
    <w:rsid w:val="005B5A19"/>
    <w:rsid w:val="005B5C20"/>
    <w:rsid w:val="005B62B2"/>
    <w:rsid w:val="005B67DD"/>
    <w:rsid w:val="005B6D79"/>
    <w:rsid w:val="005B78FE"/>
    <w:rsid w:val="005C0082"/>
    <w:rsid w:val="005C073F"/>
    <w:rsid w:val="005C1CB3"/>
    <w:rsid w:val="005C302D"/>
    <w:rsid w:val="005C3F6D"/>
    <w:rsid w:val="005C4182"/>
    <w:rsid w:val="005C50F0"/>
    <w:rsid w:val="005C5A5A"/>
    <w:rsid w:val="005C6C6D"/>
    <w:rsid w:val="005C7255"/>
    <w:rsid w:val="005D12CA"/>
    <w:rsid w:val="005D1D6C"/>
    <w:rsid w:val="005D258C"/>
    <w:rsid w:val="005D2618"/>
    <w:rsid w:val="005D2798"/>
    <w:rsid w:val="005D32E3"/>
    <w:rsid w:val="005D39DC"/>
    <w:rsid w:val="005D40DA"/>
    <w:rsid w:val="005D50BA"/>
    <w:rsid w:val="005D562B"/>
    <w:rsid w:val="005D56A0"/>
    <w:rsid w:val="005D5C08"/>
    <w:rsid w:val="005D5F28"/>
    <w:rsid w:val="005D6B3A"/>
    <w:rsid w:val="005E0708"/>
    <w:rsid w:val="005E0A1C"/>
    <w:rsid w:val="005E0C95"/>
    <w:rsid w:val="005E0F93"/>
    <w:rsid w:val="005E14DE"/>
    <w:rsid w:val="005E19C1"/>
    <w:rsid w:val="005E1D56"/>
    <w:rsid w:val="005E23ED"/>
    <w:rsid w:val="005E2E7F"/>
    <w:rsid w:val="005E3501"/>
    <w:rsid w:val="005E4125"/>
    <w:rsid w:val="005E47D0"/>
    <w:rsid w:val="005E4E0E"/>
    <w:rsid w:val="005E606A"/>
    <w:rsid w:val="005E62CE"/>
    <w:rsid w:val="005F0114"/>
    <w:rsid w:val="005F043B"/>
    <w:rsid w:val="005F0A92"/>
    <w:rsid w:val="005F0B8A"/>
    <w:rsid w:val="005F18C7"/>
    <w:rsid w:val="005F19C4"/>
    <w:rsid w:val="005F28EB"/>
    <w:rsid w:val="005F2A60"/>
    <w:rsid w:val="005F43F1"/>
    <w:rsid w:val="005F5EB1"/>
    <w:rsid w:val="005F6C33"/>
    <w:rsid w:val="005F6ECD"/>
    <w:rsid w:val="005F78A9"/>
    <w:rsid w:val="0060056D"/>
    <w:rsid w:val="00600663"/>
    <w:rsid w:val="00600B00"/>
    <w:rsid w:val="00601FAB"/>
    <w:rsid w:val="006023E7"/>
    <w:rsid w:val="00603123"/>
    <w:rsid w:val="00603901"/>
    <w:rsid w:val="00604583"/>
    <w:rsid w:val="00604A98"/>
    <w:rsid w:val="006050D3"/>
    <w:rsid w:val="00605760"/>
    <w:rsid w:val="00605AA0"/>
    <w:rsid w:val="006064A1"/>
    <w:rsid w:val="00606D23"/>
    <w:rsid w:val="00607518"/>
    <w:rsid w:val="00607A8F"/>
    <w:rsid w:val="00607E11"/>
    <w:rsid w:val="00610267"/>
    <w:rsid w:val="0061128C"/>
    <w:rsid w:val="00611FB2"/>
    <w:rsid w:val="00613438"/>
    <w:rsid w:val="00613CF9"/>
    <w:rsid w:val="0061485D"/>
    <w:rsid w:val="00614F80"/>
    <w:rsid w:val="0061518B"/>
    <w:rsid w:val="00615197"/>
    <w:rsid w:val="0061562F"/>
    <w:rsid w:val="00616042"/>
    <w:rsid w:val="006161A3"/>
    <w:rsid w:val="00616457"/>
    <w:rsid w:val="0061758D"/>
    <w:rsid w:val="00617F10"/>
    <w:rsid w:val="00620102"/>
    <w:rsid w:val="00621688"/>
    <w:rsid w:val="00621DBB"/>
    <w:rsid w:val="006229C2"/>
    <w:rsid w:val="006230FB"/>
    <w:rsid w:val="0062343E"/>
    <w:rsid w:val="00623DAF"/>
    <w:rsid w:val="0062423C"/>
    <w:rsid w:val="0062476A"/>
    <w:rsid w:val="00624862"/>
    <w:rsid w:val="00624877"/>
    <w:rsid w:val="00624C30"/>
    <w:rsid w:val="00625C56"/>
    <w:rsid w:val="00626186"/>
    <w:rsid w:val="00626187"/>
    <w:rsid w:val="006266F4"/>
    <w:rsid w:val="00626917"/>
    <w:rsid w:val="00626A22"/>
    <w:rsid w:val="0062733A"/>
    <w:rsid w:val="00627881"/>
    <w:rsid w:val="00630109"/>
    <w:rsid w:val="006303B4"/>
    <w:rsid w:val="00631ABE"/>
    <w:rsid w:val="00632CAB"/>
    <w:rsid w:val="00633562"/>
    <w:rsid w:val="00633BCB"/>
    <w:rsid w:val="006342AC"/>
    <w:rsid w:val="00634ABD"/>
    <w:rsid w:val="0063510D"/>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3053"/>
    <w:rsid w:val="00643338"/>
    <w:rsid w:val="0064381A"/>
    <w:rsid w:val="006439BF"/>
    <w:rsid w:val="00643BC6"/>
    <w:rsid w:val="00643F2A"/>
    <w:rsid w:val="006444C6"/>
    <w:rsid w:val="00645132"/>
    <w:rsid w:val="006452C8"/>
    <w:rsid w:val="0064590F"/>
    <w:rsid w:val="006463EB"/>
    <w:rsid w:val="00646998"/>
    <w:rsid w:val="006477BC"/>
    <w:rsid w:val="006505DC"/>
    <w:rsid w:val="00650EEB"/>
    <w:rsid w:val="00651DE0"/>
    <w:rsid w:val="006520DB"/>
    <w:rsid w:val="0065272B"/>
    <w:rsid w:val="0065291C"/>
    <w:rsid w:val="00652A4F"/>
    <w:rsid w:val="006530D6"/>
    <w:rsid w:val="00653A32"/>
    <w:rsid w:val="00654286"/>
    <w:rsid w:val="00654864"/>
    <w:rsid w:val="006550D2"/>
    <w:rsid w:val="006567CA"/>
    <w:rsid w:val="00661177"/>
    <w:rsid w:val="00661254"/>
    <w:rsid w:val="00662CEB"/>
    <w:rsid w:val="006639FF"/>
    <w:rsid w:val="00664368"/>
    <w:rsid w:val="0066496A"/>
    <w:rsid w:val="00664A10"/>
    <w:rsid w:val="00664E64"/>
    <w:rsid w:val="00666B86"/>
    <w:rsid w:val="006670A0"/>
    <w:rsid w:val="006674A2"/>
    <w:rsid w:val="006675CE"/>
    <w:rsid w:val="00667628"/>
    <w:rsid w:val="00670283"/>
    <w:rsid w:val="00671B7C"/>
    <w:rsid w:val="00671DC7"/>
    <w:rsid w:val="00672215"/>
    <w:rsid w:val="006735CD"/>
    <w:rsid w:val="00673894"/>
    <w:rsid w:val="006739E9"/>
    <w:rsid w:val="00673B33"/>
    <w:rsid w:val="0067438D"/>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304C"/>
    <w:rsid w:val="00683D2B"/>
    <w:rsid w:val="00684189"/>
    <w:rsid w:val="006844FF"/>
    <w:rsid w:val="00684CD4"/>
    <w:rsid w:val="00686234"/>
    <w:rsid w:val="00686279"/>
    <w:rsid w:val="00686E27"/>
    <w:rsid w:val="00686E67"/>
    <w:rsid w:val="0068719E"/>
    <w:rsid w:val="0068747E"/>
    <w:rsid w:val="00687641"/>
    <w:rsid w:val="0069099D"/>
    <w:rsid w:val="00691008"/>
    <w:rsid w:val="006927EB"/>
    <w:rsid w:val="00692D18"/>
    <w:rsid w:val="00693851"/>
    <w:rsid w:val="00694D75"/>
    <w:rsid w:val="00695813"/>
    <w:rsid w:val="00695CDC"/>
    <w:rsid w:val="0069631E"/>
    <w:rsid w:val="00696719"/>
    <w:rsid w:val="00696B38"/>
    <w:rsid w:val="0069729F"/>
    <w:rsid w:val="006974D4"/>
    <w:rsid w:val="00697970"/>
    <w:rsid w:val="006A0A90"/>
    <w:rsid w:val="006A0C4D"/>
    <w:rsid w:val="006A11B5"/>
    <w:rsid w:val="006A18C1"/>
    <w:rsid w:val="006A1AC5"/>
    <w:rsid w:val="006A22C4"/>
    <w:rsid w:val="006A26C6"/>
    <w:rsid w:val="006A32E5"/>
    <w:rsid w:val="006A368E"/>
    <w:rsid w:val="006A46B6"/>
    <w:rsid w:val="006A4EE5"/>
    <w:rsid w:val="006A6DD2"/>
    <w:rsid w:val="006A7FE8"/>
    <w:rsid w:val="006B036B"/>
    <w:rsid w:val="006B069D"/>
    <w:rsid w:val="006B0D89"/>
    <w:rsid w:val="006B1468"/>
    <w:rsid w:val="006B1F11"/>
    <w:rsid w:val="006B2947"/>
    <w:rsid w:val="006B361D"/>
    <w:rsid w:val="006B503D"/>
    <w:rsid w:val="006B6A9E"/>
    <w:rsid w:val="006B6E4E"/>
    <w:rsid w:val="006B771D"/>
    <w:rsid w:val="006B7E62"/>
    <w:rsid w:val="006B7FF9"/>
    <w:rsid w:val="006C0BCC"/>
    <w:rsid w:val="006C13CE"/>
    <w:rsid w:val="006C1AB4"/>
    <w:rsid w:val="006C1ABE"/>
    <w:rsid w:val="006C239D"/>
    <w:rsid w:val="006C2FC7"/>
    <w:rsid w:val="006C3805"/>
    <w:rsid w:val="006C49CF"/>
    <w:rsid w:val="006C4C1B"/>
    <w:rsid w:val="006C5E86"/>
    <w:rsid w:val="006C6277"/>
    <w:rsid w:val="006C6FAB"/>
    <w:rsid w:val="006C76D2"/>
    <w:rsid w:val="006D03DC"/>
    <w:rsid w:val="006D0668"/>
    <w:rsid w:val="006D08B7"/>
    <w:rsid w:val="006D0E7A"/>
    <w:rsid w:val="006D1108"/>
    <w:rsid w:val="006D1C29"/>
    <w:rsid w:val="006D2071"/>
    <w:rsid w:val="006D2369"/>
    <w:rsid w:val="006D3A0C"/>
    <w:rsid w:val="006D3CFD"/>
    <w:rsid w:val="006D3E35"/>
    <w:rsid w:val="006D49FD"/>
    <w:rsid w:val="006D4D60"/>
    <w:rsid w:val="006D4D6E"/>
    <w:rsid w:val="006D52A1"/>
    <w:rsid w:val="006D5AE8"/>
    <w:rsid w:val="006D5E3D"/>
    <w:rsid w:val="006D62DC"/>
    <w:rsid w:val="006D6854"/>
    <w:rsid w:val="006D6DC7"/>
    <w:rsid w:val="006E0216"/>
    <w:rsid w:val="006E0A56"/>
    <w:rsid w:val="006E0C76"/>
    <w:rsid w:val="006E0E2F"/>
    <w:rsid w:val="006E1D0C"/>
    <w:rsid w:val="006E211C"/>
    <w:rsid w:val="006E3AA1"/>
    <w:rsid w:val="006E3F6B"/>
    <w:rsid w:val="006E3FD9"/>
    <w:rsid w:val="006E4290"/>
    <w:rsid w:val="006E4740"/>
    <w:rsid w:val="006E4B38"/>
    <w:rsid w:val="006E5894"/>
    <w:rsid w:val="006E5AF6"/>
    <w:rsid w:val="006E6871"/>
    <w:rsid w:val="006E7E39"/>
    <w:rsid w:val="006F0852"/>
    <w:rsid w:val="006F1BCC"/>
    <w:rsid w:val="006F1D16"/>
    <w:rsid w:val="006F46C5"/>
    <w:rsid w:val="006F4C08"/>
    <w:rsid w:val="006F4D03"/>
    <w:rsid w:val="006F4E50"/>
    <w:rsid w:val="006F53DE"/>
    <w:rsid w:val="006F5B34"/>
    <w:rsid w:val="006F617F"/>
    <w:rsid w:val="006F68F1"/>
    <w:rsid w:val="00701161"/>
    <w:rsid w:val="00701C68"/>
    <w:rsid w:val="00702137"/>
    <w:rsid w:val="0070227C"/>
    <w:rsid w:val="007023E8"/>
    <w:rsid w:val="00702D1B"/>
    <w:rsid w:val="007031A5"/>
    <w:rsid w:val="007038BC"/>
    <w:rsid w:val="007038CC"/>
    <w:rsid w:val="00703B00"/>
    <w:rsid w:val="00703B47"/>
    <w:rsid w:val="0070430B"/>
    <w:rsid w:val="00704807"/>
    <w:rsid w:val="00706F0F"/>
    <w:rsid w:val="00710B6F"/>
    <w:rsid w:val="00711F76"/>
    <w:rsid w:val="00712029"/>
    <w:rsid w:val="0071207D"/>
    <w:rsid w:val="007124F0"/>
    <w:rsid w:val="00712C35"/>
    <w:rsid w:val="00712EF3"/>
    <w:rsid w:val="0071498A"/>
    <w:rsid w:val="0071533A"/>
    <w:rsid w:val="007159BA"/>
    <w:rsid w:val="00715BF5"/>
    <w:rsid w:val="00715E61"/>
    <w:rsid w:val="00715FDB"/>
    <w:rsid w:val="0071654E"/>
    <w:rsid w:val="007167B5"/>
    <w:rsid w:val="00716BEF"/>
    <w:rsid w:val="00716E5B"/>
    <w:rsid w:val="00716F57"/>
    <w:rsid w:val="00716FAD"/>
    <w:rsid w:val="00717058"/>
    <w:rsid w:val="00717C2A"/>
    <w:rsid w:val="00720389"/>
    <w:rsid w:val="00720908"/>
    <w:rsid w:val="007209B7"/>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7416"/>
    <w:rsid w:val="00727A3A"/>
    <w:rsid w:val="00727E48"/>
    <w:rsid w:val="00727E4A"/>
    <w:rsid w:val="007307E7"/>
    <w:rsid w:val="00731846"/>
    <w:rsid w:val="00732720"/>
    <w:rsid w:val="007327C8"/>
    <w:rsid w:val="00732E53"/>
    <w:rsid w:val="00732EC3"/>
    <w:rsid w:val="00733C52"/>
    <w:rsid w:val="00734EFB"/>
    <w:rsid w:val="007354C1"/>
    <w:rsid w:val="00735A38"/>
    <w:rsid w:val="00736F73"/>
    <w:rsid w:val="00737004"/>
    <w:rsid w:val="00740329"/>
    <w:rsid w:val="00740334"/>
    <w:rsid w:val="007403E3"/>
    <w:rsid w:val="0074280A"/>
    <w:rsid w:val="00743513"/>
    <w:rsid w:val="00743BE1"/>
    <w:rsid w:val="0074416F"/>
    <w:rsid w:val="00744297"/>
    <w:rsid w:val="007446EE"/>
    <w:rsid w:val="00744808"/>
    <w:rsid w:val="0074569C"/>
    <w:rsid w:val="0074597A"/>
    <w:rsid w:val="007464D7"/>
    <w:rsid w:val="00746757"/>
    <w:rsid w:val="0074768E"/>
    <w:rsid w:val="00750063"/>
    <w:rsid w:val="00750AE3"/>
    <w:rsid w:val="0075233B"/>
    <w:rsid w:val="00752573"/>
    <w:rsid w:val="007525A4"/>
    <w:rsid w:val="0075292D"/>
    <w:rsid w:val="00752B81"/>
    <w:rsid w:val="007532A7"/>
    <w:rsid w:val="007539A5"/>
    <w:rsid w:val="00754122"/>
    <w:rsid w:val="00754B1D"/>
    <w:rsid w:val="00755D14"/>
    <w:rsid w:val="00756D4D"/>
    <w:rsid w:val="0075744A"/>
    <w:rsid w:val="00757D6F"/>
    <w:rsid w:val="00757ECC"/>
    <w:rsid w:val="00760498"/>
    <w:rsid w:val="00761FA7"/>
    <w:rsid w:val="00762B2D"/>
    <w:rsid w:val="00762D0D"/>
    <w:rsid w:val="00764D21"/>
    <w:rsid w:val="00765770"/>
    <w:rsid w:val="00766E0B"/>
    <w:rsid w:val="0076719B"/>
    <w:rsid w:val="007671F3"/>
    <w:rsid w:val="0077042B"/>
    <w:rsid w:val="007708C7"/>
    <w:rsid w:val="00770B17"/>
    <w:rsid w:val="00770BA7"/>
    <w:rsid w:val="00771571"/>
    <w:rsid w:val="007717F3"/>
    <w:rsid w:val="0077187D"/>
    <w:rsid w:val="00771CED"/>
    <w:rsid w:val="00772553"/>
    <w:rsid w:val="007732AE"/>
    <w:rsid w:val="00773686"/>
    <w:rsid w:val="0077389B"/>
    <w:rsid w:val="007741EB"/>
    <w:rsid w:val="00774A0F"/>
    <w:rsid w:val="007751A2"/>
    <w:rsid w:val="00775F77"/>
    <w:rsid w:val="007762AD"/>
    <w:rsid w:val="00776B33"/>
    <w:rsid w:val="007775E8"/>
    <w:rsid w:val="007775F9"/>
    <w:rsid w:val="007777F4"/>
    <w:rsid w:val="00780B5F"/>
    <w:rsid w:val="007813E2"/>
    <w:rsid w:val="00782065"/>
    <w:rsid w:val="007824BD"/>
    <w:rsid w:val="007827C9"/>
    <w:rsid w:val="00783690"/>
    <w:rsid w:val="0078410A"/>
    <w:rsid w:val="00784304"/>
    <w:rsid w:val="00784676"/>
    <w:rsid w:val="0078500A"/>
    <w:rsid w:val="00787046"/>
    <w:rsid w:val="0078756D"/>
    <w:rsid w:val="00787A19"/>
    <w:rsid w:val="00787A91"/>
    <w:rsid w:val="00787B05"/>
    <w:rsid w:val="00787F76"/>
    <w:rsid w:val="00791E1E"/>
    <w:rsid w:val="00792B66"/>
    <w:rsid w:val="00792D07"/>
    <w:rsid w:val="007932B2"/>
    <w:rsid w:val="00793E06"/>
    <w:rsid w:val="007946A6"/>
    <w:rsid w:val="0079587F"/>
    <w:rsid w:val="00796176"/>
    <w:rsid w:val="007968D7"/>
    <w:rsid w:val="00796B37"/>
    <w:rsid w:val="007971B3"/>
    <w:rsid w:val="0079772C"/>
    <w:rsid w:val="007A0354"/>
    <w:rsid w:val="007A0B89"/>
    <w:rsid w:val="007A0F7D"/>
    <w:rsid w:val="007A1AE0"/>
    <w:rsid w:val="007A25F7"/>
    <w:rsid w:val="007A2E7B"/>
    <w:rsid w:val="007A4E8D"/>
    <w:rsid w:val="007A572E"/>
    <w:rsid w:val="007A61A9"/>
    <w:rsid w:val="007A64F9"/>
    <w:rsid w:val="007A7F20"/>
    <w:rsid w:val="007B05C5"/>
    <w:rsid w:val="007B066A"/>
    <w:rsid w:val="007B0981"/>
    <w:rsid w:val="007B0D07"/>
    <w:rsid w:val="007B10D0"/>
    <w:rsid w:val="007B14FF"/>
    <w:rsid w:val="007B1AA3"/>
    <w:rsid w:val="007B1E7C"/>
    <w:rsid w:val="007B2DEC"/>
    <w:rsid w:val="007B3B84"/>
    <w:rsid w:val="007B46DC"/>
    <w:rsid w:val="007B56B1"/>
    <w:rsid w:val="007B56B9"/>
    <w:rsid w:val="007B5725"/>
    <w:rsid w:val="007B58A7"/>
    <w:rsid w:val="007B592F"/>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4532"/>
    <w:rsid w:val="007C5762"/>
    <w:rsid w:val="007C633A"/>
    <w:rsid w:val="007C63A1"/>
    <w:rsid w:val="007C64FD"/>
    <w:rsid w:val="007C6955"/>
    <w:rsid w:val="007C7038"/>
    <w:rsid w:val="007C705A"/>
    <w:rsid w:val="007C70A1"/>
    <w:rsid w:val="007C7890"/>
    <w:rsid w:val="007C798B"/>
    <w:rsid w:val="007C7AFF"/>
    <w:rsid w:val="007C7DE5"/>
    <w:rsid w:val="007D1052"/>
    <w:rsid w:val="007D10C0"/>
    <w:rsid w:val="007D1FBE"/>
    <w:rsid w:val="007D2518"/>
    <w:rsid w:val="007D29C0"/>
    <w:rsid w:val="007D342A"/>
    <w:rsid w:val="007D4465"/>
    <w:rsid w:val="007D4FB8"/>
    <w:rsid w:val="007D510A"/>
    <w:rsid w:val="007D5843"/>
    <w:rsid w:val="007D5E16"/>
    <w:rsid w:val="007D62E3"/>
    <w:rsid w:val="007D7486"/>
    <w:rsid w:val="007D7739"/>
    <w:rsid w:val="007D7FDF"/>
    <w:rsid w:val="007E0207"/>
    <w:rsid w:val="007E02A3"/>
    <w:rsid w:val="007E02BF"/>
    <w:rsid w:val="007E03D0"/>
    <w:rsid w:val="007E0D26"/>
    <w:rsid w:val="007E0F49"/>
    <w:rsid w:val="007E1365"/>
    <w:rsid w:val="007E1A47"/>
    <w:rsid w:val="007E1CAF"/>
    <w:rsid w:val="007E2B9F"/>
    <w:rsid w:val="007E2DA1"/>
    <w:rsid w:val="007E3627"/>
    <w:rsid w:val="007E4171"/>
    <w:rsid w:val="007E4C68"/>
    <w:rsid w:val="007E59D7"/>
    <w:rsid w:val="007E5BA7"/>
    <w:rsid w:val="007E5C2A"/>
    <w:rsid w:val="007E5FCB"/>
    <w:rsid w:val="007E605A"/>
    <w:rsid w:val="007E6D96"/>
    <w:rsid w:val="007E7738"/>
    <w:rsid w:val="007F0673"/>
    <w:rsid w:val="007F0E64"/>
    <w:rsid w:val="007F1FF6"/>
    <w:rsid w:val="007F20BE"/>
    <w:rsid w:val="007F2BB2"/>
    <w:rsid w:val="007F2FF3"/>
    <w:rsid w:val="007F3003"/>
    <w:rsid w:val="007F33C8"/>
    <w:rsid w:val="007F3A0A"/>
    <w:rsid w:val="007F4041"/>
    <w:rsid w:val="007F60DA"/>
    <w:rsid w:val="007F6E1C"/>
    <w:rsid w:val="007F7062"/>
    <w:rsid w:val="00800594"/>
    <w:rsid w:val="0080191F"/>
    <w:rsid w:val="00801A77"/>
    <w:rsid w:val="008022D2"/>
    <w:rsid w:val="008025EB"/>
    <w:rsid w:val="00802B3B"/>
    <w:rsid w:val="00803144"/>
    <w:rsid w:val="00803310"/>
    <w:rsid w:val="00803504"/>
    <w:rsid w:val="008035EA"/>
    <w:rsid w:val="008039C0"/>
    <w:rsid w:val="00804576"/>
    <w:rsid w:val="00806258"/>
    <w:rsid w:val="00806ABF"/>
    <w:rsid w:val="00806CF6"/>
    <w:rsid w:val="0080705D"/>
    <w:rsid w:val="00807D4C"/>
    <w:rsid w:val="00810607"/>
    <w:rsid w:val="00810905"/>
    <w:rsid w:val="00810EF3"/>
    <w:rsid w:val="00812A5C"/>
    <w:rsid w:val="00812C13"/>
    <w:rsid w:val="00812E13"/>
    <w:rsid w:val="00813412"/>
    <w:rsid w:val="00813992"/>
    <w:rsid w:val="00813DDF"/>
    <w:rsid w:val="0081422A"/>
    <w:rsid w:val="008142B8"/>
    <w:rsid w:val="008143A3"/>
    <w:rsid w:val="00814588"/>
    <w:rsid w:val="00814E81"/>
    <w:rsid w:val="00815E20"/>
    <w:rsid w:val="00815E58"/>
    <w:rsid w:val="00816122"/>
    <w:rsid w:val="008167D8"/>
    <w:rsid w:val="008174E7"/>
    <w:rsid w:val="00817A21"/>
    <w:rsid w:val="00820B2C"/>
    <w:rsid w:val="00822993"/>
    <w:rsid w:val="008229D9"/>
    <w:rsid w:val="00822F53"/>
    <w:rsid w:val="008232FA"/>
    <w:rsid w:val="008245B4"/>
    <w:rsid w:val="008246CC"/>
    <w:rsid w:val="00827AB1"/>
    <w:rsid w:val="00827E06"/>
    <w:rsid w:val="00830B2F"/>
    <w:rsid w:val="00830E0B"/>
    <w:rsid w:val="008310D3"/>
    <w:rsid w:val="008312D7"/>
    <w:rsid w:val="008313B0"/>
    <w:rsid w:val="008317D6"/>
    <w:rsid w:val="008320BC"/>
    <w:rsid w:val="00832A7F"/>
    <w:rsid w:val="008338BB"/>
    <w:rsid w:val="00833B55"/>
    <w:rsid w:val="00833D19"/>
    <w:rsid w:val="00833D8A"/>
    <w:rsid w:val="008342ED"/>
    <w:rsid w:val="00835029"/>
    <w:rsid w:val="00835261"/>
    <w:rsid w:val="008359E0"/>
    <w:rsid w:val="00835AC3"/>
    <w:rsid w:val="00835AE7"/>
    <w:rsid w:val="00835BDF"/>
    <w:rsid w:val="0083700F"/>
    <w:rsid w:val="00837427"/>
    <w:rsid w:val="0084005E"/>
    <w:rsid w:val="008402AE"/>
    <w:rsid w:val="0084087E"/>
    <w:rsid w:val="00840A47"/>
    <w:rsid w:val="00840F4B"/>
    <w:rsid w:val="008415F9"/>
    <w:rsid w:val="00841CB1"/>
    <w:rsid w:val="008425F5"/>
    <w:rsid w:val="008430D1"/>
    <w:rsid w:val="008439F8"/>
    <w:rsid w:val="00843F1D"/>
    <w:rsid w:val="00844497"/>
    <w:rsid w:val="00845E28"/>
    <w:rsid w:val="00846421"/>
    <w:rsid w:val="00846D66"/>
    <w:rsid w:val="008470F2"/>
    <w:rsid w:val="0084768E"/>
    <w:rsid w:val="00847B12"/>
    <w:rsid w:val="008504D6"/>
    <w:rsid w:val="008507AA"/>
    <w:rsid w:val="008509FC"/>
    <w:rsid w:val="008512CC"/>
    <w:rsid w:val="00851617"/>
    <w:rsid w:val="0085166A"/>
    <w:rsid w:val="0085218F"/>
    <w:rsid w:val="00852CB9"/>
    <w:rsid w:val="00852E15"/>
    <w:rsid w:val="0085381D"/>
    <w:rsid w:val="008538D3"/>
    <w:rsid w:val="00853E91"/>
    <w:rsid w:val="00854BD9"/>
    <w:rsid w:val="00854F08"/>
    <w:rsid w:val="008553B3"/>
    <w:rsid w:val="00855AE9"/>
    <w:rsid w:val="00855D79"/>
    <w:rsid w:val="00856375"/>
    <w:rsid w:val="008566BD"/>
    <w:rsid w:val="008568F4"/>
    <w:rsid w:val="00856E14"/>
    <w:rsid w:val="00856F7B"/>
    <w:rsid w:val="00857994"/>
    <w:rsid w:val="00857B7F"/>
    <w:rsid w:val="00860AEC"/>
    <w:rsid w:val="00860F9E"/>
    <w:rsid w:val="008616F3"/>
    <w:rsid w:val="008619FC"/>
    <w:rsid w:val="00861B06"/>
    <w:rsid w:val="00861D0A"/>
    <w:rsid w:val="008622B3"/>
    <w:rsid w:val="008624A5"/>
    <w:rsid w:val="008637D9"/>
    <w:rsid w:val="00863CBB"/>
    <w:rsid w:val="00863D45"/>
    <w:rsid w:val="00863DB7"/>
    <w:rsid w:val="008640C3"/>
    <w:rsid w:val="00864585"/>
    <w:rsid w:val="008645E0"/>
    <w:rsid w:val="0086504A"/>
    <w:rsid w:val="00865937"/>
    <w:rsid w:val="00865D92"/>
    <w:rsid w:val="008662B4"/>
    <w:rsid w:val="0086757F"/>
    <w:rsid w:val="00867760"/>
    <w:rsid w:val="008679E6"/>
    <w:rsid w:val="00870205"/>
    <w:rsid w:val="0087171A"/>
    <w:rsid w:val="008720E4"/>
    <w:rsid w:val="008723A0"/>
    <w:rsid w:val="00872A4D"/>
    <w:rsid w:val="00873A32"/>
    <w:rsid w:val="00874E3E"/>
    <w:rsid w:val="0087586A"/>
    <w:rsid w:val="00876905"/>
    <w:rsid w:val="00880435"/>
    <w:rsid w:val="00880BD9"/>
    <w:rsid w:val="00881035"/>
    <w:rsid w:val="00881080"/>
    <w:rsid w:val="0088204C"/>
    <w:rsid w:val="0088212F"/>
    <w:rsid w:val="008823DE"/>
    <w:rsid w:val="008828B8"/>
    <w:rsid w:val="0088353E"/>
    <w:rsid w:val="008837AA"/>
    <w:rsid w:val="00883B5B"/>
    <w:rsid w:val="00883C05"/>
    <w:rsid w:val="00883D7D"/>
    <w:rsid w:val="00883E91"/>
    <w:rsid w:val="0088639E"/>
    <w:rsid w:val="008873D9"/>
    <w:rsid w:val="008873E7"/>
    <w:rsid w:val="0089006C"/>
    <w:rsid w:val="00890FA5"/>
    <w:rsid w:val="00891B39"/>
    <w:rsid w:val="00891B75"/>
    <w:rsid w:val="00891C8E"/>
    <w:rsid w:val="00891CB4"/>
    <w:rsid w:val="00891D8B"/>
    <w:rsid w:val="00892203"/>
    <w:rsid w:val="008928B9"/>
    <w:rsid w:val="008928E0"/>
    <w:rsid w:val="008934EA"/>
    <w:rsid w:val="00893758"/>
    <w:rsid w:val="00893D22"/>
    <w:rsid w:val="00893E3A"/>
    <w:rsid w:val="0089492B"/>
    <w:rsid w:val="0089511A"/>
    <w:rsid w:val="00897D48"/>
    <w:rsid w:val="00897F1A"/>
    <w:rsid w:val="008A093E"/>
    <w:rsid w:val="008A0B34"/>
    <w:rsid w:val="008A0D6E"/>
    <w:rsid w:val="008A1AF3"/>
    <w:rsid w:val="008A22E1"/>
    <w:rsid w:val="008A2CEF"/>
    <w:rsid w:val="008A2EB0"/>
    <w:rsid w:val="008A3CC8"/>
    <w:rsid w:val="008A3E4B"/>
    <w:rsid w:val="008A41A1"/>
    <w:rsid w:val="008A4D45"/>
    <w:rsid w:val="008A5257"/>
    <w:rsid w:val="008A583E"/>
    <w:rsid w:val="008A5E83"/>
    <w:rsid w:val="008A5E9D"/>
    <w:rsid w:val="008A5FA6"/>
    <w:rsid w:val="008A6A8D"/>
    <w:rsid w:val="008A78DB"/>
    <w:rsid w:val="008B0683"/>
    <w:rsid w:val="008B0819"/>
    <w:rsid w:val="008B148A"/>
    <w:rsid w:val="008B1537"/>
    <w:rsid w:val="008B15FE"/>
    <w:rsid w:val="008B2383"/>
    <w:rsid w:val="008B238F"/>
    <w:rsid w:val="008B2407"/>
    <w:rsid w:val="008B2BF5"/>
    <w:rsid w:val="008B35FE"/>
    <w:rsid w:val="008B363A"/>
    <w:rsid w:val="008B4712"/>
    <w:rsid w:val="008B517D"/>
    <w:rsid w:val="008B6493"/>
    <w:rsid w:val="008B68BB"/>
    <w:rsid w:val="008B68DA"/>
    <w:rsid w:val="008B69BF"/>
    <w:rsid w:val="008B6A6E"/>
    <w:rsid w:val="008B6BA5"/>
    <w:rsid w:val="008B6C39"/>
    <w:rsid w:val="008B6CF4"/>
    <w:rsid w:val="008B7059"/>
    <w:rsid w:val="008B7482"/>
    <w:rsid w:val="008B7D08"/>
    <w:rsid w:val="008C0C62"/>
    <w:rsid w:val="008C2293"/>
    <w:rsid w:val="008C2C7B"/>
    <w:rsid w:val="008C2F90"/>
    <w:rsid w:val="008C2FE1"/>
    <w:rsid w:val="008C3124"/>
    <w:rsid w:val="008C31A7"/>
    <w:rsid w:val="008C4A5C"/>
    <w:rsid w:val="008C4DE2"/>
    <w:rsid w:val="008C5249"/>
    <w:rsid w:val="008C6559"/>
    <w:rsid w:val="008C6803"/>
    <w:rsid w:val="008C697B"/>
    <w:rsid w:val="008C7494"/>
    <w:rsid w:val="008C7792"/>
    <w:rsid w:val="008C7A21"/>
    <w:rsid w:val="008C7F90"/>
    <w:rsid w:val="008D0CBD"/>
    <w:rsid w:val="008D12DD"/>
    <w:rsid w:val="008D1719"/>
    <w:rsid w:val="008D1D3C"/>
    <w:rsid w:val="008D2C80"/>
    <w:rsid w:val="008D31FA"/>
    <w:rsid w:val="008D424B"/>
    <w:rsid w:val="008D4F52"/>
    <w:rsid w:val="008D501F"/>
    <w:rsid w:val="008D50DC"/>
    <w:rsid w:val="008D6B1B"/>
    <w:rsid w:val="008D768C"/>
    <w:rsid w:val="008D7BCC"/>
    <w:rsid w:val="008E0203"/>
    <w:rsid w:val="008E02F0"/>
    <w:rsid w:val="008E03AD"/>
    <w:rsid w:val="008E0CAD"/>
    <w:rsid w:val="008E0D87"/>
    <w:rsid w:val="008E15B2"/>
    <w:rsid w:val="008E1646"/>
    <w:rsid w:val="008E1992"/>
    <w:rsid w:val="008E27A5"/>
    <w:rsid w:val="008E3126"/>
    <w:rsid w:val="008E3548"/>
    <w:rsid w:val="008E3F24"/>
    <w:rsid w:val="008E4095"/>
    <w:rsid w:val="008E40D0"/>
    <w:rsid w:val="008E429D"/>
    <w:rsid w:val="008E4CF5"/>
    <w:rsid w:val="008E4D27"/>
    <w:rsid w:val="008E4EE7"/>
    <w:rsid w:val="008E5296"/>
    <w:rsid w:val="008E6207"/>
    <w:rsid w:val="008E6B79"/>
    <w:rsid w:val="008E6DAD"/>
    <w:rsid w:val="008E71E3"/>
    <w:rsid w:val="008E7CED"/>
    <w:rsid w:val="008F0519"/>
    <w:rsid w:val="008F0A78"/>
    <w:rsid w:val="008F0E33"/>
    <w:rsid w:val="008F1565"/>
    <w:rsid w:val="008F1782"/>
    <w:rsid w:val="008F187F"/>
    <w:rsid w:val="008F1D01"/>
    <w:rsid w:val="008F1D5B"/>
    <w:rsid w:val="008F2BFB"/>
    <w:rsid w:val="008F2DE0"/>
    <w:rsid w:val="008F3DFA"/>
    <w:rsid w:val="008F46CC"/>
    <w:rsid w:val="008F48C6"/>
    <w:rsid w:val="008F4A49"/>
    <w:rsid w:val="008F67CA"/>
    <w:rsid w:val="008F6863"/>
    <w:rsid w:val="008F6C64"/>
    <w:rsid w:val="008F7375"/>
    <w:rsid w:val="009000ED"/>
    <w:rsid w:val="009000F9"/>
    <w:rsid w:val="0090095D"/>
    <w:rsid w:val="00901C17"/>
    <w:rsid w:val="0090236C"/>
    <w:rsid w:val="00902C1A"/>
    <w:rsid w:val="0090331F"/>
    <w:rsid w:val="00903E53"/>
    <w:rsid w:val="00904308"/>
    <w:rsid w:val="00904443"/>
    <w:rsid w:val="00905A92"/>
    <w:rsid w:val="00906266"/>
    <w:rsid w:val="009071B3"/>
    <w:rsid w:val="00910D5B"/>
    <w:rsid w:val="00910E0F"/>
    <w:rsid w:val="00911048"/>
    <w:rsid w:val="0091152B"/>
    <w:rsid w:val="00912130"/>
    <w:rsid w:val="00912529"/>
    <w:rsid w:val="00912E6D"/>
    <w:rsid w:val="00912E90"/>
    <w:rsid w:val="00912E9A"/>
    <w:rsid w:val="0091308F"/>
    <w:rsid w:val="00913139"/>
    <w:rsid w:val="00913947"/>
    <w:rsid w:val="009147A2"/>
    <w:rsid w:val="009148EF"/>
    <w:rsid w:val="00915F44"/>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F2A"/>
    <w:rsid w:val="009320D2"/>
    <w:rsid w:val="009325A3"/>
    <w:rsid w:val="00932798"/>
    <w:rsid w:val="00932B81"/>
    <w:rsid w:val="00932DA3"/>
    <w:rsid w:val="00933DD1"/>
    <w:rsid w:val="00934311"/>
    <w:rsid w:val="00935808"/>
    <w:rsid w:val="00936254"/>
    <w:rsid w:val="00936A33"/>
    <w:rsid w:val="00936A56"/>
    <w:rsid w:val="0093787F"/>
    <w:rsid w:val="009409AE"/>
    <w:rsid w:val="00941517"/>
    <w:rsid w:val="00941715"/>
    <w:rsid w:val="009421BC"/>
    <w:rsid w:val="009424ED"/>
    <w:rsid w:val="009431C7"/>
    <w:rsid w:val="009458F1"/>
    <w:rsid w:val="00945B55"/>
    <w:rsid w:val="00945D8F"/>
    <w:rsid w:val="00946F19"/>
    <w:rsid w:val="0094769A"/>
    <w:rsid w:val="00950116"/>
    <w:rsid w:val="00951A13"/>
    <w:rsid w:val="009527BF"/>
    <w:rsid w:val="00952AF1"/>
    <w:rsid w:val="00953474"/>
    <w:rsid w:val="0095451E"/>
    <w:rsid w:val="00954A2B"/>
    <w:rsid w:val="00957534"/>
    <w:rsid w:val="00957F65"/>
    <w:rsid w:val="009601C3"/>
    <w:rsid w:val="00960376"/>
    <w:rsid w:val="00961192"/>
    <w:rsid w:val="0096120B"/>
    <w:rsid w:val="0096172D"/>
    <w:rsid w:val="00962376"/>
    <w:rsid w:val="00964B80"/>
    <w:rsid w:val="00965025"/>
    <w:rsid w:val="009653D8"/>
    <w:rsid w:val="009658B9"/>
    <w:rsid w:val="00965A0B"/>
    <w:rsid w:val="00965EB7"/>
    <w:rsid w:val="00965F6A"/>
    <w:rsid w:val="00966D0C"/>
    <w:rsid w:val="0096722B"/>
    <w:rsid w:val="00967582"/>
    <w:rsid w:val="00967861"/>
    <w:rsid w:val="009701DE"/>
    <w:rsid w:val="009705B0"/>
    <w:rsid w:val="00970955"/>
    <w:rsid w:val="00970C7A"/>
    <w:rsid w:val="0097128D"/>
    <w:rsid w:val="00971AE7"/>
    <w:rsid w:val="00971CCA"/>
    <w:rsid w:val="0097217C"/>
    <w:rsid w:val="0097226F"/>
    <w:rsid w:val="009726F6"/>
    <w:rsid w:val="00972A47"/>
    <w:rsid w:val="00973390"/>
    <w:rsid w:val="00973490"/>
    <w:rsid w:val="00973A0B"/>
    <w:rsid w:val="00973B21"/>
    <w:rsid w:val="0097415F"/>
    <w:rsid w:val="0097464F"/>
    <w:rsid w:val="00976E2A"/>
    <w:rsid w:val="00977247"/>
    <w:rsid w:val="0098002D"/>
    <w:rsid w:val="009805F0"/>
    <w:rsid w:val="00980ED0"/>
    <w:rsid w:val="00981D18"/>
    <w:rsid w:val="009827E5"/>
    <w:rsid w:val="00982A3D"/>
    <w:rsid w:val="00984123"/>
    <w:rsid w:val="0098457E"/>
    <w:rsid w:val="009858E1"/>
    <w:rsid w:val="0098653A"/>
    <w:rsid w:val="009869A3"/>
    <w:rsid w:val="00986F06"/>
    <w:rsid w:val="009875DC"/>
    <w:rsid w:val="009876E3"/>
    <w:rsid w:val="0098798F"/>
    <w:rsid w:val="009879F9"/>
    <w:rsid w:val="009902AC"/>
    <w:rsid w:val="009902DC"/>
    <w:rsid w:val="0099170C"/>
    <w:rsid w:val="00991DC0"/>
    <w:rsid w:val="0099282F"/>
    <w:rsid w:val="009936D7"/>
    <w:rsid w:val="00993A15"/>
    <w:rsid w:val="009945E0"/>
    <w:rsid w:val="00994647"/>
    <w:rsid w:val="0099466C"/>
    <w:rsid w:val="0099553B"/>
    <w:rsid w:val="009961F4"/>
    <w:rsid w:val="0099636E"/>
    <w:rsid w:val="00996B54"/>
    <w:rsid w:val="00996F8F"/>
    <w:rsid w:val="009A1B51"/>
    <w:rsid w:val="009A27B4"/>
    <w:rsid w:val="009A3997"/>
    <w:rsid w:val="009A3DC9"/>
    <w:rsid w:val="009A48EA"/>
    <w:rsid w:val="009A5003"/>
    <w:rsid w:val="009A50E7"/>
    <w:rsid w:val="009A5802"/>
    <w:rsid w:val="009A5CF0"/>
    <w:rsid w:val="009A7115"/>
    <w:rsid w:val="009B060F"/>
    <w:rsid w:val="009B111D"/>
    <w:rsid w:val="009B26A4"/>
    <w:rsid w:val="009B315C"/>
    <w:rsid w:val="009B3489"/>
    <w:rsid w:val="009B38F4"/>
    <w:rsid w:val="009B3C20"/>
    <w:rsid w:val="009B568F"/>
    <w:rsid w:val="009B5CB9"/>
    <w:rsid w:val="009B61A6"/>
    <w:rsid w:val="009B6288"/>
    <w:rsid w:val="009B6560"/>
    <w:rsid w:val="009B6B51"/>
    <w:rsid w:val="009C01E2"/>
    <w:rsid w:val="009C063A"/>
    <w:rsid w:val="009C089D"/>
    <w:rsid w:val="009C11B9"/>
    <w:rsid w:val="009C14A5"/>
    <w:rsid w:val="009C1947"/>
    <w:rsid w:val="009C19F5"/>
    <w:rsid w:val="009C2B01"/>
    <w:rsid w:val="009C2BE6"/>
    <w:rsid w:val="009C2E6A"/>
    <w:rsid w:val="009C2F6B"/>
    <w:rsid w:val="009C3191"/>
    <w:rsid w:val="009C3230"/>
    <w:rsid w:val="009C3A0B"/>
    <w:rsid w:val="009C4189"/>
    <w:rsid w:val="009C45AF"/>
    <w:rsid w:val="009C5D74"/>
    <w:rsid w:val="009C631F"/>
    <w:rsid w:val="009C64B4"/>
    <w:rsid w:val="009C6B02"/>
    <w:rsid w:val="009C7809"/>
    <w:rsid w:val="009C7B2C"/>
    <w:rsid w:val="009D017A"/>
    <w:rsid w:val="009D04C9"/>
    <w:rsid w:val="009D0A77"/>
    <w:rsid w:val="009D0C52"/>
    <w:rsid w:val="009D16E0"/>
    <w:rsid w:val="009D18E0"/>
    <w:rsid w:val="009D1966"/>
    <w:rsid w:val="009D2056"/>
    <w:rsid w:val="009D21FC"/>
    <w:rsid w:val="009D24C1"/>
    <w:rsid w:val="009D25C1"/>
    <w:rsid w:val="009D38AE"/>
    <w:rsid w:val="009D4418"/>
    <w:rsid w:val="009D4B84"/>
    <w:rsid w:val="009D4CF7"/>
    <w:rsid w:val="009D6655"/>
    <w:rsid w:val="009D7091"/>
    <w:rsid w:val="009D77AF"/>
    <w:rsid w:val="009D7914"/>
    <w:rsid w:val="009D7C3B"/>
    <w:rsid w:val="009E01BA"/>
    <w:rsid w:val="009E01F2"/>
    <w:rsid w:val="009E0DB2"/>
    <w:rsid w:val="009E1058"/>
    <w:rsid w:val="009E1AED"/>
    <w:rsid w:val="009E1C45"/>
    <w:rsid w:val="009E3C4D"/>
    <w:rsid w:val="009E40ED"/>
    <w:rsid w:val="009E427B"/>
    <w:rsid w:val="009E4383"/>
    <w:rsid w:val="009E4A10"/>
    <w:rsid w:val="009E5312"/>
    <w:rsid w:val="009E573B"/>
    <w:rsid w:val="009E5DFB"/>
    <w:rsid w:val="009F004D"/>
    <w:rsid w:val="009F02A8"/>
    <w:rsid w:val="009F0DB0"/>
    <w:rsid w:val="009F1832"/>
    <w:rsid w:val="009F1A1C"/>
    <w:rsid w:val="009F2802"/>
    <w:rsid w:val="009F37C2"/>
    <w:rsid w:val="009F3C54"/>
    <w:rsid w:val="009F3EA7"/>
    <w:rsid w:val="009F4929"/>
    <w:rsid w:val="009F4AC7"/>
    <w:rsid w:val="009F4E76"/>
    <w:rsid w:val="009F5086"/>
    <w:rsid w:val="009F5385"/>
    <w:rsid w:val="009F57FD"/>
    <w:rsid w:val="009F77A3"/>
    <w:rsid w:val="009F77C1"/>
    <w:rsid w:val="00A008A6"/>
    <w:rsid w:val="00A00C7C"/>
    <w:rsid w:val="00A010A4"/>
    <w:rsid w:val="00A01436"/>
    <w:rsid w:val="00A0168B"/>
    <w:rsid w:val="00A01EBA"/>
    <w:rsid w:val="00A02954"/>
    <w:rsid w:val="00A035BC"/>
    <w:rsid w:val="00A0397E"/>
    <w:rsid w:val="00A03EA1"/>
    <w:rsid w:val="00A04160"/>
    <w:rsid w:val="00A05796"/>
    <w:rsid w:val="00A05B91"/>
    <w:rsid w:val="00A05F2A"/>
    <w:rsid w:val="00A07236"/>
    <w:rsid w:val="00A07674"/>
    <w:rsid w:val="00A07E47"/>
    <w:rsid w:val="00A10A27"/>
    <w:rsid w:val="00A10B9A"/>
    <w:rsid w:val="00A11E90"/>
    <w:rsid w:val="00A13412"/>
    <w:rsid w:val="00A1407D"/>
    <w:rsid w:val="00A14AF0"/>
    <w:rsid w:val="00A1500D"/>
    <w:rsid w:val="00A150AF"/>
    <w:rsid w:val="00A1586A"/>
    <w:rsid w:val="00A15890"/>
    <w:rsid w:val="00A16273"/>
    <w:rsid w:val="00A165EB"/>
    <w:rsid w:val="00A167A0"/>
    <w:rsid w:val="00A16B1F"/>
    <w:rsid w:val="00A177FE"/>
    <w:rsid w:val="00A1784D"/>
    <w:rsid w:val="00A2097D"/>
    <w:rsid w:val="00A20B0A"/>
    <w:rsid w:val="00A20DC2"/>
    <w:rsid w:val="00A21C23"/>
    <w:rsid w:val="00A2292D"/>
    <w:rsid w:val="00A238B7"/>
    <w:rsid w:val="00A238FA"/>
    <w:rsid w:val="00A23A42"/>
    <w:rsid w:val="00A23AE4"/>
    <w:rsid w:val="00A23BA5"/>
    <w:rsid w:val="00A2431F"/>
    <w:rsid w:val="00A245B1"/>
    <w:rsid w:val="00A24E9D"/>
    <w:rsid w:val="00A253A7"/>
    <w:rsid w:val="00A254D0"/>
    <w:rsid w:val="00A25CE2"/>
    <w:rsid w:val="00A26124"/>
    <w:rsid w:val="00A27963"/>
    <w:rsid w:val="00A301BB"/>
    <w:rsid w:val="00A3059D"/>
    <w:rsid w:val="00A306E8"/>
    <w:rsid w:val="00A30F92"/>
    <w:rsid w:val="00A31A57"/>
    <w:rsid w:val="00A31BF2"/>
    <w:rsid w:val="00A32B78"/>
    <w:rsid w:val="00A330BD"/>
    <w:rsid w:val="00A334F4"/>
    <w:rsid w:val="00A338BF"/>
    <w:rsid w:val="00A34D0A"/>
    <w:rsid w:val="00A34D1B"/>
    <w:rsid w:val="00A36257"/>
    <w:rsid w:val="00A37DA8"/>
    <w:rsid w:val="00A404E5"/>
    <w:rsid w:val="00A40A85"/>
    <w:rsid w:val="00A4100A"/>
    <w:rsid w:val="00A416B8"/>
    <w:rsid w:val="00A41E48"/>
    <w:rsid w:val="00A4284C"/>
    <w:rsid w:val="00A43BA5"/>
    <w:rsid w:val="00A43EED"/>
    <w:rsid w:val="00A43FBF"/>
    <w:rsid w:val="00A44079"/>
    <w:rsid w:val="00A44C82"/>
    <w:rsid w:val="00A44FA3"/>
    <w:rsid w:val="00A45A80"/>
    <w:rsid w:val="00A45EB2"/>
    <w:rsid w:val="00A4608D"/>
    <w:rsid w:val="00A4632D"/>
    <w:rsid w:val="00A4638B"/>
    <w:rsid w:val="00A473FB"/>
    <w:rsid w:val="00A51300"/>
    <w:rsid w:val="00A513BC"/>
    <w:rsid w:val="00A51832"/>
    <w:rsid w:val="00A5224D"/>
    <w:rsid w:val="00A52824"/>
    <w:rsid w:val="00A5360F"/>
    <w:rsid w:val="00A53676"/>
    <w:rsid w:val="00A53866"/>
    <w:rsid w:val="00A53F61"/>
    <w:rsid w:val="00A5405B"/>
    <w:rsid w:val="00A54D8C"/>
    <w:rsid w:val="00A552F6"/>
    <w:rsid w:val="00A5763C"/>
    <w:rsid w:val="00A57A92"/>
    <w:rsid w:val="00A57BA3"/>
    <w:rsid w:val="00A57E4F"/>
    <w:rsid w:val="00A600C0"/>
    <w:rsid w:val="00A602C3"/>
    <w:rsid w:val="00A61FA3"/>
    <w:rsid w:val="00A634DC"/>
    <w:rsid w:val="00A64196"/>
    <w:rsid w:val="00A65417"/>
    <w:rsid w:val="00A65725"/>
    <w:rsid w:val="00A65CE9"/>
    <w:rsid w:val="00A65DC2"/>
    <w:rsid w:val="00A66565"/>
    <w:rsid w:val="00A66F07"/>
    <w:rsid w:val="00A67070"/>
    <w:rsid w:val="00A678C8"/>
    <w:rsid w:val="00A67E8A"/>
    <w:rsid w:val="00A7057D"/>
    <w:rsid w:val="00A7090E"/>
    <w:rsid w:val="00A70A40"/>
    <w:rsid w:val="00A717D4"/>
    <w:rsid w:val="00A71BA9"/>
    <w:rsid w:val="00A71CBF"/>
    <w:rsid w:val="00A71E2C"/>
    <w:rsid w:val="00A73018"/>
    <w:rsid w:val="00A7327B"/>
    <w:rsid w:val="00A73B4F"/>
    <w:rsid w:val="00A73C63"/>
    <w:rsid w:val="00A7426D"/>
    <w:rsid w:val="00A742C3"/>
    <w:rsid w:val="00A75832"/>
    <w:rsid w:val="00A75C58"/>
    <w:rsid w:val="00A7669B"/>
    <w:rsid w:val="00A76920"/>
    <w:rsid w:val="00A76B65"/>
    <w:rsid w:val="00A76C93"/>
    <w:rsid w:val="00A76D16"/>
    <w:rsid w:val="00A776F8"/>
    <w:rsid w:val="00A779FB"/>
    <w:rsid w:val="00A817AC"/>
    <w:rsid w:val="00A821F3"/>
    <w:rsid w:val="00A835A2"/>
    <w:rsid w:val="00A84169"/>
    <w:rsid w:val="00A84F56"/>
    <w:rsid w:val="00A85E4E"/>
    <w:rsid w:val="00A8720F"/>
    <w:rsid w:val="00A87858"/>
    <w:rsid w:val="00A9001F"/>
    <w:rsid w:val="00A90F6F"/>
    <w:rsid w:val="00A91805"/>
    <w:rsid w:val="00A91BB4"/>
    <w:rsid w:val="00A92C2F"/>
    <w:rsid w:val="00A92D60"/>
    <w:rsid w:val="00A9342D"/>
    <w:rsid w:val="00A9387B"/>
    <w:rsid w:val="00A94552"/>
    <w:rsid w:val="00A94977"/>
    <w:rsid w:val="00A9575F"/>
    <w:rsid w:val="00A95ECB"/>
    <w:rsid w:val="00A96998"/>
    <w:rsid w:val="00A97790"/>
    <w:rsid w:val="00A977A3"/>
    <w:rsid w:val="00A97F56"/>
    <w:rsid w:val="00AA016A"/>
    <w:rsid w:val="00AA082E"/>
    <w:rsid w:val="00AA08F3"/>
    <w:rsid w:val="00AA12AA"/>
    <w:rsid w:val="00AA1347"/>
    <w:rsid w:val="00AA24C6"/>
    <w:rsid w:val="00AA28F6"/>
    <w:rsid w:val="00AA323A"/>
    <w:rsid w:val="00AA35F4"/>
    <w:rsid w:val="00AA379E"/>
    <w:rsid w:val="00AA39DE"/>
    <w:rsid w:val="00AA42B4"/>
    <w:rsid w:val="00AA4720"/>
    <w:rsid w:val="00AA6334"/>
    <w:rsid w:val="00AA682C"/>
    <w:rsid w:val="00AA7227"/>
    <w:rsid w:val="00AA7AED"/>
    <w:rsid w:val="00AB04EB"/>
    <w:rsid w:val="00AB0678"/>
    <w:rsid w:val="00AB0C8E"/>
    <w:rsid w:val="00AB0EDA"/>
    <w:rsid w:val="00AB153D"/>
    <w:rsid w:val="00AB1ABF"/>
    <w:rsid w:val="00AB22BA"/>
    <w:rsid w:val="00AB29EE"/>
    <w:rsid w:val="00AB2AA0"/>
    <w:rsid w:val="00AB31FE"/>
    <w:rsid w:val="00AB4785"/>
    <w:rsid w:val="00AB4848"/>
    <w:rsid w:val="00AB5EB8"/>
    <w:rsid w:val="00AB62AB"/>
    <w:rsid w:val="00AB6376"/>
    <w:rsid w:val="00AB6608"/>
    <w:rsid w:val="00AB775E"/>
    <w:rsid w:val="00AC0264"/>
    <w:rsid w:val="00AC056D"/>
    <w:rsid w:val="00AC0665"/>
    <w:rsid w:val="00AC0F6D"/>
    <w:rsid w:val="00AC1137"/>
    <w:rsid w:val="00AC1D05"/>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4CD"/>
    <w:rsid w:val="00AD6853"/>
    <w:rsid w:val="00AD6E3E"/>
    <w:rsid w:val="00AD6EB3"/>
    <w:rsid w:val="00AD6ECC"/>
    <w:rsid w:val="00AD71FF"/>
    <w:rsid w:val="00AD742E"/>
    <w:rsid w:val="00AD7D2C"/>
    <w:rsid w:val="00AE0517"/>
    <w:rsid w:val="00AE0C69"/>
    <w:rsid w:val="00AE1C8A"/>
    <w:rsid w:val="00AE1D15"/>
    <w:rsid w:val="00AE2472"/>
    <w:rsid w:val="00AE24E6"/>
    <w:rsid w:val="00AE251D"/>
    <w:rsid w:val="00AE2865"/>
    <w:rsid w:val="00AE2A68"/>
    <w:rsid w:val="00AE2AA7"/>
    <w:rsid w:val="00AE2F39"/>
    <w:rsid w:val="00AE3D60"/>
    <w:rsid w:val="00AE4223"/>
    <w:rsid w:val="00AE44A1"/>
    <w:rsid w:val="00AE4503"/>
    <w:rsid w:val="00AE4609"/>
    <w:rsid w:val="00AE46A7"/>
    <w:rsid w:val="00AE53D7"/>
    <w:rsid w:val="00AE5795"/>
    <w:rsid w:val="00AE5D27"/>
    <w:rsid w:val="00AE633D"/>
    <w:rsid w:val="00AE6594"/>
    <w:rsid w:val="00AE77B2"/>
    <w:rsid w:val="00AE7947"/>
    <w:rsid w:val="00AE794C"/>
    <w:rsid w:val="00AE7D77"/>
    <w:rsid w:val="00AF1242"/>
    <w:rsid w:val="00AF126B"/>
    <w:rsid w:val="00AF14C4"/>
    <w:rsid w:val="00AF1918"/>
    <w:rsid w:val="00AF22EC"/>
    <w:rsid w:val="00AF32C4"/>
    <w:rsid w:val="00AF3610"/>
    <w:rsid w:val="00AF43F9"/>
    <w:rsid w:val="00AF48DA"/>
    <w:rsid w:val="00AF5ABB"/>
    <w:rsid w:val="00AF6D7B"/>
    <w:rsid w:val="00AF701D"/>
    <w:rsid w:val="00AF703E"/>
    <w:rsid w:val="00AF7561"/>
    <w:rsid w:val="00AF756C"/>
    <w:rsid w:val="00B00400"/>
    <w:rsid w:val="00B01250"/>
    <w:rsid w:val="00B019E4"/>
    <w:rsid w:val="00B02A7B"/>
    <w:rsid w:val="00B03528"/>
    <w:rsid w:val="00B03BBE"/>
    <w:rsid w:val="00B03F0C"/>
    <w:rsid w:val="00B03F7F"/>
    <w:rsid w:val="00B0641A"/>
    <w:rsid w:val="00B065C2"/>
    <w:rsid w:val="00B0672B"/>
    <w:rsid w:val="00B0695E"/>
    <w:rsid w:val="00B06EF8"/>
    <w:rsid w:val="00B07EA4"/>
    <w:rsid w:val="00B102BF"/>
    <w:rsid w:val="00B10921"/>
    <w:rsid w:val="00B10DE2"/>
    <w:rsid w:val="00B10E96"/>
    <w:rsid w:val="00B113F8"/>
    <w:rsid w:val="00B13192"/>
    <w:rsid w:val="00B1406B"/>
    <w:rsid w:val="00B14766"/>
    <w:rsid w:val="00B1591A"/>
    <w:rsid w:val="00B170AA"/>
    <w:rsid w:val="00B175F8"/>
    <w:rsid w:val="00B2025B"/>
    <w:rsid w:val="00B2250A"/>
    <w:rsid w:val="00B22730"/>
    <w:rsid w:val="00B22C0C"/>
    <w:rsid w:val="00B23D5F"/>
    <w:rsid w:val="00B2427A"/>
    <w:rsid w:val="00B247BD"/>
    <w:rsid w:val="00B257B0"/>
    <w:rsid w:val="00B26B5C"/>
    <w:rsid w:val="00B26C9E"/>
    <w:rsid w:val="00B30BDB"/>
    <w:rsid w:val="00B30F8D"/>
    <w:rsid w:val="00B32220"/>
    <w:rsid w:val="00B32226"/>
    <w:rsid w:val="00B32B27"/>
    <w:rsid w:val="00B33D4A"/>
    <w:rsid w:val="00B343B1"/>
    <w:rsid w:val="00B3452F"/>
    <w:rsid w:val="00B34CB2"/>
    <w:rsid w:val="00B35120"/>
    <w:rsid w:val="00B35F35"/>
    <w:rsid w:val="00B36D2B"/>
    <w:rsid w:val="00B3756B"/>
    <w:rsid w:val="00B40220"/>
    <w:rsid w:val="00B40E18"/>
    <w:rsid w:val="00B432B6"/>
    <w:rsid w:val="00B43C85"/>
    <w:rsid w:val="00B440A9"/>
    <w:rsid w:val="00B44E41"/>
    <w:rsid w:val="00B477B2"/>
    <w:rsid w:val="00B479E8"/>
    <w:rsid w:val="00B51147"/>
    <w:rsid w:val="00B51895"/>
    <w:rsid w:val="00B51CE7"/>
    <w:rsid w:val="00B521E6"/>
    <w:rsid w:val="00B530A4"/>
    <w:rsid w:val="00B533BF"/>
    <w:rsid w:val="00B53916"/>
    <w:rsid w:val="00B53E52"/>
    <w:rsid w:val="00B5432F"/>
    <w:rsid w:val="00B55059"/>
    <w:rsid w:val="00B55D4A"/>
    <w:rsid w:val="00B562FE"/>
    <w:rsid w:val="00B5661E"/>
    <w:rsid w:val="00B57743"/>
    <w:rsid w:val="00B6072B"/>
    <w:rsid w:val="00B609EE"/>
    <w:rsid w:val="00B618B1"/>
    <w:rsid w:val="00B62185"/>
    <w:rsid w:val="00B62851"/>
    <w:rsid w:val="00B62DCA"/>
    <w:rsid w:val="00B638BE"/>
    <w:rsid w:val="00B63B96"/>
    <w:rsid w:val="00B64DA5"/>
    <w:rsid w:val="00B65167"/>
    <w:rsid w:val="00B6571F"/>
    <w:rsid w:val="00B65A46"/>
    <w:rsid w:val="00B65EBF"/>
    <w:rsid w:val="00B6640D"/>
    <w:rsid w:val="00B66D90"/>
    <w:rsid w:val="00B67454"/>
    <w:rsid w:val="00B675F7"/>
    <w:rsid w:val="00B706BF"/>
    <w:rsid w:val="00B70781"/>
    <w:rsid w:val="00B70F5A"/>
    <w:rsid w:val="00B71338"/>
    <w:rsid w:val="00B716C6"/>
    <w:rsid w:val="00B71D8B"/>
    <w:rsid w:val="00B729A8"/>
    <w:rsid w:val="00B729E5"/>
    <w:rsid w:val="00B732EA"/>
    <w:rsid w:val="00B73354"/>
    <w:rsid w:val="00B7340A"/>
    <w:rsid w:val="00B73639"/>
    <w:rsid w:val="00B736EF"/>
    <w:rsid w:val="00B73822"/>
    <w:rsid w:val="00B74317"/>
    <w:rsid w:val="00B74340"/>
    <w:rsid w:val="00B753E8"/>
    <w:rsid w:val="00B75402"/>
    <w:rsid w:val="00B755FC"/>
    <w:rsid w:val="00B75E4B"/>
    <w:rsid w:val="00B75E55"/>
    <w:rsid w:val="00B7607A"/>
    <w:rsid w:val="00B76183"/>
    <w:rsid w:val="00B76399"/>
    <w:rsid w:val="00B77584"/>
    <w:rsid w:val="00B77622"/>
    <w:rsid w:val="00B80E0C"/>
    <w:rsid w:val="00B81405"/>
    <w:rsid w:val="00B81F6F"/>
    <w:rsid w:val="00B820C9"/>
    <w:rsid w:val="00B82A54"/>
    <w:rsid w:val="00B82D25"/>
    <w:rsid w:val="00B83EB9"/>
    <w:rsid w:val="00B83FDE"/>
    <w:rsid w:val="00B84F55"/>
    <w:rsid w:val="00B855BA"/>
    <w:rsid w:val="00B86763"/>
    <w:rsid w:val="00B87942"/>
    <w:rsid w:val="00B87C36"/>
    <w:rsid w:val="00B87DF1"/>
    <w:rsid w:val="00B903E4"/>
    <w:rsid w:val="00B9088D"/>
    <w:rsid w:val="00B90D9C"/>
    <w:rsid w:val="00B91801"/>
    <w:rsid w:val="00B9192F"/>
    <w:rsid w:val="00B91A74"/>
    <w:rsid w:val="00B930EB"/>
    <w:rsid w:val="00B93C1C"/>
    <w:rsid w:val="00B949B3"/>
    <w:rsid w:val="00B94F4F"/>
    <w:rsid w:val="00B95088"/>
    <w:rsid w:val="00B95160"/>
    <w:rsid w:val="00B959A9"/>
    <w:rsid w:val="00B95C6B"/>
    <w:rsid w:val="00B9621C"/>
    <w:rsid w:val="00B9693B"/>
    <w:rsid w:val="00B969C7"/>
    <w:rsid w:val="00B96E03"/>
    <w:rsid w:val="00B973EC"/>
    <w:rsid w:val="00B97698"/>
    <w:rsid w:val="00BA08F6"/>
    <w:rsid w:val="00BA09BE"/>
    <w:rsid w:val="00BA0C16"/>
    <w:rsid w:val="00BA16AD"/>
    <w:rsid w:val="00BA195C"/>
    <w:rsid w:val="00BA21B7"/>
    <w:rsid w:val="00BA2B00"/>
    <w:rsid w:val="00BA38F2"/>
    <w:rsid w:val="00BA43C9"/>
    <w:rsid w:val="00BA457D"/>
    <w:rsid w:val="00BA52D9"/>
    <w:rsid w:val="00BA55BD"/>
    <w:rsid w:val="00BA575A"/>
    <w:rsid w:val="00BA58BF"/>
    <w:rsid w:val="00BA626B"/>
    <w:rsid w:val="00BA6721"/>
    <w:rsid w:val="00BA6BC3"/>
    <w:rsid w:val="00BA723B"/>
    <w:rsid w:val="00BB0C54"/>
    <w:rsid w:val="00BB16B5"/>
    <w:rsid w:val="00BB22FC"/>
    <w:rsid w:val="00BB26CD"/>
    <w:rsid w:val="00BB2D45"/>
    <w:rsid w:val="00BB4D41"/>
    <w:rsid w:val="00BB549C"/>
    <w:rsid w:val="00BB550C"/>
    <w:rsid w:val="00BB58FA"/>
    <w:rsid w:val="00BB593C"/>
    <w:rsid w:val="00BB5DA1"/>
    <w:rsid w:val="00BB67DE"/>
    <w:rsid w:val="00BB6804"/>
    <w:rsid w:val="00BB74B1"/>
    <w:rsid w:val="00BB7531"/>
    <w:rsid w:val="00BB7749"/>
    <w:rsid w:val="00BB7915"/>
    <w:rsid w:val="00BB7C3A"/>
    <w:rsid w:val="00BC012F"/>
    <w:rsid w:val="00BC01C0"/>
    <w:rsid w:val="00BC02D5"/>
    <w:rsid w:val="00BC0916"/>
    <w:rsid w:val="00BC1135"/>
    <w:rsid w:val="00BC23AA"/>
    <w:rsid w:val="00BC24AA"/>
    <w:rsid w:val="00BC27FF"/>
    <w:rsid w:val="00BC2BBD"/>
    <w:rsid w:val="00BC3B51"/>
    <w:rsid w:val="00BC3C2F"/>
    <w:rsid w:val="00BC4960"/>
    <w:rsid w:val="00BC51B4"/>
    <w:rsid w:val="00BC5A44"/>
    <w:rsid w:val="00BC5CB2"/>
    <w:rsid w:val="00BC6692"/>
    <w:rsid w:val="00BD074B"/>
    <w:rsid w:val="00BD0AD3"/>
    <w:rsid w:val="00BD13B6"/>
    <w:rsid w:val="00BD24A7"/>
    <w:rsid w:val="00BD2909"/>
    <w:rsid w:val="00BD2F2B"/>
    <w:rsid w:val="00BD3011"/>
    <w:rsid w:val="00BD33F4"/>
    <w:rsid w:val="00BD3750"/>
    <w:rsid w:val="00BD5264"/>
    <w:rsid w:val="00BD598C"/>
    <w:rsid w:val="00BD5F2E"/>
    <w:rsid w:val="00BD632A"/>
    <w:rsid w:val="00BD72BC"/>
    <w:rsid w:val="00BD79D2"/>
    <w:rsid w:val="00BD7F94"/>
    <w:rsid w:val="00BE0BFD"/>
    <w:rsid w:val="00BE0C47"/>
    <w:rsid w:val="00BE169C"/>
    <w:rsid w:val="00BE1EF0"/>
    <w:rsid w:val="00BE2BE2"/>
    <w:rsid w:val="00BE2F3D"/>
    <w:rsid w:val="00BE30DA"/>
    <w:rsid w:val="00BE3580"/>
    <w:rsid w:val="00BE35D4"/>
    <w:rsid w:val="00BE3763"/>
    <w:rsid w:val="00BE3C37"/>
    <w:rsid w:val="00BE40B5"/>
    <w:rsid w:val="00BE41A5"/>
    <w:rsid w:val="00BE41F8"/>
    <w:rsid w:val="00BE4286"/>
    <w:rsid w:val="00BE45AF"/>
    <w:rsid w:val="00BE51EE"/>
    <w:rsid w:val="00BE5FC6"/>
    <w:rsid w:val="00BE6304"/>
    <w:rsid w:val="00BE6A19"/>
    <w:rsid w:val="00BE7D72"/>
    <w:rsid w:val="00BF01A3"/>
    <w:rsid w:val="00BF1B77"/>
    <w:rsid w:val="00BF21D6"/>
    <w:rsid w:val="00BF26BD"/>
    <w:rsid w:val="00BF2EED"/>
    <w:rsid w:val="00BF436D"/>
    <w:rsid w:val="00BF4CF9"/>
    <w:rsid w:val="00BF586B"/>
    <w:rsid w:val="00BF648C"/>
    <w:rsid w:val="00BF6933"/>
    <w:rsid w:val="00C00501"/>
    <w:rsid w:val="00C00F1F"/>
    <w:rsid w:val="00C013A4"/>
    <w:rsid w:val="00C0288B"/>
    <w:rsid w:val="00C02CF3"/>
    <w:rsid w:val="00C04B12"/>
    <w:rsid w:val="00C05104"/>
    <w:rsid w:val="00C0643C"/>
    <w:rsid w:val="00C065C5"/>
    <w:rsid w:val="00C06BC5"/>
    <w:rsid w:val="00C0731D"/>
    <w:rsid w:val="00C073CA"/>
    <w:rsid w:val="00C07621"/>
    <w:rsid w:val="00C07B6F"/>
    <w:rsid w:val="00C07E91"/>
    <w:rsid w:val="00C1011B"/>
    <w:rsid w:val="00C10231"/>
    <w:rsid w:val="00C1057A"/>
    <w:rsid w:val="00C124AC"/>
    <w:rsid w:val="00C1269E"/>
    <w:rsid w:val="00C134DD"/>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6E13"/>
    <w:rsid w:val="00C270BA"/>
    <w:rsid w:val="00C27ABC"/>
    <w:rsid w:val="00C3006A"/>
    <w:rsid w:val="00C30365"/>
    <w:rsid w:val="00C3068B"/>
    <w:rsid w:val="00C306DE"/>
    <w:rsid w:val="00C3177F"/>
    <w:rsid w:val="00C31E5A"/>
    <w:rsid w:val="00C3208D"/>
    <w:rsid w:val="00C32F3C"/>
    <w:rsid w:val="00C33056"/>
    <w:rsid w:val="00C336A2"/>
    <w:rsid w:val="00C33F39"/>
    <w:rsid w:val="00C340F0"/>
    <w:rsid w:val="00C34980"/>
    <w:rsid w:val="00C34C2C"/>
    <w:rsid w:val="00C34F9E"/>
    <w:rsid w:val="00C365F7"/>
    <w:rsid w:val="00C3665D"/>
    <w:rsid w:val="00C36B28"/>
    <w:rsid w:val="00C36BD8"/>
    <w:rsid w:val="00C37180"/>
    <w:rsid w:val="00C37722"/>
    <w:rsid w:val="00C4035C"/>
    <w:rsid w:val="00C40E04"/>
    <w:rsid w:val="00C4198D"/>
    <w:rsid w:val="00C41C39"/>
    <w:rsid w:val="00C4209C"/>
    <w:rsid w:val="00C4290D"/>
    <w:rsid w:val="00C42BAE"/>
    <w:rsid w:val="00C43005"/>
    <w:rsid w:val="00C4310D"/>
    <w:rsid w:val="00C432DE"/>
    <w:rsid w:val="00C434DD"/>
    <w:rsid w:val="00C44062"/>
    <w:rsid w:val="00C442D6"/>
    <w:rsid w:val="00C449D0"/>
    <w:rsid w:val="00C46967"/>
    <w:rsid w:val="00C46A30"/>
    <w:rsid w:val="00C47526"/>
    <w:rsid w:val="00C5010D"/>
    <w:rsid w:val="00C512CB"/>
    <w:rsid w:val="00C5166C"/>
    <w:rsid w:val="00C522B0"/>
    <w:rsid w:val="00C52849"/>
    <w:rsid w:val="00C529CB"/>
    <w:rsid w:val="00C52B7E"/>
    <w:rsid w:val="00C52C02"/>
    <w:rsid w:val="00C53088"/>
    <w:rsid w:val="00C5351C"/>
    <w:rsid w:val="00C53603"/>
    <w:rsid w:val="00C53ED1"/>
    <w:rsid w:val="00C54875"/>
    <w:rsid w:val="00C54ACA"/>
    <w:rsid w:val="00C54DE5"/>
    <w:rsid w:val="00C5560C"/>
    <w:rsid w:val="00C562F8"/>
    <w:rsid w:val="00C56EFF"/>
    <w:rsid w:val="00C577C9"/>
    <w:rsid w:val="00C6000F"/>
    <w:rsid w:val="00C604AB"/>
    <w:rsid w:val="00C605DA"/>
    <w:rsid w:val="00C61996"/>
    <w:rsid w:val="00C61F11"/>
    <w:rsid w:val="00C6211B"/>
    <w:rsid w:val="00C62472"/>
    <w:rsid w:val="00C626CF"/>
    <w:rsid w:val="00C63C09"/>
    <w:rsid w:val="00C63C51"/>
    <w:rsid w:val="00C63D15"/>
    <w:rsid w:val="00C6422D"/>
    <w:rsid w:val="00C64426"/>
    <w:rsid w:val="00C64769"/>
    <w:rsid w:val="00C64980"/>
    <w:rsid w:val="00C64A88"/>
    <w:rsid w:val="00C64AF9"/>
    <w:rsid w:val="00C64CA3"/>
    <w:rsid w:val="00C64FE5"/>
    <w:rsid w:val="00C6576A"/>
    <w:rsid w:val="00C67056"/>
    <w:rsid w:val="00C6747B"/>
    <w:rsid w:val="00C67532"/>
    <w:rsid w:val="00C67D6C"/>
    <w:rsid w:val="00C70745"/>
    <w:rsid w:val="00C70915"/>
    <w:rsid w:val="00C71881"/>
    <w:rsid w:val="00C729F5"/>
    <w:rsid w:val="00C72F4F"/>
    <w:rsid w:val="00C73197"/>
    <w:rsid w:val="00C7321E"/>
    <w:rsid w:val="00C73B78"/>
    <w:rsid w:val="00C74573"/>
    <w:rsid w:val="00C74F74"/>
    <w:rsid w:val="00C765A2"/>
    <w:rsid w:val="00C76792"/>
    <w:rsid w:val="00C76BF7"/>
    <w:rsid w:val="00C770D0"/>
    <w:rsid w:val="00C81082"/>
    <w:rsid w:val="00C811A9"/>
    <w:rsid w:val="00C811C9"/>
    <w:rsid w:val="00C816F2"/>
    <w:rsid w:val="00C81D76"/>
    <w:rsid w:val="00C81FF3"/>
    <w:rsid w:val="00C82067"/>
    <w:rsid w:val="00C82DC9"/>
    <w:rsid w:val="00C83589"/>
    <w:rsid w:val="00C8384A"/>
    <w:rsid w:val="00C83AC8"/>
    <w:rsid w:val="00C83DFF"/>
    <w:rsid w:val="00C83EA1"/>
    <w:rsid w:val="00C842EB"/>
    <w:rsid w:val="00C84B55"/>
    <w:rsid w:val="00C854B8"/>
    <w:rsid w:val="00C8552C"/>
    <w:rsid w:val="00C862B7"/>
    <w:rsid w:val="00C86906"/>
    <w:rsid w:val="00C8783C"/>
    <w:rsid w:val="00C87943"/>
    <w:rsid w:val="00C90AE4"/>
    <w:rsid w:val="00C91AF9"/>
    <w:rsid w:val="00C91DB1"/>
    <w:rsid w:val="00C923FD"/>
    <w:rsid w:val="00C92C64"/>
    <w:rsid w:val="00C92DCE"/>
    <w:rsid w:val="00C9314E"/>
    <w:rsid w:val="00C93462"/>
    <w:rsid w:val="00C93536"/>
    <w:rsid w:val="00C939EE"/>
    <w:rsid w:val="00C959DA"/>
    <w:rsid w:val="00C9658F"/>
    <w:rsid w:val="00C979A7"/>
    <w:rsid w:val="00CA00E7"/>
    <w:rsid w:val="00CA14A2"/>
    <w:rsid w:val="00CA2554"/>
    <w:rsid w:val="00CA2E08"/>
    <w:rsid w:val="00CA319B"/>
    <w:rsid w:val="00CA33F6"/>
    <w:rsid w:val="00CA3F5F"/>
    <w:rsid w:val="00CA403A"/>
    <w:rsid w:val="00CA4E16"/>
    <w:rsid w:val="00CA4E8B"/>
    <w:rsid w:val="00CA50B8"/>
    <w:rsid w:val="00CA5168"/>
    <w:rsid w:val="00CA5B6C"/>
    <w:rsid w:val="00CA609B"/>
    <w:rsid w:val="00CA653F"/>
    <w:rsid w:val="00CA78BB"/>
    <w:rsid w:val="00CA7A01"/>
    <w:rsid w:val="00CB007C"/>
    <w:rsid w:val="00CB15E0"/>
    <w:rsid w:val="00CB2456"/>
    <w:rsid w:val="00CB258E"/>
    <w:rsid w:val="00CB27D3"/>
    <w:rsid w:val="00CB3FCE"/>
    <w:rsid w:val="00CB4477"/>
    <w:rsid w:val="00CB4656"/>
    <w:rsid w:val="00CB5BD5"/>
    <w:rsid w:val="00CB60FF"/>
    <w:rsid w:val="00CB6CFA"/>
    <w:rsid w:val="00CC0147"/>
    <w:rsid w:val="00CC0EBC"/>
    <w:rsid w:val="00CC0FBE"/>
    <w:rsid w:val="00CC11AB"/>
    <w:rsid w:val="00CC15A3"/>
    <w:rsid w:val="00CC2139"/>
    <w:rsid w:val="00CC485C"/>
    <w:rsid w:val="00CC4ABF"/>
    <w:rsid w:val="00CC4DC0"/>
    <w:rsid w:val="00CC618C"/>
    <w:rsid w:val="00CC6BF5"/>
    <w:rsid w:val="00CC6E0A"/>
    <w:rsid w:val="00CC702A"/>
    <w:rsid w:val="00CC7F15"/>
    <w:rsid w:val="00CD05F5"/>
    <w:rsid w:val="00CD0EA6"/>
    <w:rsid w:val="00CD1524"/>
    <w:rsid w:val="00CD187D"/>
    <w:rsid w:val="00CD18F4"/>
    <w:rsid w:val="00CD1A31"/>
    <w:rsid w:val="00CD3108"/>
    <w:rsid w:val="00CD3F61"/>
    <w:rsid w:val="00CD4426"/>
    <w:rsid w:val="00CD49E9"/>
    <w:rsid w:val="00CD5137"/>
    <w:rsid w:val="00CD5446"/>
    <w:rsid w:val="00CD64A0"/>
    <w:rsid w:val="00CD68D0"/>
    <w:rsid w:val="00CD6B44"/>
    <w:rsid w:val="00CD6C0C"/>
    <w:rsid w:val="00CD6FAA"/>
    <w:rsid w:val="00CE01D8"/>
    <w:rsid w:val="00CE066A"/>
    <w:rsid w:val="00CE0D3F"/>
    <w:rsid w:val="00CE1CFA"/>
    <w:rsid w:val="00CE37DF"/>
    <w:rsid w:val="00CE495B"/>
    <w:rsid w:val="00CE4DAD"/>
    <w:rsid w:val="00CE5566"/>
    <w:rsid w:val="00CE622F"/>
    <w:rsid w:val="00CE74FF"/>
    <w:rsid w:val="00CE761D"/>
    <w:rsid w:val="00CE7C48"/>
    <w:rsid w:val="00CE7DCD"/>
    <w:rsid w:val="00CF018E"/>
    <w:rsid w:val="00CF061C"/>
    <w:rsid w:val="00CF0B91"/>
    <w:rsid w:val="00CF12F4"/>
    <w:rsid w:val="00CF17A4"/>
    <w:rsid w:val="00CF221A"/>
    <w:rsid w:val="00CF4E17"/>
    <w:rsid w:val="00CF5561"/>
    <w:rsid w:val="00CF592E"/>
    <w:rsid w:val="00CF5C20"/>
    <w:rsid w:val="00CF6559"/>
    <w:rsid w:val="00CF795D"/>
    <w:rsid w:val="00D00604"/>
    <w:rsid w:val="00D006CF"/>
    <w:rsid w:val="00D00C52"/>
    <w:rsid w:val="00D01712"/>
    <w:rsid w:val="00D024A6"/>
    <w:rsid w:val="00D02799"/>
    <w:rsid w:val="00D032BA"/>
    <w:rsid w:val="00D037D8"/>
    <w:rsid w:val="00D0495A"/>
    <w:rsid w:val="00D04A45"/>
    <w:rsid w:val="00D06699"/>
    <w:rsid w:val="00D06CA8"/>
    <w:rsid w:val="00D070CF"/>
    <w:rsid w:val="00D074E7"/>
    <w:rsid w:val="00D07EF9"/>
    <w:rsid w:val="00D10EEC"/>
    <w:rsid w:val="00D115C2"/>
    <w:rsid w:val="00D1199E"/>
    <w:rsid w:val="00D1288B"/>
    <w:rsid w:val="00D13F56"/>
    <w:rsid w:val="00D14BF3"/>
    <w:rsid w:val="00D14F57"/>
    <w:rsid w:val="00D150C3"/>
    <w:rsid w:val="00D15AE3"/>
    <w:rsid w:val="00D168C2"/>
    <w:rsid w:val="00D2031B"/>
    <w:rsid w:val="00D20376"/>
    <w:rsid w:val="00D2164D"/>
    <w:rsid w:val="00D21B6E"/>
    <w:rsid w:val="00D22EE1"/>
    <w:rsid w:val="00D23269"/>
    <w:rsid w:val="00D2455F"/>
    <w:rsid w:val="00D25942"/>
    <w:rsid w:val="00D2607B"/>
    <w:rsid w:val="00D26AB1"/>
    <w:rsid w:val="00D26D7F"/>
    <w:rsid w:val="00D272FD"/>
    <w:rsid w:val="00D278CF"/>
    <w:rsid w:val="00D27973"/>
    <w:rsid w:val="00D27F7A"/>
    <w:rsid w:val="00D307AF"/>
    <w:rsid w:val="00D30997"/>
    <w:rsid w:val="00D30E6F"/>
    <w:rsid w:val="00D313AE"/>
    <w:rsid w:val="00D3199C"/>
    <w:rsid w:val="00D32006"/>
    <w:rsid w:val="00D32A2E"/>
    <w:rsid w:val="00D32EE7"/>
    <w:rsid w:val="00D33097"/>
    <w:rsid w:val="00D3410A"/>
    <w:rsid w:val="00D347D5"/>
    <w:rsid w:val="00D34C6A"/>
    <w:rsid w:val="00D3563F"/>
    <w:rsid w:val="00D3606C"/>
    <w:rsid w:val="00D36207"/>
    <w:rsid w:val="00D36A82"/>
    <w:rsid w:val="00D3727E"/>
    <w:rsid w:val="00D37A62"/>
    <w:rsid w:val="00D37C2D"/>
    <w:rsid w:val="00D37C5D"/>
    <w:rsid w:val="00D37C8C"/>
    <w:rsid w:val="00D40AA6"/>
    <w:rsid w:val="00D41765"/>
    <w:rsid w:val="00D42A1A"/>
    <w:rsid w:val="00D42CE4"/>
    <w:rsid w:val="00D443B0"/>
    <w:rsid w:val="00D4446A"/>
    <w:rsid w:val="00D44E55"/>
    <w:rsid w:val="00D45EC6"/>
    <w:rsid w:val="00D45FC0"/>
    <w:rsid w:val="00D4615F"/>
    <w:rsid w:val="00D4682B"/>
    <w:rsid w:val="00D46AD4"/>
    <w:rsid w:val="00D46F1E"/>
    <w:rsid w:val="00D472E9"/>
    <w:rsid w:val="00D47B93"/>
    <w:rsid w:val="00D501BF"/>
    <w:rsid w:val="00D52FA7"/>
    <w:rsid w:val="00D535D7"/>
    <w:rsid w:val="00D538E9"/>
    <w:rsid w:val="00D53AEA"/>
    <w:rsid w:val="00D541DD"/>
    <w:rsid w:val="00D541E6"/>
    <w:rsid w:val="00D54CF5"/>
    <w:rsid w:val="00D5532A"/>
    <w:rsid w:val="00D55BB0"/>
    <w:rsid w:val="00D5669A"/>
    <w:rsid w:val="00D56D3D"/>
    <w:rsid w:val="00D572D8"/>
    <w:rsid w:val="00D57C3F"/>
    <w:rsid w:val="00D60395"/>
    <w:rsid w:val="00D604F0"/>
    <w:rsid w:val="00D60F98"/>
    <w:rsid w:val="00D61FBD"/>
    <w:rsid w:val="00D62044"/>
    <w:rsid w:val="00D62463"/>
    <w:rsid w:val="00D627A6"/>
    <w:rsid w:val="00D6299A"/>
    <w:rsid w:val="00D63121"/>
    <w:rsid w:val="00D64288"/>
    <w:rsid w:val="00D64E32"/>
    <w:rsid w:val="00D65202"/>
    <w:rsid w:val="00D65502"/>
    <w:rsid w:val="00D659F7"/>
    <w:rsid w:val="00D65F36"/>
    <w:rsid w:val="00D66743"/>
    <w:rsid w:val="00D66A81"/>
    <w:rsid w:val="00D67034"/>
    <w:rsid w:val="00D67F3D"/>
    <w:rsid w:val="00D709C5"/>
    <w:rsid w:val="00D71361"/>
    <w:rsid w:val="00D7292F"/>
    <w:rsid w:val="00D72CBE"/>
    <w:rsid w:val="00D72E7D"/>
    <w:rsid w:val="00D730E5"/>
    <w:rsid w:val="00D73A03"/>
    <w:rsid w:val="00D73B4B"/>
    <w:rsid w:val="00D73CC1"/>
    <w:rsid w:val="00D74124"/>
    <w:rsid w:val="00D74D75"/>
    <w:rsid w:val="00D77EA5"/>
    <w:rsid w:val="00D80543"/>
    <w:rsid w:val="00D809BE"/>
    <w:rsid w:val="00D814EE"/>
    <w:rsid w:val="00D82B47"/>
    <w:rsid w:val="00D82CFA"/>
    <w:rsid w:val="00D83045"/>
    <w:rsid w:val="00D837FA"/>
    <w:rsid w:val="00D83BC6"/>
    <w:rsid w:val="00D83FA6"/>
    <w:rsid w:val="00D844B3"/>
    <w:rsid w:val="00D84761"/>
    <w:rsid w:val="00D850E4"/>
    <w:rsid w:val="00D85186"/>
    <w:rsid w:val="00D8523D"/>
    <w:rsid w:val="00D85385"/>
    <w:rsid w:val="00D86011"/>
    <w:rsid w:val="00D8631B"/>
    <w:rsid w:val="00D86745"/>
    <w:rsid w:val="00D86BAA"/>
    <w:rsid w:val="00D8708C"/>
    <w:rsid w:val="00D874B0"/>
    <w:rsid w:val="00D87521"/>
    <w:rsid w:val="00D903F2"/>
    <w:rsid w:val="00D906B3"/>
    <w:rsid w:val="00D915A3"/>
    <w:rsid w:val="00D91F45"/>
    <w:rsid w:val="00D9227D"/>
    <w:rsid w:val="00D92790"/>
    <w:rsid w:val="00D92D3D"/>
    <w:rsid w:val="00D957E4"/>
    <w:rsid w:val="00D96037"/>
    <w:rsid w:val="00D96067"/>
    <w:rsid w:val="00D96203"/>
    <w:rsid w:val="00D965B2"/>
    <w:rsid w:val="00D969BB"/>
    <w:rsid w:val="00D96B40"/>
    <w:rsid w:val="00D978FB"/>
    <w:rsid w:val="00D97CCC"/>
    <w:rsid w:val="00DA04D3"/>
    <w:rsid w:val="00DA0EFE"/>
    <w:rsid w:val="00DA0F5C"/>
    <w:rsid w:val="00DA1974"/>
    <w:rsid w:val="00DA330D"/>
    <w:rsid w:val="00DA3B52"/>
    <w:rsid w:val="00DA3E92"/>
    <w:rsid w:val="00DA3EDF"/>
    <w:rsid w:val="00DA4150"/>
    <w:rsid w:val="00DA417C"/>
    <w:rsid w:val="00DA41D9"/>
    <w:rsid w:val="00DA43B2"/>
    <w:rsid w:val="00DA582E"/>
    <w:rsid w:val="00DA63E1"/>
    <w:rsid w:val="00DA675D"/>
    <w:rsid w:val="00DB005D"/>
    <w:rsid w:val="00DB073C"/>
    <w:rsid w:val="00DB120C"/>
    <w:rsid w:val="00DB1F46"/>
    <w:rsid w:val="00DB21E2"/>
    <w:rsid w:val="00DB2359"/>
    <w:rsid w:val="00DB2893"/>
    <w:rsid w:val="00DB2DE0"/>
    <w:rsid w:val="00DB36E7"/>
    <w:rsid w:val="00DB37EC"/>
    <w:rsid w:val="00DB38DD"/>
    <w:rsid w:val="00DB402B"/>
    <w:rsid w:val="00DB48B6"/>
    <w:rsid w:val="00DB6473"/>
    <w:rsid w:val="00DB68AE"/>
    <w:rsid w:val="00DB7293"/>
    <w:rsid w:val="00DB7BC6"/>
    <w:rsid w:val="00DB7ED8"/>
    <w:rsid w:val="00DB7F2A"/>
    <w:rsid w:val="00DC028F"/>
    <w:rsid w:val="00DC0D28"/>
    <w:rsid w:val="00DC2013"/>
    <w:rsid w:val="00DC2C0A"/>
    <w:rsid w:val="00DC2C76"/>
    <w:rsid w:val="00DC384A"/>
    <w:rsid w:val="00DC3C5A"/>
    <w:rsid w:val="00DC3F21"/>
    <w:rsid w:val="00DC3F35"/>
    <w:rsid w:val="00DC500C"/>
    <w:rsid w:val="00DC573D"/>
    <w:rsid w:val="00DC638D"/>
    <w:rsid w:val="00DC66A6"/>
    <w:rsid w:val="00DC6E29"/>
    <w:rsid w:val="00DC72A0"/>
    <w:rsid w:val="00DC7791"/>
    <w:rsid w:val="00DC7836"/>
    <w:rsid w:val="00DD0308"/>
    <w:rsid w:val="00DD1CF6"/>
    <w:rsid w:val="00DD2912"/>
    <w:rsid w:val="00DD2B4A"/>
    <w:rsid w:val="00DD2CBE"/>
    <w:rsid w:val="00DD36D0"/>
    <w:rsid w:val="00DD3806"/>
    <w:rsid w:val="00DD44D7"/>
    <w:rsid w:val="00DD4503"/>
    <w:rsid w:val="00DD4594"/>
    <w:rsid w:val="00DD7BDE"/>
    <w:rsid w:val="00DE015A"/>
    <w:rsid w:val="00DE1528"/>
    <w:rsid w:val="00DE154F"/>
    <w:rsid w:val="00DE1E58"/>
    <w:rsid w:val="00DE266D"/>
    <w:rsid w:val="00DE37FC"/>
    <w:rsid w:val="00DE422C"/>
    <w:rsid w:val="00DE5F42"/>
    <w:rsid w:val="00DE6408"/>
    <w:rsid w:val="00DE6E2A"/>
    <w:rsid w:val="00DE75B8"/>
    <w:rsid w:val="00DF087A"/>
    <w:rsid w:val="00DF15A5"/>
    <w:rsid w:val="00DF1940"/>
    <w:rsid w:val="00DF21A2"/>
    <w:rsid w:val="00DF24C7"/>
    <w:rsid w:val="00DF2D6F"/>
    <w:rsid w:val="00DF3402"/>
    <w:rsid w:val="00DF373D"/>
    <w:rsid w:val="00DF3B9C"/>
    <w:rsid w:val="00DF3EEE"/>
    <w:rsid w:val="00DF42C0"/>
    <w:rsid w:val="00DF4CBF"/>
    <w:rsid w:val="00DF529B"/>
    <w:rsid w:val="00DF5A19"/>
    <w:rsid w:val="00DF5FA6"/>
    <w:rsid w:val="00DF61CB"/>
    <w:rsid w:val="00DF62CA"/>
    <w:rsid w:val="00DF67D4"/>
    <w:rsid w:val="00DF680B"/>
    <w:rsid w:val="00DF69E0"/>
    <w:rsid w:val="00DF6C41"/>
    <w:rsid w:val="00DF6C9F"/>
    <w:rsid w:val="00DF7181"/>
    <w:rsid w:val="00DF71E4"/>
    <w:rsid w:val="00E00F37"/>
    <w:rsid w:val="00E01628"/>
    <w:rsid w:val="00E017B2"/>
    <w:rsid w:val="00E020C2"/>
    <w:rsid w:val="00E03232"/>
    <w:rsid w:val="00E0399E"/>
    <w:rsid w:val="00E03C64"/>
    <w:rsid w:val="00E03FCA"/>
    <w:rsid w:val="00E043DF"/>
    <w:rsid w:val="00E043EA"/>
    <w:rsid w:val="00E05174"/>
    <w:rsid w:val="00E05321"/>
    <w:rsid w:val="00E057A2"/>
    <w:rsid w:val="00E05930"/>
    <w:rsid w:val="00E060DB"/>
    <w:rsid w:val="00E06BC4"/>
    <w:rsid w:val="00E06E26"/>
    <w:rsid w:val="00E07859"/>
    <w:rsid w:val="00E1101B"/>
    <w:rsid w:val="00E11ADF"/>
    <w:rsid w:val="00E11F09"/>
    <w:rsid w:val="00E1249D"/>
    <w:rsid w:val="00E1252A"/>
    <w:rsid w:val="00E125C3"/>
    <w:rsid w:val="00E1291F"/>
    <w:rsid w:val="00E12BD9"/>
    <w:rsid w:val="00E1425D"/>
    <w:rsid w:val="00E143A9"/>
    <w:rsid w:val="00E145DA"/>
    <w:rsid w:val="00E14E4B"/>
    <w:rsid w:val="00E14E88"/>
    <w:rsid w:val="00E1627F"/>
    <w:rsid w:val="00E162F3"/>
    <w:rsid w:val="00E16486"/>
    <w:rsid w:val="00E1680F"/>
    <w:rsid w:val="00E177DD"/>
    <w:rsid w:val="00E200B0"/>
    <w:rsid w:val="00E2012E"/>
    <w:rsid w:val="00E2065E"/>
    <w:rsid w:val="00E20C98"/>
    <w:rsid w:val="00E21D60"/>
    <w:rsid w:val="00E22534"/>
    <w:rsid w:val="00E22B4A"/>
    <w:rsid w:val="00E22C01"/>
    <w:rsid w:val="00E23C0A"/>
    <w:rsid w:val="00E23E55"/>
    <w:rsid w:val="00E23FE2"/>
    <w:rsid w:val="00E24207"/>
    <w:rsid w:val="00E242DD"/>
    <w:rsid w:val="00E2436D"/>
    <w:rsid w:val="00E24ABC"/>
    <w:rsid w:val="00E24F8A"/>
    <w:rsid w:val="00E25B51"/>
    <w:rsid w:val="00E2613D"/>
    <w:rsid w:val="00E276BD"/>
    <w:rsid w:val="00E27C01"/>
    <w:rsid w:val="00E30647"/>
    <w:rsid w:val="00E307C7"/>
    <w:rsid w:val="00E31D95"/>
    <w:rsid w:val="00E32624"/>
    <w:rsid w:val="00E32BD2"/>
    <w:rsid w:val="00E33B5C"/>
    <w:rsid w:val="00E33E7C"/>
    <w:rsid w:val="00E34F5A"/>
    <w:rsid w:val="00E3549C"/>
    <w:rsid w:val="00E356D1"/>
    <w:rsid w:val="00E35D93"/>
    <w:rsid w:val="00E35E25"/>
    <w:rsid w:val="00E36912"/>
    <w:rsid w:val="00E36E5F"/>
    <w:rsid w:val="00E37856"/>
    <w:rsid w:val="00E379EF"/>
    <w:rsid w:val="00E37DE5"/>
    <w:rsid w:val="00E40302"/>
    <w:rsid w:val="00E40373"/>
    <w:rsid w:val="00E40E83"/>
    <w:rsid w:val="00E40F81"/>
    <w:rsid w:val="00E412C5"/>
    <w:rsid w:val="00E4192C"/>
    <w:rsid w:val="00E41DC5"/>
    <w:rsid w:val="00E42667"/>
    <w:rsid w:val="00E42796"/>
    <w:rsid w:val="00E43611"/>
    <w:rsid w:val="00E44EEC"/>
    <w:rsid w:val="00E450B6"/>
    <w:rsid w:val="00E45257"/>
    <w:rsid w:val="00E45991"/>
    <w:rsid w:val="00E45CA4"/>
    <w:rsid w:val="00E462EB"/>
    <w:rsid w:val="00E4697D"/>
    <w:rsid w:val="00E472D3"/>
    <w:rsid w:val="00E47E00"/>
    <w:rsid w:val="00E50254"/>
    <w:rsid w:val="00E50C14"/>
    <w:rsid w:val="00E5128A"/>
    <w:rsid w:val="00E52486"/>
    <w:rsid w:val="00E52BB8"/>
    <w:rsid w:val="00E52E81"/>
    <w:rsid w:val="00E5349C"/>
    <w:rsid w:val="00E53A88"/>
    <w:rsid w:val="00E54749"/>
    <w:rsid w:val="00E54A67"/>
    <w:rsid w:val="00E54C37"/>
    <w:rsid w:val="00E55350"/>
    <w:rsid w:val="00E577F2"/>
    <w:rsid w:val="00E57C10"/>
    <w:rsid w:val="00E605F5"/>
    <w:rsid w:val="00E608AE"/>
    <w:rsid w:val="00E60F42"/>
    <w:rsid w:val="00E613C9"/>
    <w:rsid w:val="00E61DE0"/>
    <w:rsid w:val="00E6274C"/>
    <w:rsid w:val="00E62A68"/>
    <w:rsid w:val="00E62F0C"/>
    <w:rsid w:val="00E633C7"/>
    <w:rsid w:val="00E637A4"/>
    <w:rsid w:val="00E63A4C"/>
    <w:rsid w:val="00E63E14"/>
    <w:rsid w:val="00E63F24"/>
    <w:rsid w:val="00E63F9E"/>
    <w:rsid w:val="00E640A4"/>
    <w:rsid w:val="00E65851"/>
    <w:rsid w:val="00E66B06"/>
    <w:rsid w:val="00E6710B"/>
    <w:rsid w:val="00E67177"/>
    <w:rsid w:val="00E672BA"/>
    <w:rsid w:val="00E71068"/>
    <w:rsid w:val="00E72492"/>
    <w:rsid w:val="00E72ECB"/>
    <w:rsid w:val="00E731D0"/>
    <w:rsid w:val="00E73CA3"/>
    <w:rsid w:val="00E75DD1"/>
    <w:rsid w:val="00E75F66"/>
    <w:rsid w:val="00E76FB7"/>
    <w:rsid w:val="00E775C9"/>
    <w:rsid w:val="00E77B3B"/>
    <w:rsid w:val="00E80968"/>
    <w:rsid w:val="00E80E90"/>
    <w:rsid w:val="00E80F4F"/>
    <w:rsid w:val="00E81E9A"/>
    <w:rsid w:val="00E82D92"/>
    <w:rsid w:val="00E83400"/>
    <w:rsid w:val="00E83B75"/>
    <w:rsid w:val="00E83FB5"/>
    <w:rsid w:val="00E8405A"/>
    <w:rsid w:val="00E8549B"/>
    <w:rsid w:val="00E864E0"/>
    <w:rsid w:val="00E87160"/>
    <w:rsid w:val="00E872F2"/>
    <w:rsid w:val="00E873AB"/>
    <w:rsid w:val="00E877A5"/>
    <w:rsid w:val="00E87A31"/>
    <w:rsid w:val="00E9171A"/>
    <w:rsid w:val="00E91821"/>
    <w:rsid w:val="00E927DD"/>
    <w:rsid w:val="00E92A06"/>
    <w:rsid w:val="00E93615"/>
    <w:rsid w:val="00E940CF"/>
    <w:rsid w:val="00E967A8"/>
    <w:rsid w:val="00E967E7"/>
    <w:rsid w:val="00E973A0"/>
    <w:rsid w:val="00E97F08"/>
    <w:rsid w:val="00EA249E"/>
    <w:rsid w:val="00EA45CD"/>
    <w:rsid w:val="00EA4905"/>
    <w:rsid w:val="00EA593F"/>
    <w:rsid w:val="00EA5BB4"/>
    <w:rsid w:val="00EA629F"/>
    <w:rsid w:val="00EA704D"/>
    <w:rsid w:val="00EA7083"/>
    <w:rsid w:val="00EA792E"/>
    <w:rsid w:val="00EA7B31"/>
    <w:rsid w:val="00EB0820"/>
    <w:rsid w:val="00EB0FBB"/>
    <w:rsid w:val="00EB1891"/>
    <w:rsid w:val="00EB1FD4"/>
    <w:rsid w:val="00EB20E4"/>
    <w:rsid w:val="00EB20EF"/>
    <w:rsid w:val="00EB2159"/>
    <w:rsid w:val="00EB34C2"/>
    <w:rsid w:val="00EB4540"/>
    <w:rsid w:val="00EB4EF2"/>
    <w:rsid w:val="00EB5AC1"/>
    <w:rsid w:val="00EB607A"/>
    <w:rsid w:val="00EB6325"/>
    <w:rsid w:val="00EB6481"/>
    <w:rsid w:val="00EB655A"/>
    <w:rsid w:val="00EB6A80"/>
    <w:rsid w:val="00EB7351"/>
    <w:rsid w:val="00EB79F6"/>
    <w:rsid w:val="00EC060B"/>
    <w:rsid w:val="00EC0C99"/>
    <w:rsid w:val="00EC0D45"/>
    <w:rsid w:val="00EC1BB7"/>
    <w:rsid w:val="00EC1BEB"/>
    <w:rsid w:val="00EC1D18"/>
    <w:rsid w:val="00EC259C"/>
    <w:rsid w:val="00EC26F1"/>
    <w:rsid w:val="00EC284A"/>
    <w:rsid w:val="00EC30CB"/>
    <w:rsid w:val="00EC36BD"/>
    <w:rsid w:val="00EC3CF4"/>
    <w:rsid w:val="00EC406B"/>
    <w:rsid w:val="00EC4FA4"/>
    <w:rsid w:val="00EC5D6E"/>
    <w:rsid w:val="00EC63A7"/>
    <w:rsid w:val="00EC7F2B"/>
    <w:rsid w:val="00ED066C"/>
    <w:rsid w:val="00ED0C56"/>
    <w:rsid w:val="00ED0CF9"/>
    <w:rsid w:val="00ED1E5C"/>
    <w:rsid w:val="00ED2237"/>
    <w:rsid w:val="00ED225A"/>
    <w:rsid w:val="00ED25D0"/>
    <w:rsid w:val="00ED29D8"/>
    <w:rsid w:val="00ED29DD"/>
    <w:rsid w:val="00ED431B"/>
    <w:rsid w:val="00ED4AA8"/>
    <w:rsid w:val="00ED506E"/>
    <w:rsid w:val="00ED5CD0"/>
    <w:rsid w:val="00ED5D44"/>
    <w:rsid w:val="00ED5D9F"/>
    <w:rsid w:val="00ED6B0D"/>
    <w:rsid w:val="00ED6E25"/>
    <w:rsid w:val="00ED6E90"/>
    <w:rsid w:val="00ED7065"/>
    <w:rsid w:val="00ED7288"/>
    <w:rsid w:val="00ED7708"/>
    <w:rsid w:val="00ED7841"/>
    <w:rsid w:val="00ED7AE3"/>
    <w:rsid w:val="00EE18CD"/>
    <w:rsid w:val="00EE276F"/>
    <w:rsid w:val="00EE2BBE"/>
    <w:rsid w:val="00EE3327"/>
    <w:rsid w:val="00EE3A17"/>
    <w:rsid w:val="00EE3FA6"/>
    <w:rsid w:val="00EE414B"/>
    <w:rsid w:val="00EE4EFE"/>
    <w:rsid w:val="00EE5829"/>
    <w:rsid w:val="00EE6ABD"/>
    <w:rsid w:val="00EE7CC7"/>
    <w:rsid w:val="00EF0E62"/>
    <w:rsid w:val="00EF137B"/>
    <w:rsid w:val="00EF1465"/>
    <w:rsid w:val="00EF2077"/>
    <w:rsid w:val="00EF304B"/>
    <w:rsid w:val="00EF30DC"/>
    <w:rsid w:val="00EF37A8"/>
    <w:rsid w:val="00EF3BE3"/>
    <w:rsid w:val="00EF40DD"/>
    <w:rsid w:val="00EF428E"/>
    <w:rsid w:val="00EF4A2F"/>
    <w:rsid w:val="00EF4AF4"/>
    <w:rsid w:val="00EF5A25"/>
    <w:rsid w:val="00EF7023"/>
    <w:rsid w:val="00EF74E1"/>
    <w:rsid w:val="00F002F3"/>
    <w:rsid w:val="00F005A7"/>
    <w:rsid w:val="00F00E5C"/>
    <w:rsid w:val="00F01071"/>
    <w:rsid w:val="00F01218"/>
    <w:rsid w:val="00F01866"/>
    <w:rsid w:val="00F01AD6"/>
    <w:rsid w:val="00F01E0D"/>
    <w:rsid w:val="00F01EF2"/>
    <w:rsid w:val="00F021FD"/>
    <w:rsid w:val="00F022A1"/>
    <w:rsid w:val="00F0234D"/>
    <w:rsid w:val="00F02592"/>
    <w:rsid w:val="00F02CDF"/>
    <w:rsid w:val="00F02E32"/>
    <w:rsid w:val="00F02E91"/>
    <w:rsid w:val="00F030BB"/>
    <w:rsid w:val="00F033D2"/>
    <w:rsid w:val="00F03413"/>
    <w:rsid w:val="00F04689"/>
    <w:rsid w:val="00F04927"/>
    <w:rsid w:val="00F05204"/>
    <w:rsid w:val="00F05D87"/>
    <w:rsid w:val="00F05E6C"/>
    <w:rsid w:val="00F06CF1"/>
    <w:rsid w:val="00F06F86"/>
    <w:rsid w:val="00F0712C"/>
    <w:rsid w:val="00F07297"/>
    <w:rsid w:val="00F07375"/>
    <w:rsid w:val="00F0739C"/>
    <w:rsid w:val="00F0781F"/>
    <w:rsid w:val="00F078F8"/>
    <w:rsid w:val="00F103F8"/>
    <w:rsid w:val="00F10689"/>
    <w:rsid w:val="00F10D73"/>
    <w:rsid w:val="00F117C0"/>
    <w:rsid w:val="00F119C1"/>
    <w:rsid w:val="00F11F17"/>
    <w:rsid w:val="00F129C6"/>
    <w:rsid w:val="00F12D0F"/>
    <w:rsid w:val="00F12ED1"/>
    <w:rsid w:val="00F13191"/>
    <w:rsid w:val="00F13D68"/>
    <w:rsid w:val="00F14084"/>
    <w:rsid w:val="00F150C0"/>
    <w:rsid w:val="00F1538B"/>
    <w:rsid w:val="00F15CDC"/>
    <w:rsid w:val="00F17323"/>
    <w:rsid w:val="00F1752F"/>
    <w:rsid w:val="00F202F9"/>
    <w:rsid w:val="00F20433"/>
    <w:rsid w:val="00F20BD0"/>
    <w:rsid w:val="00F21087"/>
    <w:rsid w:val="00F21317"/>
    <w:rsid w:val="00F2172B"/>
    <w:rsid w:val="00F21732"/>
    <w:rsid w:val="00F21E2D"/>
    <w:rsid w:val="00F22B8F"/>
    <w:rsid w:val="00F22F44"/>
    <w:rsid w:val="00F230E9"/>
    <w:rsid w:val="00F23497"/>
    <w:rsid w:val="00F23571"/>
    <w:rsid w:val="00F23D47"/>
    <w:rsid w:val="00F23DD0"/>
    <w:rsid w:val="00F24526"/>
    <w:rsid w:val="00F24D61"/>
    <w:rsid w:val="00F25128"/>
    <w:rsid w:val="00F25651"/>
    <w:rsid w:val="00F269F7"/>
    <w:rsid w:val="00F27084"/>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54EA"/>
    <w:rsid w:val="00F3554F"/>
    <w:rsid w:val="00F36929"/>
    <w:rsid w:val="00F36BE9"/>
    <w:rsid w:val="00F3748D"/>
    <w:rsid w:val="00F4062C"/>
    <w:rsid w:val="00F40ADC"/>
    <w:rsid w:val="00F40C59"/>
    <w:rsid w:val="00F40F3C"/>
    <w:rsid w:val="00F40FDC"/>
    <w:rsid w:val="00F42D1F"/>
    <w:rsid w:val="00F43ABA"/>
    <w:rsid w:val="00F43D25"/>
    <w:rsid w:val="00F4409F"/>
    <w:rsid w:val="00F44296"/>
    <w:rsid w:val="00F46864"/>
    <w:rsid w:val="00F46917"/>
    <w:rsid w:val="00F46B80"/>
    <w:rsid w:val="00F47456"/>
    <w:rsid w:val="00F50B31"/>
    <w:rsid w:val="00F50D6A"/>
    <w:rsid w:val="00F50F61"/>
    <w:rsid w:val="00F514B8"/>
    <w:rsid w:val="00F52410"/>
    <w:rsid w:val="00F525FB"/>
    <w:rsid w:val="00F52789"/>
    <w:rsid w:val="00F52BD8"/>
    <w:rsid w:val="00F5396F"/>
    <w:rsid w:val="00F55A2F"/>
    <w:rsid w:val="00F56699"/>
    <w:rsid w:val="00F56B79"/>
    <w:rsid w:val="00F579D6"/>
    <w:rsid w:val="00F57F3D"/>
    <w:rsid w:val="00F60298"/>
    <w:rsid w:val="00F60520"/>
    <w:rsid w:val="00F60FA5"/>
    <w:rsid w:val="00F6107C"/>
    <w:rsid w:val="00F6188C"/>
    <w:rsid w:val="00F640CE"/>
    <w:rsid w:val="00F64831"/>
    <w:rsid w:val="00F6489B"/>
    <w:rsid w:val="00F6526C"/>
    <w:rsid w:val="00F657F9"/>
    <w:rsid w:val="00F65804"/>
    <w:rsid w:val="00F65AB4"/>
    <w:rsid w:val="00F66189"/>
    <w:rsid w:val="00F66881"/>
    <w:rsid w:val="00F66D86"/>
    <w:rsid w:val="00F67E99"/>
    <w:rsid w:val="00F70DDF"/>
    <w:rsid w:val="00F714BD"/>
    <w:rsid w:val="00F71982"/>
    <w:rsid w:val="00F71A83"/>
    <w:rsid w:val="00F720EC"/>
    <w:rsid w:val="00F7380C"/>
    <w:rsid w:val="00F73C03"/>
    <w:rsid w:val="00F74751"/>
    <w:rsid w:val="00F74B7D"/>
    <w:rsid w:val="00F75C70"/>
    <w:rsid w:val="00F76429"/>
    <w:rsid w:val="00F7669B"/>
    <w:rsid w:val="00F76DA3"/>
    <w:rsid w:val="00F778A2"/>
    <w:rsid w:val="00F77AD7"/>
    <w:rsid w:val="00F80003"/>
    <w:rsid w:val="00F815CA"/>
    <w:rsid w:val="00F81CFF"/>
    <w:rsid w:val="00F820CA"/>
    <w:rsid w:val="00F82197"/>
    <w:rsid w:val="00F82318"/>
    <w:rsid w:val="00F82B17"/>
    <w:rsid w:val="00F83B0A"/>
    <w:rsid w:val="00F845BE"/>
    <w:rsid w:val="00F84CC0"/>
    <w:rsid w:val="00F86335"/>
    <w:rsid w:val="00F8658D"/>
    <w:rsid w:val="00F86EE2"/>
    <w:rsid w:val="00F87784"/>
    <w:rsid w:val="00F879B9"/>
    <w:rsid w:val="00F903C4"/>
    <w:rsid w:val="00F90A9B"/>
    <w:rsid w:val="00F917EA"/>
    <w:rsid w:val="00F91FC5"/>
    <w:rsid w:val="00F92458"/>
    <w:rsid w:val="00F92CAE"/>
    <w:rsid w:val="00F93F9E"/>
    <w:rsid w:val="00F93FB9"/>
    <w:rsid w:val="00F94515"/>
    <w:rsid w:val="00F9461E"/>
    <w:rsid w:val="00F94ACB"/>
    <w:rsid w:val="00F95519"/>
    <w:rsid w:val="00F955A1"/>
    <w:rsid w:val="00F97114"/>
    <w:rsid w:val="00F976E8"/>
    <w:rsid w:val="00F97E52"/>
    <w:rsid w:val="00FA0416"/>
    <w:rsid w:val="00FA0FDD"/>
    <w:rsid w:val="00FA1686"/>
    <w:rsid w:val="00FA288E"/>
    <w:rsid w:val="00FA37D6"/>
    <w:rsid w:val="00FA3A38"/>
    <w:rsid w:val="00FA4720"/>
    <w:rsid w:val="00FA4F02"/>
    <w:rsid w:val="00FA5BA7"/>
    <w:rsid w:val="00FA5C4C"/>
    <w:rsid w:val="00FA5CD2"/>
    <w:rsid w:val="00FA5E7D"/>
    <w:rsid w:val="00FA624F"/>
    <w:rsid w:val="00FA64A2"/>
    <w:rsid w:val="00FA6ED8"/>
    <w:rsid w:val="00FA70B2"/>
    <w:rsid w:val="00FB03F6"/>
    <w:rsid w:val="00FB3022"/>
    <w:rsid w:val="00FB4759"/>
    <w:rsid w:val="00FB52C3"/>
    <w:rsid w:val="00FB5600"/>
    <w:rsid w:val="00FB565D"/>
    <w:rsid w:val="00FB5EE4"/>
    <w:rsid w:val="00FB7208"/>
    <w:rsid w:val="00FC1D74"/>
    <w:rsid w:val="00FC2044"/>
    <w:rsid w:val="00FC307B"/>
    <w:rsid w:val="00FC31EE"/>
    <w:rsid w:val="00FC4620"/>
    <w:rsid w:val="00FC46B7"/>
    <w:rsid w:val="00FC4FD3"/>
    <w:rsid w:val="00FC5455"/>
    <w:rsid w:val="00FC5923"/>
    <w:rsid w:val="00FC5F0C"/>
    <w:rsid w:val="00FC61E2"/>
    <w:rsid w:val="00FC67DE"/>
    <w:rsid w:val="00FC7EA3"/>
    <w:rsid w:val="00FD02D6"/>
    <w:rsid w:val="00FD0A80"/>
    <w:rsid w:val="00FD0FDE"/>
    <w:rsid w:val="00FD1000"/>
    <w:rsid w:val="00FD1326"/>
    <w:rsid w:val="00FD1BCC"/>
    <w:rsid w:val="00FD2A91"/>
    <w:rsid w:val="00FD2D6C"/>
    <w:rsid w:val="00FD42F5"/>
    <w:rsid w:val="00FD4723"/>
    <w:rsid w:val="00FD688C"/>
    <w:rsid w:val="00FD6F49"/>
    <w:rsid w:val="00FD7AED"/>
    <w:rsid w:val="00FD7B67"/>
    <w:rsid w:val="00FE0298"/>
    <w:rsid w:val="00FE0728"/>
    <w:rsid w:val="00FE09B7"/>
    <w:rsid w:val="00FE2A1E"/>
    <w:rsid w:val="00FE3257"/>
    <w:rsid w:val="00FE41C3"/>
    <w:rsid w:val="00FE4BB4"/>
    <w:rsid w:val="00FE4E7C"/>
    <w:rsid w:val="00FE4F7E"/>
    <w:rsid w:val="00FE5A63"/>
    <w:rsid w:val="00FE6497"/>
    <w:rsid w:val="00FE6837"/>
    <w:rsid w:val="00FE6D28"/>
    <w:rsid w:val="00FE6FDA"/>
    <w:rsid w:val="00FE7789"/>
    <w:rsid w:val="00FE7978"/>
    <w:rsid w:val="00FE7E81"/>
    <w:rsid w:val="00FF0D18"/>
    <w:rsid w:val="00FF2F25"/>
    <w:rsid w:val="00FF2FF5"/>
    <w:rsid w:val="00FF37C0"/>
    <w:rsid w:val="00FF3A93"/>
    <w:rsid w:val="00FF3AC6"/>
    <w:rsid w:val="00FF5D07"/>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DC3D08"/>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225A"/>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3"/>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7038CC"/>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7038CC"/>
    <w:pPr>
      <w:keepLines/>
      <w:widowControl/>
      <w:tabs>
        <w:tab w:val="left" w:pos="720"/>
        <w:tab w:val="left" w:pos="4320"/>
        <w:tab w:val="left" w:pos="5040"/>
        <w:tab w:val="right" w:pos="8640"/>
      </w:tabs>
      <w:spacing w:after="40" w:line="440" w:lineRule="atLeast"/>
      <w:ind w:left="720" w:hanging="720"/>
    </w:pPr>
    <w:rPr>
      <w:b w:val="0"/>
      <w:spacing w:val="-5"/>
      <w:lang w:val="x-none" w:eastAsia="x-none"/>
    </w:rPr>
  </w:style>
  <w:style w:type="character" w:customStyle="1" w:styleId="GlavasporoilaZnak">
    <w:name w:val="Glava sporočila Znak"/>
    <w:basedOn w:val="Privzetapisavaodstavka"/>
    <w:link w:val="Glavasporoila"/>
    <w:rsid w:val="007038CC"/>
    <w:rPr>
      <w:rFonts w:ascii="Arial" w:eastAsia="Times New Roman" w:hAnsi="Arial"/>
      <w:spacing w:val="-5"/>
      <w:lang w:val="x-none" w:eastAsia="x-none"/>
    </w:rPr>
  </w:style>
  <w:style w:type="paragraph" w:customStyle="1" w:styleId="Glavasporoila-prva">
    <w:name w:val="Glava sporočila - prva"/>
    <w:basedOn w:val="Glavasporoila"/>
    <w:next w:val="Glavasporoila"/>
    <w:rsid w:val="007038CC"/>
  </w:style>
  <w:style w:type="character" w:customStyle="1" w:styleId="Glavasporoila-oznaka">
    <w:name w:val="Glava sporočila - oznaka"/>
    <w:rsid w:val="007038CC"/>
    <w:rPr>
      <w:rFonts w:ascii="Arial Black" w:hAnsi="Arial Black"/>
      <w:sz w:val="18"/>
    </w:rPr>
  </w:style>
  <w:style w:type="paragraph" w:customStyle="1" w:styleId="Telobesedila31">
    <w:name w:val="Telo besedila 31"/>
    <w:basedOn w:val="Navaden"/>
    <w:rsid w:val="007038C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7038CC"/>
    <w:rPr>
      <w:rFonts w:ascii="Times New Roman" w:eastAsia="Times New Roman" w:hAnsi="Times New Roman"/>
    </w:rPr>
  </w:style>
  <w:style w:type="paragraph" w:styleId="Seznam">
    <w:name w:val="List"/>
    <w:basedOn w:val="Navaden"/>
    <w:rsid w:val="007038CC"/>
    <w:pPr>
      <w:ind w:left="283" w:hanging="283"/>
    </w:pPr>
    <w:rPr>
      <w:sz w:val="24"/>
    </w:rPr>
  </w:style>
  <w:style w:type="paragraph" w:styleId="Seznam-nadaljevanje">
    <w:name w:val="List Continue"/>
    <w:basedOn w:val="Navaden"/>
    <w:uiPriority w:val="99"/>
    <w:semiHidden/>
    <w:unhideWhenUsed/>
    <w:rsid w:val="007038CC"/>
    <w:pPr>
      <w:spacing w:after="120"/>
      <w:ind w:left="283"/>
      <w:contextualSpacing/>
    </w:pPr>
  </w:style>
  <w:style w:type="paragraph" w:customStyle="1" w:styleId="Standard">
    <w:name w:val="Standard"/>
    <w:uiPriority w:val="99"/>
    <w:rsid w:val="007038CC"/>
    <w:pPr>
      <w:suppressAutoHyphens/>
      <w:autoSpaceDN w:val="0"/>
      <w:textAlignment w:val="baseline"/>
    </w:pPr>
    <w:rPr>
      <w:rFonts w:ascii="Times New Roman" w:eastAsia="Times New Roman" w:hAnsi="Times New Roman"/>
      <w:kern w:val="3"/>
    </w:rPr>
  </w:style>
  <w:style w:type="character" w:styleId="Poudarek">
    <w:name w:val="Emphasis"/>
    <w:uiPriority w:val="20"/>
    <w:qFormat/>
    <w:rsid w:val="007038CC"/>
    <w:rPr>
      <w:i/>
      <w:iCs/>
    </w:rPr>
  </w:style>
  <w:style w:type="paragraph" w:styleId="NaslovTOC">
    <w:name w:val="TOC Heading"/>
    <w:basedOn w:val="Naslov1"/>
    <w:next w:val="Navaden"/>
    <w:uiPriority w:val="39"/>
    <w:unhideWhenUsed/>
    <w:qFormat/>
    <w:rsid w:val="007038CC"/>
    <w:pPr>
      <w:keepNext w:val="0"/>
      <w:numPr>
        <w:numId w:val="48"/>
      </w:numPr>
      <w:spacing w:after="200" w:line="276" w:lineRule="auto"/>
      <w:ind w:left="357" w:hanging="357"/>
      <w:outlineLvl w:val="9"/>
    </w:pPr>
    <w:rPr>
      <w:rFonts w:ascii="Tahoma" w:hAnsi="Tahoma" w:cs="Tahoma"/>
      <w:szCs w:val="22"/>
    </w:rPr>
  </w:style>
  <w:style w:type="paragraph" w:styleId="Kazalovsebine1">
    <w:name w:val="toc 1"/>
    <w:basedOn w:val="Navaden"/>
    <w:next w:val="Navaden"/>
    <w:autoRedefine/>
    <w:uiPriority w:val="39"/>
    <w:unhideWhenUsed/>
    <w:qFormat/>
    <w:rsid w:val="007038CC"/>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7038CC"/>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7038CC"/>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7038CC"/>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7038CC"/>
    <w:rPr>
      <w:rFonts w:ascii="Arial" w:eastAsia="Times New Roman" w:hAnsi="Arial"/>
      <w:color w:val="FF0000"/>
      <w:sz w:val="22"/>
      <w:szCs w:val="22"/>
      <w:lang w:val="x-none" w:eastAsia="en-US"/>
    </w:rPr>
  </w:style>
  <w:style w:type="character" w:customStyle="1" w:styleId="apple-style-span">
    <w:name w:val="apple-style-span"/>
    <w:rsid w:val="007038CC"/>
  </w:style>
  <w:style w:type="paragraph" w:customStyle="1" w:styleId="Telobesedila-zamik22">
    <w:name w:val="Telo besedila - zamik 22"/>
    <w:basedOn w:val="Navaden"/>
    <w:rsid w:val="007038CC"/>
    <w:pPr>
      <w:widowControl w:val="0"/>
      <w:ind w:left="1134" w:hanging="708"/>
      <w:jc w:val="both"/>
    </w:pPr>
    <w:rPr>
      <w:sz w:val="24"/>
    </w:rPr>
  </w:style>
  <w:style w:type="paragraph" w:customStyle="1" w:styleId="Telobesedila-zamik32">
    <w:name w:val="Telo besedila - zamik 32"/>
    <w:basedOn w:val="Navaden"/>
    <w:rsid w:val="007038CC"/>
    <w:pPr>
      <w:widowControl w:val="0"/>
      <w:tabs>
        <w:tab w:val="left" w:pos="1701"/>
      </w:tabs>
      <w:ind w:left="425"/>
      <w:jc w:val="center"/>
    </w:pPr>
    <w:rPr>
      <w:b/>
      <w:sz w:val="24"/>
    </w:rPr>
  </w:style>
  <w:style w:type="paragraph" w:customStyle="1" w:styleId="Telobesedila22">
    <w:name w:val="Telo besedila 22"/>
    <w:basedOn w:val="Navaden"/>
    <w:rsid w:val="007038CC"/>
    <w:pPr>
      <w:widowControl w:val="0"/>
      <w:ind w:left="284" w:hanging="284"/>
      <w:jc w:val="both"/>
    </w:pPr>
    <w:rPr>
      <w:sz w:val="24"/>
    </w:rPr>
  </w:style>
  <w:style w:type="paragraph" w:customStyle="1" w:styleId="Odstavekseznama2">
    <w:name w:val="Odstavek seznama2"/>
    <w:basedOn w:val="Navaden"/>
    <w:uiPriority w:val="34"/>
    <w:qFormat/>
    <w:rsid w:val="007038CC"/>
    <w:pPr>
      <w:ind w:left="708"/>
    </w:pPr>
    <w:rPr>
      <w:sz w:val="24"/>
      <w:szCs w:val="24"/>
    </w:rPr>
  </w:style>
  <w:style w:type="paragraph" w:customStyle="1" w:styleId="Telobesedila32">
    <w:name w:val="Telo besedila 32"/>
    <w:basedOn w:val="Navaden"/>
    <w:rsid w:val="007038C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7038CC"/>
    <w:rPr>
      <w:rFonts w:ascii="Times New Roman" w:eastAsia="Times New Roman" w:hAnsi="Times New Roman"/>
      <w:b/>
      <w:bCs/>
      <w:lang w:val="x-none"/>
    </w:rPr>
  </w:style>
  <w:style w:type="character" w:customStyle="1" w:styleId="ZadevapripombeZnak2">
    <w:name w:val="Zadeva pripombe Znak2"/>
    <w:semiHidden/>
    <w:rsid w:val="007038CC"/>
    <w:rPr>
      <w:rFonts w:ascii="Times New Roman" w:eastAsia="Times New Roman" w:hAnsi="Times New Roman" w:cs="Times New Roman"/>
      <w:b/>
      <w:bCs/>
      <w:sz w:val="20"/>
      <w:szCs w:val="20"/>
      <w:lang w:eastAsia="sl-SI"/>
    </w:rPr>
  </w:style>
  <w:style w:type="numbering" w:customStyle="1" w:styleId="1111115">
    <w:name w:val="1 / 1.1 / 1.1.15"/>
    <w:rsid w:val="007038CC"/>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6658867">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26902915">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6267085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10823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BFA47-0C66-450E-93A5-EC05420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51</Pages>
  <Words>20009</Words>
  <Characters>114052</Characters>
  <Application>Microsoft Office Word</Application>
  <DocSecurity>0</DocSecurity>
  <Lines>950</Lines>
  <Paragraphs>267</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133794</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Tina Bregar</cp:lastModifiedBy>
  <cp:revision>5</cp:revision>
  <cp:lastPrinted>2021-12-28T06:03:00Z</cp:lastPrinted>
  <dcterms:created xsi:type="dcterms:W3CDTF">2025-02-04T08:51:00Z</dcterms:created>
  <dcterms:modified xsi:type="dcterms:W3CDTF">2025-02-04T09:47:00Z</dcterms:modified>
</cp:coreProperties>
</file>